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EF6" w:rsidRDefault="00CD6EF6" w:rsidP="00CD6EF6">
      <w:pPr>
        <w:spacing w:line="360" w:lineRule="auto"/>
        <w:jc w:val="center"/>
        <w:rPr>
          <w:rFonts w:ascii="Times New Roman" w:hAnsi="Times New Roman" w:cs="Times New Roman"/>
          <w:b/>
          <w:sz w:val="28"/>
          <w:szCs w:val="28"/>
        </w:rPr>
      </w:pPr>
      <w:r w:rsidRPr="00CD6EF6">
        <w:rPr>
          <w:rFonts w:ascii="Times New Roman" w:hAnsi="Times New Roman" w:cs="Times New Roman"/>
          <w:b/>
          <w:sz w:val="28"/>
          <w:szCs w:val="28"/>
        </w:rPr>
        <w:t>Введение</w:t>
      </w:r>
    </w:p>
    <w:p w:rsidR="00CD6EF6" w:rsidRDefault="00CD6EF6" w:rsidP="00CD6EF6">
      <w:pPr>
        <w:spacing w:line="360" w:lineRule="auto"/>
        <w:jc w:val="center"/>
        <w:rPr>
          <w:rFonts w:ascii="Times New Roman" w:hAnsi="Times New Roman" w:cs="Times New Roman"/>
          <w:b/>
          <w:sz w:val="28"/>
          <w:szCs w:val="28"/>
        </w:rPr>
      </w:pPr>
    </w:p>
    <w:p w:rsidR="00CD6EF6" w:rsidRPr="00CD6EF6" w:rsidRDefault="00CD6EF6" w:rsidP="00CD6EF6">
      <w:pPr>
        <w:spacing w:line="360" w:lineRule="auto"/>
        <w:jc w:val="center"/>
        <w:rPr>
          <w:rFonts w:ascii="Times New Roman" w:hAnsi="Times New Roman" w:cs="Times New Roman"/>
          <w:b/>
          <w:sz w:val="28"/>
          <w:szCs w:val="28"/>
        </w:rPr>
      </w:pPr>
    </w:p>
    <w:p w:rsidR="00576930" w:rsidRDefault="00CD6EF6" w:rsidP="00CD6EF6">
      <w:pPr>
        <w:spacing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В соответствии с Планом действий по модернизации общего образования</w:t>
      </w:r>
      <w:r>
        <w:rPr>
          <w:rFonts w:ascii="Times New Roman" w:hAnsi="Times New Roman" w:cs="Times New Roman"/>
          <w:sz w:val="28"/>
          <w:szCs w:val="28"/>
        </w:rPr>
        <w:t xml:space="preserve"> </w:t>
      </w:r>
      <w:r w:rsidRPr="00E22771">
        <w:rPr>
          <w:rFonts w:ascii="Times New Roman" w:hAnsi="Times New Roman" w:cs="Times New Roman"/>
          <w:sz w:val="28"/>
          <w:szCs w:val="28"/>
        </w:rPr>
        <w:t>на 2011–2015 гг., утвержденным распоряжением Правительства РФ</w:t>
      </w:r>
      <w:r>
        <w:rPr>
          <w:rFonts w:ascii="Times New Roman" w:hAnsi="Times New Roman" w:cs="Times New Roman"/>
          <w:sz w:val="28"/>
          <w:szCs w:val="28"/>
        </w:rPr>
        <w:t xml:space="preserve"> </w:t>
      </w:r>
      <w:r w:rsidRPr="00E22771">
        <w:rPr>
          <w:rFonts w:ascii="Times New Roman" w:hAnsi="Times New Roman" w:cs="Times New Roman"/>
          <w:sz w:val="28"/>
          <w:szCs w:val="28"/>
        </w:rPr>
        <w:t xml:space="preserve">от 7 сентября 2010 г. </w:t>
      </w:r>
      <w:r>
        <w:rPr>
          <w:rFonts w:ascii="Times New Roman" w:hAnsi="Times New Roman" w:cs="Times New Roman"/>
          <w:sz w:val="28"/>
          <w:szCs w:val="28"/>
        </w:rPr>
        <w:t>№</w:t>
      </w:r>
      <w:r w:rsidRPr="00E22771">
        <w:rPr>
          <w:rFonts w:ascii="Times New Roman" w:hAnsi="Times New Roman" w:cs="Times New Roman"/>
          <w:sz w:val="28"/>
          <w:szCs w:val="28"/>
        </w:rPr>
        <w:t xml:space="preserve"> 1507-р, в Российской Федерации реализуется поэтапное введение Федерального государственного образовательного стандарта (ФГОС)</w:t>
      </w:r>
      <w:r>
        <w:rPr>
          <w:rFonts w:ascii="Times New Roman" w:hAnsi="Times New Roman" w:cs="Times New Roman"/>
          <w:sz w:val="28"/>
          <w:szCs w:val="28"/>
        </w:rPr>
        <w:t xml:space="preserve"> </w:t>
      </w:r>
      <w:r w:rsidRPr="00E22771">
        <w:rPr>
          <w:rFonts w:ascii="Times New Roman" w:hAnsi="Times New Roman" w:cs="Times New Roman"/>
          <w:sz w:val="28"/>
          <w:szCs w:val="28"/>
        </w:rPr>
        <w:t>начального общего образования во всех о</w:t>
      </w:r>
      <w:r>
        <w:rPr>
          <w:rFonts w:ascii="Times New Roman" w:hAnsi="Times New Roman" w:cs="Times New Roman"/>
          <w:sz w:val="28"/>
          <w:szCs w:val="28"/>
        </w:rPr>
        <w:t xml:space="preserve">бщеобразовательных организациях </w:t>
      </w:r>
      <w:r w:rsidRPr="00E22771">
        <w:rPr>
          <w:rFonts w:ascii="Times New Roman" w:hAnsi="Times New Roman" w:cs="Times New Roman"/>
          <w:sz w:val="28"/>
          <w:szCs w:val="28"/>
        </w:rPr>
        <w:t>Российской Федерации. В рамках этого процесса начиная с 2011 г.</w:t>
      </w:r>
      <w:r>
        <w:rPr>
          <w:rFonts w:ascii="Times New Roman" w:hAnsi="Times New Roman" w:cs="Times New Roman"/>
          <w:sz w:val="28"/>
          <w:szCs w:val="28"/>
        </w:rPr>
        <w:t xml:space="preserve"> </w:t>
      </w:r>
      <w:r w:rsidRPr="00E22771">
        <w:rPr>
          <w:rFonts w:ascii="Times New Roman" w:hAnsi="Times New Roman" w:cs="Times New Roman"/>
          <w:sz w:val="28"/>
          <w:szCs w:val="28"/>
        </w:rPr>
        <w:t xml:space="preserve"> первоклассники во всех школах России обучаются в соответствии с новым</w:t>
      </w:r>
      <w:r>
        <w:rPr>
          <w:rFonts w:ascii="Times New Roman" w:hAnsi="Times New Roman" w:cs="Times New Roman"/>
          <w:sz w:val="28"/>
          <w:szCs w:val="28"/>
        </w:rPr>
        <w:t xml:space="preserve"> </w:t>
      </w:r>
      <w:r w:rsidRPr="00E22771">
        <w:rPr>
          <w:rFonts w:ascii="Times New Roman" w:hAnsi="Times New Roman" w:cs="Times New Roman"/>
          <w:sz w:val="28"/>
          <w:szCs w:val="28"/>
        </w:rPr>
        <w:t>образовательным стандартом. Таким образом, в 2015-2016 гг. начальную школу</w:t>
      </w:r>
      <w:r>
        <w:rPr>
          <w:rFonts w:ascii="Times New Roman" w:hAnsi="Times New Roman" w:cs="Times New Roman"/>
          <w:sz w:val="28"/>
          <w:szCs w:val="28"/>
        </w:rPr>
        <w:t xml:space="preserve"> </w:t>
      </w:r>
      <w:r w:rsidRPr="00E22771">
        <w:rPr>
          <w:rFonts w:ascii="Times New Roman" w:hAnsi="Times New Roman" w:cs="Times New Roman"/>
          <w:sz w:val="28"/>
          <w:szCs w:val="28"/>
        </w:rPr>
        <w:t>заканчивают выпускники, которые обучались в соответствии с ФГОС с первого</w:t>
      </w:r>
      <w:r>
        <w:rPr>
          <w:rFonts w:ascii="Times New Roman" w:hAnsi="Times New Roman" w:cs="Times New Roman"/>
          <w:sz w:val="28"/>
          <w:szCs w:val="28"/>
        </w:rPr>
        <w:t xml:space="preserve"> </w:t>
      </w:r>
      <w:r w:rsidRPr="00E22771">
        <w:rPr>
          <w:rFonts w:ascii="Times New Roman" w:hAnsi="Times New Roman" w:cs="Times New Roman"/>
          <w:sz w:val="28"/>
          <w:szCs w:val="28"/>
        </w:rPr>
        <w:t>класса.</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 xml:space="preserve"> На основании этого с 201</w:t>
      </w:r>
      <w:r>
        <w:rPr>
          <w:rFonts w:ascii="Times New Roman" w:hAnsi="Times New Roman" w:cs="Times New Roman"/>
          <w:sz w:val="28"/>
          <w:szCs w:val="28"/>
        </w:rPr>
        <w:t>6</w:t>
      </w:r>
      <w:r w:rsidRPr="00E22771">
        <w:rPr>
          <w:rFonts w:ascii="Times New Roman" w:hAnsi="Times New Roman" w:cs="Times New Roman"/>
          <w:sz w:val="28"/>
          <w:szCs w:val="28"/>
        </w:rPr>
        <w:t xml:space="preserve"> года проводятся Всероссийские проверочные работы (ВПР)  с учетом</w:t>
      </w:r>
      <w:r>
        <w:rPr>
          <w:rFonts w:ascii="Times New Roman" w:hAnsi="Times New Roman" w:cs="Times New Roman"/>
          <w:sz w:val="28"/>
          <w:szCs w:val="28"/>
        </w:rPr>
        <w:t xml:space="preserve"> </w:t>
      </w:r>
      <w:r w:rsidRPr="00E22771">
        <w:rPr>
          <w:rFonts w:ascii="Times New Roman" w:hAnsi="Times New Roman" w:cs="Times New Roman"/>
          <w:sz w:val="28"/>
          <w:szCs w:val="28"/>
        </w:rPr>
        <w:t xml:space="preserve"> национально-культурной и языковой специфики многонационального</w:t>
      </w:r>
      <w:r>
        <w:rPr>
          <w:rFonts w:ascii="Times New Roman" w:hAnsi="Times New Roman" w:cs="Times New Roman"/>
          <w:sz w:val="28"/>
          <w:szCs w:val="28"/>
        </w:rPr>
        <w:t xml:space="preserve"> </w:t>
      </w:r>
      <w:r w:rsidRPr="00E22771">
        <w:rPr>
          <w:rFonts w:ascii="Times New Roman" w:hAnsi="Times New Roman" w:cs="Times New Roman"/>
          <w:sz w:val="28"/>
          <w:szCs w:val="28"/>
        </w:rPr>
        <w:t>российского общества в целях осуществления мониторинга результатов</w:t>
      </w:r>
      <w:r>
        <w:rPr>
          <w:rFonts w:ascii="Times New Roman" w:hAnsi="Times New Roman" w:cs="Times New Roman"/>
          <w:sz w:val="28"/>
          <w:szCs w:val="28"/>
        </w:rPr>
        <w:t xml:space="preserve"> </w:t>
      </w:r>
      <w:r w:rsidRPr="00E22771">
        <w:rPr>
          <w:rFonts w:ascii="Times New Roman" w:hAnsi="Times New Roman" w:cs="Times New Roman"/>
          <w:sz w:val="28"/>
          <w:szCs w:val="28"/>
        </w:rPr>
        <w:t>перехода на ФГОС и направлены на выявление уровня подготовки школьников.</w:t>
      </w:r>
      <w:r w:rsidRPr="00E22771">
        <w:rPr>
          <w:rFonts w:ascii="Times New Roman" w:hAnsi="Times New Roman" w:cs="Times New Roman"/>
          <w:sz w:val="28"/>
          <w:szCs w:val="28"/>
        </w:rPr>
        <w:cr/>
      </w:r>
      <w:r>
        <w:rPr>
          <w:rFonts w:ascii="Times New Roman" w:hAnsi="Times New Roman" w:cs="Times New Roman"/>
          <w:sz w:val="28"/>
          <w:szCs w:val="28"/>
        </w:rPr>
        <w:tab/>
      </w:r>
      <w:r w:rsidRPr="00576930">
        <w:rPr>
          <w:rFonts w:ascii="Times New Roman" w:hAnsi="Times New Roman" w:cs="Times New Roman"/>
          <w:b/>
          <w:sz w:val="28"/>
          <w:szCs w:val="28"/>
        </w:rPr>
        <w:t>Назначение ВПР по русскому языку</w:t>
      </w:r>
      <w:r w:rsidRPr="00E2277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22771">
        <w:rPr>
          <w:rFonts w:ascii="Times New Roman" w:hAnsi="Times New Roman" w:cs="Times New Roman"/>
          <w:sz w:val="28"/>
          <w:szCs w:val="28"/>
        </w:rPr>
        <w:t xml:space="preserve">оценить уровень общеобразовательной подготовки </w:t>
      </w:r>
      <w:proofErr w:type="gramStart"/>
      <w:r w:rsidRPr="00E22771">
        <w:rPr>
          <w:rFonts w:ascii="Times New Roman" w:hAnsi="Times New Roman" w:cs="Times New Roman"/>
          <w:sz w:val="28"/>
          <w:szCs w:val="28"/>
        </w:rPr>
        <w:t>обучающихся</w:t>
      </w:r>
      <w:proofErr w:type="gramEnd"/>
      <w:r w:rsidRPr="00E22771">
        <w:rPr>
          <w:rFonts w:ascii="Times New Roman" w:hAnsi="Times New Roman" w:cs="Times New Roman"/>
          <w:sz w:val="28"/>
          <w:szCs w:val="28"/>
        </w:rPr>
        <w:t xml:space="preserve"> 4 класса в соответствии с</w:t>
      </w:r>
      <w:r>
        <w:rPr>
          <w:rFonts w:ascii="Times New Roman" w:hAnsi="Times New Roman" w:cs="Times New Roman"/>
          <w:sz w:val="28"/>
          <w:szCs w:val="28"/>
        </w:rPr>
        <w:t xml:space="preserve"> </w:t>
      </w:r>
      <w:r w:rsidRPr="00E22771">
        <w:rPr>
          <w:rFonts w:ascii="Times New Roman" w:hAnsi="Times New Roman" w:cs="Times New Roman"/>
          <w:sz w:val="28"/>
          <w:szCs w:val="28"/>
        </w:rPr>
        <w:t>требованиями ФГОС. ВПР позволяют осуществить диагностику достижения</w:t>
      </w:r>
      <w:r w:rsidRPr="00E22771">
        <w:rPr>
          <w:rFonts w:ascii="Times New Roman" w:hAnsi="Times New Roman" w:cs="Times New Roman"/>
          <w:sz w:val="28"/>
          <w:szCs w:val="28"/>
        </w:rPr>
        <w:cr/>
        <w:t xml:space="preserve"> предметных и метапредметных результатов, в т.ч. уровня сформированности</w:t>
      </w:r>
      <w:r w:rsidRPr="00E22771">
        <w:rPr>
          <w:rFonts w:ascii="Times New Roman" w:hAnsi="Times New Roman" w:cs="Times New Roman"/>
          <w:sz w:val="28"/>
          <w:szCs w:val="28"/>
        </w:rPr>
        <w:cr/>
        <w:t xml:space="preserve"> универсальных учебных действий (УУД) и овладения межпредметными</w:t>
      </w:r>
      <w:r>
        <w:rPr>
          <w:rFonts w:ascii="Times New Roman" w:hAnsi="Times New Roman" w:cs="Times New Roman"/>
          <w:sz w:val="28"/>
          <w:szCs w:val="28"/>
        </w:rPr>
        <w:t xml:space="preserve"> </w:t>
      </w:r>
      <w:r w:rsidRPr="00E22771">
        <w:rPr>
          <w:rFonts w:ascii="Times New Roman" w:hAnsi="Times New Roman" w:cs="Times New Roman"/>
          <w:sz w:val="28"/>
          <w:szCs w:val="28"/>
        </w:rPr>
        <w:t xml:space="preserve">понятиями. Результаты ВПР в совокупности </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 xml:space="preserve"> имеющейся в образовательной</w:t>
      </w:r>
      <w:r w:rsidRPr="00E22771">
        <w:rPr>
          <w:rFonts w:ascii="Times New Roman" w:hAnsi="Times New Roman" w:cs="Times New Roman"/>
          <w:sz w:val="28"/>
          <w:szCs w:val="28"/>
        </w:rPr>
        <w:cr/>
        <w:t xml:space="preserve"> организации информацией, отражающей индивидуальные образовательные</w:t>
      </w:r>
      <w:r w:rsidRPr="00E22771">
        <w:rPr>
          <w:rFonts w:ascii="Times New Roman" w:hAnsi="Times New Roman" w:cs="Times New Roman"/>
          <w:sz w:val="28"/>
          <w:szCs w:val="28"/>
        </w:rPr>
        <w:cr/>
        <w:t xml:space="preserve"> траектории </w:t>
      </w:r>
      <w:proofErr w:type="gramStart"/>
      <w:r w:rsidRPr="00E22771">
        <w:rPr>
          <w:rFonts w:ascii="Times New Roman" w:hAnsi="Times New Roman" w:cs="Times New Roman"/>
          <w:sz w:val="28"/>
          <w:szCs w:val="28"/>
        </w:rPr>
        <w:t>обучающихся</w:t>
      </w:r>
      <w:proofErr w:type="gramEnd"/>
      <w:r w:rsidRPr="00E22771">
        <w:rPr>
          <w:rFonts w:ascii="Times New Roman" w:hAnsi="Times New Roman" w:cs="Times New Roman"/>
          <w:sz w:val="28"/>
          <w:szCs w:val="28"/>
        </w:rPr>
        <w:t>, могут быть использованы для оценки личностных</w:t>
      </w:r>
      <w:r w:rsidRPr="00E22771">
        <w:rPr>
          <w:rFonts w:ascii="Times New Roman" w:hAnsi="Times New Roman" w:cs="Times New Roman"/>
          <w:sz w:val="28"/>
          <w:szCs w:val="28"/>
        </w:rPr>
        <w:cr/>
        <w:t xml:space="preserve"> результатов обучения.</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Результаты ВПР могут быть использованы образовательными</w:t>
      </w:r>
      <w:r>
        <w:rPr>
          <w:rFonts w:ascii="Times New Roman" w:hAnsi="Times New Roman" w:cs="Times New Roman"/>
          <w:sz w:val="28"/>
          <w:szCs w:val="28"/>
        </w:rPr>
        <w:t xml:space="preserve"> </w:t>
      </w:r>
      <w:r w:rsidRPr="00E22771">
        <w:rPr>
          <w:rFonts w:ascii="Times New Roman" w:hAnsi="Times New Roman" w:cs="Times New Roman"/>
          <w:sz w:val="28"/>
          <w:szCs w:val="28"/>
        </w:rPr>
        <w:t>организациями для совершенствования методики преподавания русского языка</w:t>
      </w:r>
      <w:r>
        <w:rPr>
          <w:rFonts w:ascii="Times New Roman" w:hAnsi="Times New Roman" w:cs="Times New Roman"/>
          <w:sz w:val="28"/>
          <w:szCs w:val="28"/>
        </w:rPr>
        <w:t xml:space="preserve"> </w:t>
      </w:r>
      <w:r w:rsidRPr="00E22771">
        <w:rPr>
          <w:rFonts w:ascii="Times New Roman" w:hAnsi="Times New Roman" w:cs="Times New Roman"/>
          <w:sz w:val="28"/>
          <w:szCs w:val="28"/>
        </w:rPr>
        <w:t>в начальной школе, муниципальными и региональными органами</w:t>
      </w:r>
      <w:r>
        <w:rPr>
          <w:rFonts w:ascii="Times New Roman" w:hAnsi="Times New Roman" w:cs="Times New Roman"/>
          <w:sz w:val="28"/>
          <w:szCs w:val="28"/>
        </w:rPr>
        <w:t xml:space="preserve"> </w:t>
      </w:r>
      <w:r w:rsidRPr="00E22771">
        <w:rPr>
          <w:rFonts w:ascii="Times New Roman" w:hAnsi="Times New Roman" w:cs="Times New Roman"/>
          <w:sz w:val="28"/>
          <w:szCs w:val="28"/>
        </w:rPr>
        <w:lastRenderedPageBreak/>
        <w:t>исполнительной власти, осуществляющими государственное управление</w:t>
      </w:r>
      <w:r>
        <w:rPr>
          <w:rFonts w:ascii="Times New Roman" w:hAnsi="Times New Roman" w:cs="Times New Roman"/>
          <w:sz w:val="28"/>
          <w:szCs w:val="28"/>
        </w:rPr>
        <w:t xml:space="preserve"> </w:t>
      </w:r>
      <w:r w:rsidRPr="00E22771">
        <w:rPr>
          <w:rFonts w:ascii="Times New Roman" w:hAnsi="Times New Roman" w:cs="Times New Roman"/>
          <w:sz w:val="28"/>
          <w:szCs w:val="28"/>
        </w:rPr>
        <w:t>в сфере образования, для анализа текущего состояния муниципальных</w:t>
      </w:r>
      <w:r>
        <w:rPr>
          <w:rFonts w:ascii="Times New Roman" w:hAnsi="Times New Roman" w:cs="Times New Roman"/>
          <w:sz w:val="28"/>
          <w:szCs w:val="28"/>
        </w:rPr>
        <w:t xml:space="preserve"> </w:t>
      </w:r>
      <w:r w:rsidRPr="00E22771">
        <w:rPr>
          <w:rFonts w:ascii="Times New Roman" w:hAnsi="Times New Roman" w:cs="Times New Roman"/>
          <w:sz w:val="28"/>
          <w:szCs w:val="28"/>
        </w:rPr>
        <w:t>и региональных систем образования и формирования программ их развития.</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Содержание проверочной работы соответствует Федеральному</w:t>
      </w:r>
      <w:r>
        <w:rPr>
          <w:rFonts w:ascii="Times New Roman" w:hAnsi="Times New Roman" w:cs="Times New Roman"/>
          <w:sz w:val="28"/>
          <w:szCs w:val="28"/>
        </w:rPr>
        <w:t xml:space="preserve"> </w:t>
      </w:r>
      <w:r w:rsidRPr="00E22771">
        <w:rPr>
          <w:rFonts w:ascii="Times New Roman" w:hAnsi="Times New Roman" w:cs="Times New Roman"/>
          <w:sz w:val="28"/>
          <w:szCs w:val="28"/>
        </w:rPr>
        <w:t>государственному образовательному стандарту начального общего образования</w:t>
      </w:r>
      <w:r>
        <w:rPr>
          <w:rFonts w:ascii="Times New Roman" w:hAnsi="Times New Roman" w:cs="Times New Roman"/>
          <w:sz w:val="28"/>
          <w:szCs w:val="28"/>
        </w:rPr>
        <w:t xml:space="preserve"> </w:t>
      </w:r>
      <w:r w:rsidRPr="00E22771">
        <w:rPr>
          <w:rFonts w:ascii="Times New Roman" w:hAnsi="Times New Roman" w:cs="Times New Roman"/>
          <w:sz w:val="28"/>
          <w:szCs w:val="28"/>
        </w:rPr>
        <w:t>(приказ Минобрнауки России от 6 октября 2009 г. No 373).</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Всероссийские</w:t>
      </w:r>
      <w:r>
        <w:rPr>
          <w:rFonts w:ascii="Times New Roman" w:hAnsi="Times New Roman" w:cs="Times New Roman"/>
          <w:sz w:val="28"/>
          <w:szCs w:val="28"/>
        </w:rPr>
        <w:t xml:space="preserve"> </w:t>
      </w:r>
      <w:r w:rsidRPr="00E22771">
        <w:rPr>
          <w:rFonts w:ascii="Times New Roman" w:hAnsi="Times New Roman" w:cs="Times New Roman"/>
          <w:sz w:val="28"/>
          <w:szCs w:val="28"/>
        </w:rPr>
        <w:t>проверочные</w:t>
      </w:r>
      <w:r>
        <w:rPr>
          <w:rFonts w:ascii="Times New Roman" w:hAnsi="Times New Roman" w:cs="Times New Roman"/>
          <w:sz w:val="28"/>
          <w:szCs w:val="28"/>
        </w:rPr>
        <w:t xml:space="preserve"> </w:t>
      </w:r>
      <w:r w:rsidRPr="00E22771">
        <w:rPr>
          <w:rFonts w:ascii="Times New Roman" w:hAnsi="Times New Roman" w:cs="Times New Roman"/>
          <w:sz w:val="28"/>
          <w:szCs w:val="28"/>
        </w:rPr>
        <w:t>работы</w:t>
      </w:r>
      <w:r>
        <w:rPr>
          <w:rFonts w:ascii="Times New Roman" w:hAnsi="Times New Roman" w:cs="Times New Roman"/>
          <w:sz w:val="28"/>
          <w:szCs w:val="28"/>
        </w:rPr>
        <w:t xml:space="preserve"> </w:t>
      </w:r>
      <w:r w:rsidRPr="00E22771">
        <w:rPr>
          <w:rFonts w:ascii="Times New Roman" w:hAnsi="Times New Roman" w:cs="Times New Roman"/>
          <w:sz w:val="28"/>
          <w:szCs w:val="28"/>
        </w:rPr>
        <w:t>основаны на</w:t>
      </w:r>
      <w:r>
        <w:rPr>
          <w:rFonts w:ascii="Times New Roman" w:hAnsi="Times New Roman" w:cs="Times New Roman"/>
          <w:sz w:val="28"/>
          <w:szCs w:val="28"/>
        </w:rPr>
        <w:t xml:space="preserve"> </w:t>
      </w:r>
      <w:r w:rsidRPr="00E22771">
        <w:rPr>
          <w:rFonts w:ascii="Times New Roman" w:hAnsi="Times New Roman" w:cs="Times New Roman"/>
          <w:sz w:val="28"/>
          <w:szCs w:val="28"/>
        </w:rPr>
        <w:t xml:space="preserve">системно-деятельностном, компетентностном и </w:t>
      </w:r>
      <w:proofErr w:type="gramStart"/>
      <w:r w:rsidRPr="00E22771">
        <w:rPr>
          <w:rFonts w:ascii="Times New Roman" w:hAnsi="Times New Roman" w:cs="Times New Roman"/>
          <w:sz w:val="28"/>
          <w:szCs w:val="28"/>
        </w:rPr>
        <w:t>уровневом</w:t>
      </w:r>
      <w:proofErr w:type="gramEnd"/>
      <w:r w:rsidRPr="00E22771">
        <w:rPr>
          <w:rFonts w:ascii="Times New Roman" w:hAnsi="Times New Roman" w:cs="Times New Roman"/>
          <w:sz w:val="28"/>
          <w:szCs w:val="28"/>
        </w:rPr>
        <w:t xml:space="preserve"> подходах.</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В рамках ВПР наряду с предметными результатами обучения выпускников</w:t>
      </w:r>
      <w:r>
        <w:rPr>
          <w:rFonts w:ascii="Times New Roman" w:hAnsi="Times New Roman" w:cs="Times New Roman"/>
          <w:sz w:val="28"/>
          <w:szCs w:val="28"/>
        </w:rPr>
        <w:t xml:space="preserve"> </w:t>
      </w:r>
      <w:r w:rsidRPr="00E22771">
        <w:rPr>
          <w:rFonts w:ascii="Times New Roman" w:hAnsi="Times New Roman" w:cs="Times New Roman"/>
          <w:sz w:val="28"/>
          <w:szCs w:val="28"/>
        </w:rPr>
        <w:t>начальной школы оцениваются также метапредметные результаты, в т.ч.</w:t>
      </w:r>
      <w:r>
        <w:rPr>
          <w:rFonts w:ascii="Times New Roman" w:hAnsi="Times New Roman" w:cs="Times New Roman"/>
          <w:sz w:val="28"/>
          <w:szCs w:val="28"/>
        </w:rPr>
        <w:t xml:space="preserve"> </w:t>
      </w:r>
      <w:r w:rsidRPr="00E22771">
        <w:rPr>
          <w:rFonts w:ascii="Times New Roman" w:hAnsi="Times New Roman" w:cs="Times New Roman"/>
          <w:sz w:val="28"/>
          <w:szCs w:val="28"/>
        </w:rPr>
        <w:t>уровень сформированности универсальных учебных действий (УУД) и</w:t>
      </w:r>
      <w:r>
        <w:rPr>
          <w:rFonts w:ascii="Times New Roman" w:hAnsi="Times New Roman" w:cs="Times New Roman"/>
          <w:sz w:val="28"/>
          <w:szCs w:val="28"/>
        </w:rPr>
        <w:t xml:space="preserve"> </w:t>
      </w:r>
      <w:r w:rsidRPr="00E22771">
        <w:rPr>
          <w:rFonts w:ascii="Times New Roman" w:hAnsi="Times New Roman" w:cs="Times New Roman"/>
          <w:sz w:val="28"/>
          <w:szCs w:val="28"/>
        </w:rPr>
        <w:t>овладения межпредметными понятиями.</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 xml:space="preserve">Предусмотрена оценка </w:t>
      </w:r>
      <w:r w:rsidR="00576930">
        <w:rPr>
          <w:rFonts w:ascii="Times New Roman" w:hAnsi="Times New Roman" w:cs="Times New Roman"/>
          <w:sz w:val="28"/>
          <w:szCs w:val="28"/>
        </w:rPr>
        <w:t xml:space="preserve">сформированности </w:t>
      </w:r>
      <w:proofErr w:type="gramStart"/>
      <w:r w:rsidR="00576930">
        <w:rPr>
          <w:rFonts w:ascii="Times New Roman" w:hAnsi="Times New Roman" w:cs="Times New Roman"/>
          <w:sz w:val="28"/>
          <w:szCs w:val="28"/>
        </w:rPr>
        <w:t>следующих</w:t>
      </w:r>
      <w:proofErr w:type="gramEnd"/>
      <w:r w:rsidR="00576930">
        <w:rPr>
          <w:rFonts w:ascii="Times New Roman" w:hAnsi="Times New Roman" w:cs="Times New Roman"/>
          <w:sz w:val="28"/>
          <w:szCs w:val="28"/>
        </w:rPr>
        <w:t xml:space="preserve"> УУД:</w:t>
      </w:r>
    </w:p>
    <w:p w:rsidR="00CD6EF6" w:rsidRDefault="00576930" w:rsidP="00CD6EF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91297">
        <w:rPr>
          <w:rFonts w:ascii="Times New Roman" w:hAnsi="Times New Roman" w:cs="Times New Roman"/>
          <w:sz w:val="28"/>
          <w:szCs w:val="28"/>
        </w:rPr>
        <w:t xml:space="preserve"> </w:t>
      </w:r>
      <w:r w:rsidR="00CD6EF6" w:rsidRPr="00E22771">
        <w:rPr>
          <w:rFonts w:ascii="Times New Roman" w:hAnsi="Times New Roman" w:cs="Times New Roman"/>
          <w:sz w:val="28"/>
          <w:szCs w:val="28"/>
        </w:rPr>
        <w:t>Личностные действия: знание моральных норм и норм этикета, умение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выделить нравственный аспект поведения, ориентация в социальных ролях</w:t>
      </w:r>
      <w:r w:rsidR="00CD6EF6" w:rsidRPr="00E22771">
        <w:rPr>
          <w:rFonts w:ascii="Times New Roman" w:hAnsi="Times New Roman" w:cs="Times New Roman"/>
          <w:sz w:val="28"/>
          <w:szCs w:val="28"/>
        </w:rPr>
        <w:cr/>
        <w:t xml:space="preserve"> и межличностных </w:t>
      </w:r>
      <w:proofErr w:type="gramStart"/>
      <w:r w:rsidR="00CD6EF6" w:rsidRPr="00E22771">
        <w:rPr>
          <w:rFonts w:ascii="Times New Roman" w:hAnsi="Times New Roman" w:cs="Times New Roman"/>
          <w:sz w:val="28"/>
          <w:szCs w:val="28"/>
        </w:rPr>
        <w:t>отношениях</w:t>
      </w:r>
      <w:proofErr w:type="gramEnd"/>
      <w:r w:rsidR="00CD6EF6" w:rsidRPr="00E22771">
        <w:rPr>
          <w:rFonts w:ascii="Times New Roman" w:hAnsi="Times New Roman" w:cs="Times New Roman"/>
          <w:sz w:val="28"/>
          <w:szCs w:val="28"/>
        </w:rPr>
        <w:t>.</w:t>
      </w:r>
      <w:r w:rsidR="00CD6EF6" w:rsidRPr="00E22771">
        <w:rPr>
          <w:rFonts w:ascii="Times New Roman" w:hAnsi="Times New Roman" w:cs="Times New Roman"/>
          <w:sz w:val="28"/>
          <w:szCs w:val="28"/>
        </w:rPr>
        <w:cr/>
      </w:r>
      <w:r w:rsidR="00CD6EF6">
        <w:rPr>
          <w:rFonts w:ascii="Times New Roman" w:hAnsi="Times New Roman" w:cs="Times New Roman"/>
          <w:sz w:val="28"/>
          <w:szCs w:val="28"/>
        </w:rPr>
        <w:tab/>
      </w:r>
      <w:r>
        <w:rPr>
          <w:rFonts w:ascii="Times New Roman" w:hAnsi="Times New Roman" w:cs="Times New Roman"/>
          <w:sz w:val="28"/>
          <w:szCs w:val="28"/>
        </w:rPr>
        <w:t>-</w:t>
      </w:r>
      <w:r w:rsidR="00F91297">
        <w:rPr>
          <w:rFonts w:ascii="Times New Roman" w:hAnsi="Times New Roman" w:cs="Times New Roman"/>
          <w:sz w:val="28"/>
          <w:szCs w:val="28"/>
        </w:rPr>
        <w:t xml:space="preserve"> </w:t>
      </w:r>
      <w:r w:rsidR="00CD6EF6" w:rsidRPr="00E22771">
        <w:rPr>
          <w:rFonts w:ascii="Times New Roman" w:hAnsi="Times New Roman" w:cs="Times New Roman"/>
          <w:sz w:val="28"/>
          <w:szCs w:val="28"/>
        </w:rPr>
        <w:t>Регулятивные действия: целеполагание, планирование, контроль</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 коррекция, саморегуляция.</w:t>
      </w:r>
      <w:r w:rsidR="00CD6EF6" w:rsidRPr="00E22771">
        <w:rPr>
          <w:rFonts w:ascii="Times New Roman" w:hAnsi="Times New Roman" w:cs="Times New Roman"/>
          <w:sz w:val="28"/>
          <w:szCs w:val="28"/>
        </w:rPr>
        <w:cr/>
      </w:r>
      <w:r w:rsidR="00CD6EF6">
        <w:rPr>
          <w:rFonts w:ascii="Times New Roman" w:hAnsi="Times New Roman" w:cs="Times New Roman"/>
          <w:sz w:val="28"/>
          <w:szCs w:val="28"/>
        </w:rPr>
        <w:tab/>
      </w:r>
      <w:proofErr w:type="gramStart"/>
      <w:r>
        <w:rPr>
          <w:rFonts w:ascii="Times New Roman" w:hAnsi="Times New Roman" w:cs="Times New Roman"/>
          <w:sz w:val="28"/>
          <w:szCs w:val="28"/>
        </w:rPr>
        <w:t>-</w:t>
      </w:r>
      <w:r w:rsidR="00F91297">
        <w:rPr>
          <w:rFonts w:ascii="Times New Roman" w:hAnsi="Times New Roman" w:cs="Times New Roman"/>
          <w:sz w:val="28"/>
          <w:szCs w:val="28"/>
        </w:rPr>
        <w:t xml:space="preserve"> </w:t>
      </w:r>
      <w:r w:rsidR="00CD6EF6" w:rsidRPr="00E22771">
        <w:rPr>
          <w:rFonts w:ascii="Times New Roman" w:hAnsi="Times New Roman" w:cs="Times New Roman"/>
          <w:sz w:val="28"/>
          <w:szCs w:val="28"/>
        </w:rPr>
        <w:t>Общеучебные универсальные учебные действия: поиск и выделение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необходимой</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информации;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структурирование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знаний;</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 xml:space="preserve"> осознанное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 произвольное построение речевого высказывания в письменной форме; выбор</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наиболее эффективных способов решения задач в зависимости от конкретных</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условий; рефлексия способов и условий действия, контроль и оценка процесса</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 результатов деятельности; смысловое чтение как осмысление цели чтения</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 выбор вида чтения в зависимости от цели;</w:t>
      </w:r>
      <w:proofErr w:type="gramEnd"/>
      <w:r w:rsidR="00CD6EF6" w:rsidRPr="00E22771">
        <w:rPr>
          <w:rFonts w:ascii="Times New Roman" w:hAnsi="Times New Roman" w:cs="Times New Roman"/>
          <w:sz w:val="28"/>
          <w:szCs w:val="28"/>
        </w:rPr>
        <w:t xml:space="preserve"> извлечение необходимой</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информации из прослушанных текстов различных жанров; определение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основной и второстепенной информации; моделирование, преобразование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модели.</w:t>
      </w:r>
      <w:r w:rsidR="00CD6EF6" w:rsidRPr="00E22771">
        <w:rPr>
          <w:rFonts w:ascii="Times New Roman" w:hAnsi="Times New Roman" w:cs="Times New Roman"/>
          <w:sz w:val="28"/>
          <w:szCs w:val="28"/>
        </w:rPr>
        <w:cr/>
      </w:r>
      <w:r w:rsidR="00CD6EF6">
        <w:rPr>
          <w:rFonts w:ascii="Times New Roman" w:hAnsi="Times New Roman" w:cs="Times New Roman"/>
          <w:sz w:val="28"/>
          <w:szCs w:val="28"/>
        </w:rPr>
        <w:tab/>
      </w:r>
      <w:r w:rsidR="00F91297">
        <w:rPr>
          <w:rFonts w:ascii="Times New Roman" w:hAnsi="Times New Roman" w:cs="Times New Roman"/>
          <w:sz w:val="28"/>
          <w:szCs w:val="28"/>
        </w:rPr>
        <w:t xml:space="preserve">- </w:t>
      </w:r>
      <w:r w:rsidR="00CD6EF6" w:rsidRPr="00E22771">
        <w:rPr>
          <w:rFonts w:ascii="Times New Roman" w:hAnsi="Times New Roman" w:cs="Times New Roman"/>
          <w:sz w:val="28"/>
          <w:szCs w:val="28"/>
        </w:rPr>
        <w:t xml:space="preserve">Логические универсальные действия: анализ объектов в целях </w:t>
      </w:r>
      <w:r w:rsidR="00CD6EF6" w:rsidRPr="00E22771">
        <w:rPr>
          <w:rFonts w:ascii="Times New Roman" w:hAnsi="Times New Roman" w:cs="Times New Roman"/>
          <w:sz w:val="28"/>
          <w:szCs w:val="28"/>
        </w:rPr>
        <w:lastRenderedPageBreak/>
        <w:t>выделения</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признаков; синтез, в том числе самостоятельное достраивание с восполнением</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недостающих компонентов; выбор оснований и критериев для сравнения;</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подведение под понятие, выведение следствий; установление причинно-следственных</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связей;</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построение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логической</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 xml:space="preserve"> цепи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 xml:space="preserve"> рассуждений;</w:t>
      </w:r>
      <w:r w:rsidR="00CD6EF6" w:rsidRPr="00E22771">
        <w:rPr>
          <w:rFonts w:ascii="Times New Roman" w:hAnsi="Times New Roman" w:cs="Times New Roman"/>
          <w:sz w:val="28"/>
          <w:szCs w:val="28"/>
        </w:rPr>
        <w:cr/>
        <w:t xml:space="preserve"> доказательство.</w:t>
      </w:r>
      <w:r w:rsidR="00CD6EF6" w:rsidRPr="00E22771">
        <w:rPr>
          <w:rFonts w:ascii="Times New Roman" w:hAnsi="Times New Roman" w:cs="Times New Roman"/>
          <w:sz w:val="28"/>
          <w:szCs w:val="28"/>
        </w:rPr>
        <w:cr/>
      </w:r>
      <w:r w:rsidR="00CD6EF6">
        <w:rPr>
          <w:rFonts w:ascii="Times New Roman" w:hAnsi="Times New Roman" w:cs="Times New Roman"/>
          <w:sz w:val="28"/>
          <w:szCs w:val="28"/>
        </w:rPr>
        <w:tab/>
      </w:r>
      <w:r w:rsidR="00F91297">
        <w:rPr>
          <w:rFonts w:ascii="Times New Roman" w:hAnsi="Times New Roman" w:cs="Times New Roman"/>
          <w:sz w:val="28"/>
          <w:szCs w:val="28"/>
        </w:rPr>
        <w:t xml:space="preserve">- </w:t>
      </w:r>
      <w:r w:rsidR="00CD6EF6" w:rsidRPr="00E22771">
        <w:rPr>
          <w:rFonts w:ascii="Times New Roman" w:hAnsi="Times New Roman" w:cs="Times New Roman"/>
          <w:sz w:val="28"/>
          <w:szCs w:val="28"/>
        </w:rPr>
        <w:t>Коммуникативные действия: умение с достаточной полнотой 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точностью выражать свои мысли в соответствии с задачами и условиями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коммуникации, владение монологической и диалогической формами речи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в соответствии с грамматическими и синтаксическими нормами родного языка.</w:t>
      </w:r>
      <w:r w:rsidR="00CD6EF6" w:rsidRPr="00E22771">
        <w:rPr>
          <w:rFonts w:ascii="Times New Roman" w:hAnsi="Times New Roman" w:cs="Times New Roman"/>
          <w:sz w:val="28"/>
          <w:szCs w:val="28"/>
        </w:rPr>
        <w:cr/>
      </w:r>
      <w:r w:rsidR="00CD6EF6">
        <w:rPr>
          <w:rFonts w:ascii="Times New Roman" w:hAnsi="Times New Roman" w:cs="Times New Roman"/>
          <w:sz w:val="28"/>
          <w:szCs w:val="28"/>
        </w:rPr>
        <w:tab/>
      </w:r>
      <w:r w:rsidR="00CD6EF6" w:rsidRPr="00E22771">
        <w:rPr>
          <w:rFonts w:ascii="Times New Roman" w:hAnsi="Times New Roman" w:cs="Times New Roman"/>
          <w:sz w:val="28"/>
          <w:szCs w:val="28"/>
        </w:rPr>
        <w:t>Ключевыми особенностями ВПР в начальной школе являются:</w:t>
      </w:r>
      <w:r w:rsidR="00CD6EF6" w:rsidRPr="00E22771">
        <w:rPr>
          <w:rFonts w:ascii="Times New Roman" w:hAnsi="Times New Roman" w:cs="Times New Roman"/>
          <w:sz w:val="28"/>
          <w:szCs w:val="28"/>
        </w:rPr>
        <w:cr/>
      </w:r>
      <w:proofErr w:type="gramStart"/>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соответствие ФГОС;</w:t>
      </w:r>
      <w:r w:rsidR="00CD6EF6" w:rsidRPr="00E22771">
        <w:rPr>
          <w:rFonts w:ascii="Times New Roman" w:hAnsi="Times New Roman" w:cs="Times New Roman"/>
          <w:sz w:val="28"/>
          <w:szCs w:val="28"/>
        </w:rPr>
        <w:cr/>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соответствие отечественным традициям преподавания учебных</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предметов;</w:t>
      </w:r>
      <w:r w:rsidR="00CD6EF6" w:rsidRPr="00E22771">
        <w:rPr>
          <w:rFonts w:ascii="Times New Roman" w:hAnsi="Times New Roman" w:cs="Times New Roman"/>
          <w:sz w:val="28"/>
          <w:szCs w:val="28"/>
        </w:rPr>
        <w:cr/>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учет национально-культурной и языковой специфики многонационального российского общества;</w:t>
      </w:r>
      <w:r w:rsidR="00CD6EF6" w:rsidRPr="00E22771">
        <w:rPr>
          <w:rFonts w:ascii="Times New Roman" w:hAnsi="Times New Roman" w:cs="Times New Roman"/>
          <w:sz w:val="28"/>
          <w:szCs w:val="28"/>
        </w:rPr>
        <w:cr/>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отбор для контроля наиболее значимых аспектов подготовки как с</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точки зрения использования результатов обучения в повседневной жизни,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так и с точки зрения продолжения образования;</w:t>
      </w:r>
      <w:r w:rsidR="00CD6EF6" w:rsidRPr="00E22771">
        <w:rPr>
          <w:rFonts w:ascii="Times New Roman" w:hAnsi="Times New Roman" w:cs="Times New Roman"/>
          <w:sz w:val="28"/>
          <w:szCs w:val="28"/>
        </w:rPr>
        <w:cr/>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использование ряда заданий из открытого банка Национальных исследований качества образования (НИКО);</w:t>
      </w:r>
      <w:proofErr w:type="gramEnd"/>
      <w:r w:rsidR="00CD6EF6" w:rsidRPr="00E22771">
        <w:rPr>
          <w:rFonts w:ascii="Times New Roman" w:hAnsi="Times New Roman" w:cs="Times New Roman"/>
          <w:sz w:val="28"/>
          <w:szCs w:val="28"/>
        </w:rPr>
        <w:cr/>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использование только заданий открытого типа.</w:t>
      </w:r>
      <w:r w:rsidR="00CD6EF6" w:rsidRPr="00E22771">
        <w:rPr>
          <w:rFonts w:ascii="Times New Roman" w:hAnsi="Times New Roman" w:cs="Times New Roman"/>
          <w:sz w:val="28"/>
          <w:szCs w:val="28"/>
        </w:rPr>
        <w:cr/>
      </w:r>
      <w:r w:rsidR="00CD6EF6">
        <w:rPr>
          <w:rFonts w:ascii="Times New Roman" w:hAnsi="Times New Roman" w:cs="Times New Roman"/>
          <w:sz w:val="28"/>
          <w:szCs w:val="28"/>
        </w:rPr>
        <w:tab/>
      </w:r>
      <w:proofErr w:type="gramStart"/>
      <w:r w:rsidR="00CD6EF6" w:rsidRPr="00E22771">
        <w:rPr>
          <w:rFonts w:ascii="Times New Roman" w:hAnsi="Times New Roman" w:cs="Times New Roman"/>
          <w:sz w:val="28"/>
          <w:szCs w:val="28"/>
        </w:rPr>
        <w:t>Тексты заданий в вариантах ВПР в целом соответствуют формулировкам,</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принятым в учебниках, включенных в Федеральный перечень учебников,</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рекомендуемых Министерством образования и науки РФ к использованию при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реализации имеющих государственную аккредитацию образовательных</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программ начального общего образования.</w:t>
      </w:r>
      <w:proofErr w:type="gramEnd"/>
      <w:r w:rsidR="00CD6EF6" w:rsidRPr="00E22771">
        <w:rPr>
          <w:rFonts w:ascii="Times New Roman" w:hAnsi="Times New Roman" w:cs="Times New Roman"/>
          <w:sz w:val="28"/>
          <w:szCs w:val="28"/>
        </w:rPr>
        <w:cr/>
      </w:r>
      <w:r w:rsidR="00CD6EF6">
        <w:rPr>
          <w:rFonts w:ascii="Times New Roman" w:hAnsi="Times New Roman" w:cs="Times New Roman"/>
          <w:sz w:val="28"/>
          <w:szCs w:val="28"/>
        </w:rPr>
        <w:tab/>
      </w:r>
      <w:r w:rsidR="00CD6EF6" w:rsidRPr="00E22771">
        <w:rPr>
          <w:rFonts w:ascii="Times New Roman" w:hAnsi="Times New Roman" w:cs="Times New Roman"/>
          <w:sz w:val="28"/>
          <w:szCs w:val="28"/>
        </w:rPr>
        <w:t xml:space="preserve">В  декабре 2015 года прошли </w:t>
      </w:r>
      <w:proofErr w:type="gramStart"/>
      <w:r w:rsidR="00CD6EF6">
        <w:rPr>
          <w:rFonts w:ascii="Times New Roman" w:hAnsi="Times New Roman" w:cs="Times New Roman"/>
          <w:sz w:val="28"/>
          <w:szCs w:val="28"/>
        </w:rPr>
        <w:t>тренировочные</w:t>
      </w:r>
      <w:proofErr w:type="gramEnd"/>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 xml:space="preserve">ВПР по русскому языку в МБОУ «СОШ № 4». </w:t>
      </w:r>
    </w:p>
    <w:p w:rsidR="00CD6EF6" w:rsidRDefault="00CD6EF6" w:rsidP="00CD6EF6">
      <w:pPr>
        <w:spacing w:line="360" w:lineRule="auto"/>
        <w:ind w:firstLine="709"/>
        <w:jc w:val="both"/>
        <w:rPr>
          <w:rFonts w:ascii="Times New Roman" w:hAnsi="Times New Roman" w:cs="Times New Roman"/>
          <w:sz w:val="28"/>
          <w:szCs w:val="28"/>
        </w:rPr>
      </w:pPr>
    </w:p>
    <w:p w:rsidR="00CD6EF6" w:rsidRDefault="00CD6EF6" w:rsidP="00CD6EF6">
      <w:pPr>
        <w:spacing w:line="360" w:lineRule="auto"/>
        <w:ind w:firstLine="709"/>
        <w:jc w:val="both"/>
        <w:rPr>
          <w:rFonts w:ascii="Times New Roman" w:hAnsi="Times New Roman" w:cs="Times New Roman"/>
          <w:sz w:val="28"/>
          <w:szCs w:val="28"/>
        </w:rPr>
      </w:pPr>
    </w:p>
    <w:p w:rsidR="00CD6EF6" w:rsidRDefault="00CD6EF6" w:rsidP="00CD6EF6">
      <w:pPr>
        <w:spacing w:line="360" w:lineRule="auto"/>
        <w:ind w:firstLine="709"/>
        <w:jc w:val="both"/>
        <w:rPr>
          <w:rFonts w:ascii="Times New Roman" w:hAnsi="Times New Roman" w:cs="Times New Roman"/>
          <w:sz w:val="28"/>
          <w:szCs w:val="28"/>
        </w:rPr>
      </w:pPr>
    </w:p>
    <w:p w:rsidR="00CD6EF6" w:rsidRDefault="00CD6EF6" w:rsidP="00CD6EF6">
      <w:pPr>
        <w:spacing w:line="360" w:lineRule="auto"/>
        <w:ind w:firstLine="709"/>
        <w:jc w:val="both"/>
        <w:rPr>
          <w:rFonts w:ascii="Times New Roman" w:hAnsi="Times New Roman" w:cs="Times New Roman"/>
          <w:sz w:val="28"/>
          <w:szCs w:val="28"/>
        </w:rPr>
      </w:pPr>
    </w:p>
    <w:tbl>
      <w:tblPr>
        <w:tblW w:w="10064" w:type="dxa"/>
        <w:tblInd w:w="15" w:type="dxa"/>
        <w:tblLayout w:type="fixed"/>
        <w:tblCellMar>
          <w:left w:w="15" w:type="dxa"/>
          <w:right w:w="15" w:type="dxa"/>
        </w:tblCellMar>
        <w:tblLook w:val="0000"/>
      </w:tblPr>
      <w:tblGrid>
        <w:gridCol w:w="452"/>
        <w:gridCol w:w="2787"/>
        <w:gridCol w:w="3565"/>
        <w:gridCol w:w="512"/>
        <w:gridCol w:w="455"/>
        <w:gridCol w:w="262"/>
        <w:gridCol w:w="1039"/>
        <w:gridCol w:w="398"/>
        <w:gridCol w:w="594"/>
      </w:tblGrid>
      <w:tr w:rsidR="00CD6EF6" w:rsidTr="00CD6EF6">
        <w:trPr>
          <w:trHeight w:val="491"/>
        </w:trPr>
        <w:tc>
          <w:tcPr>
            <w:tcW w:w="7771" w:type="dxa"/>
            <w:gridSpan w:val="5"/>
            <w:tcBorders>
              <w:top w:val="nil"/>
              <w:left w:val="nil"/>
              <w:bottom w:val="nil"/>
              <w:right w:val="nil"/>
            </w:tcBorders>
          </w:tcPr>
          <w:p w:rsidR="00CD6EF6" w:rsidRDefault="00CD6EF6" w:rsidP="00CD6EF6">
            <w:pPr>
              <w:autoSpaceDE w:val="0"/>
              <w:autoSpaceDN w:val="0"/>
              <w:adjustRightInd w:val="0"/>
              <w:spacing w:before="13" w:line="156" w:lineRule="atLeast"/>
              <w:ind w:left="15"/>
              <w:rPr>
                <w:rFonts w:cs="Arial"/>
                <w:b/>
                <w:bCs/>
                <w:color w:val="000000"/>
                <w:sz w:val="24"/>
              </w:rPr>
            </w:pPr>
            <w:r>
              <w:rPr>
                <w:rFonts w:cs="Arial"/>
                <w:b/>
                <w:bCs/>
                <w:color w:val="000000"/>
                <w:sz w:val="24"/>
              </w:rPr>
              <w:t>МБОУ  СОШ №4(116 уч.)</w:t>
            </w:r>
          </w:p>
        </w:tc>
        <w:tc>
          <w:tcPr>
            <w:tcW w:w="262" w:type="dxa"/>
            <w:tcBorders>
              <w:top w:val="nil"/>
              <w:left w:val="nil"/>
              <w:bottom w:val="nil"/>
              <w:right w:val="nil"/>
            </w:tcBorders>
          </w:tcPr>
          <w:p w:rsidR="00CD6EF6" w:rsidRDefault="00CD6EF6" w:rsidP="00CD6EF6">
            <w:pPr>
              <w:autoSpaceDE w:val="0"/>
              <w:autoSpaceDN w:val="0"/>
              <w:adjustRightInd w:val="0"/>
              <w:rPr>
                <w:rFonts w:ascii="Tahoma" w:hAnsi="Tahoma" w:cs="Tahoma"/>
                <w:color w:val="000000"/>
                <w:szCs w:val="20"/>
              </w:rPr>
            </w:pPr>
          </w:p>
        </w:tc>
        <w:tc>
          <w:tcPr>
            <w:tcW w:w="2031" w:type="dxa"/>
            <w:gridSpan w:val="3"/>
            <w:tcBorders>
              <w:top w:val="nil"/>
              <w:left w:val="nil"/>
              <w:bottom w:val="nil"/>
              <w:right w:val="nil"/>
            </w:tcBorders>
          </w:tcPr>
          <w:p w:rsidR="00CD6EF6" w:rsidRDefault="00CD6EF6" w:rsidP="00CD6EF6">
            <w:pPr>
              <w:autoSpaceDE w:val="0"/>
              <w:autoSpaceDN w:val="0"/>
              <w:adjustRightInd w:val="0"/>
              <w:spacing w:before="13" w:line="130" w:lineRule="atLeast"/>
              <w:ind w:left="15"/>
              <w:jc w:val="center"/>
              <w:rPr>
                <w:rFonts w:cs="Arial"/>
                <w:color w:val="000000"/>
                <w:szCs w:val="20"/>
              </w:rPr>
            </w:pPr>
            <w:r>
              <w:rPr>
                <w:rFonts w:cs="Arial"/>
                <w:color w:val="000000"/>
                <w:szCs w:val="20"/>
              </w:rPr>
              <w:t>ЦПМ</w:t>
            </w:r>
          </w:p>
        </w:tc>
      </w:tr>
      <w:tr w:rsidR="00CD6EF6" w:rsidTr="00CD6EF6">
        <w:trPr>
          <w:trHeight w:val="246"/>
        </w:trPr>
        <w:tc>
          <w:tcPr>
            <w:tcW w:w="10064" w:type="dxa"/>
            <w:gridSpan w:val="9"/>
            <w:tcBorders>
              <w:top w:val="nil"/>
              <w:left w:val="nil"/>
              <w:bottom w:val="nil"/>
              <w:right w:val="nil"/>
            </w:tcBorders>
          </w:tcPr>
          <w:p w:rsidR="00CD6EF6" w:rsidRDefault="00CD6EF6" w:rsidP="00CD6EF6">
            <w:pPr>
              <w:autoSpaceDE w:val="0"/>
              <w:autoSpaceDN w:val="0"/>
              <w:adjustRightInd w:val="0"/>
              <w:spacing w:before="13" w:line="130" w:lineRule="atLeast"/>
              <w:ind w:left="15"/>
              <w:jc w:val="center"/>
              <w:rPr>
                <w:rFonts w:cs="Arial"/>
                <w:color w:val="000000"/>
                <w:szCs w:val="20"/>
              </w:rPr>
            </w:pPr>
            <w:r>
              <w:rPr>
                <w:rFonts w:cs="Arial"/>
                <w:color w:val="000000"/>
                <w:szCs w:val="20"/>
              </w:rPr>
              <w:t>Всероссийские проверочные работы</w:t>
            </w:r>
          </w:p>
        </w:tc>
      </w:tr>
      <w:tr w:rsidR="00CD6EF6" w:rsidTr="00CD6EF6">
        <w:trPr>
          <w:trHeight w:val="246"/>
        </w:trPr>
        <w:tc>
          <w:tcPr>
            <w:tcW w:w="10064" w:type="dxa"/>
            <w:gridSpan w:val="9"/>
            <w:tcBorders>
              <w:top w:val="nil"/>
              <w:left w:val="nil"/>
              <w:bottom w:val="nil"/>
              <w:right w:val="nil"/>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Дата: 01-03 декабря 2015</w:t>
            </w:r>
          </w:p>
        </w:tc>
      </w:tr>
      <w:tr w:rsidR="00CD6EF6" w:rsidTr="00CD6EF6">
        <w:trPr>
          <w:trHeight w:val="246"/>
        </w:trPr>
        <w:tc>
          <w:tcPr>
            <w:tcW w:w="10064" w:type="dxa"/>
            <w:gridSpan w:val="9"/>
            <w:tcBorders>
              <w:top w:val="nil"/>
              <w:left w:val="nil"/>
              <w:bottom w:val="nil"/>
              <w:right w:val="nil"/>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Предмет: Русский язык</w:t>
            </w:r>
          </w:p>
        </w:tc>
      </w:tr>
      <w:tr w:rsidR="00CD6EF6" w:rsidTr="00CD6EF6">
        <w:trPr>
          <w:trHeight w:val="244"/>
        </w:trPr>
        <w:tc>
          <w:tcPr>
            <w:tcW w:w="10064" w:type="dxa"/>
            <w:gridSpan w:val="9"/>
            <w:tcBorders>
              <w:top w:val="nil"/>
              <w:left w:val="nil"/>
              <w:bottom w:val="nil"/>
              <w:right w:val="nil"/>
            </w:tcBorders>
          </w:tcPr>
          <w:p w:rsidR="00CD6EF6" w:rsidRDefault="00CD6EF6" w:rsidP="00CD6EF6">
            <w:pPr>
              <w:autoSpaceDE w:val="0"/>
              <w:autoSpaceDN w:val="0"/>
              <w:adjustRightInd w:val="0"/>
              <w:spacing w:before="13" w:line="156" w:lineRule="atLeast"/>
              <w:ind w:left="15"/>
              <w:jc w:val="center"/>
              <w:rPr>
                <w:rFonts w:cs="Arial"/>
                <w:b/>
                <w:bCs/>
                <w:color w:val="000000"/>
                <w:sz w:val="24"/>
              </w:rPr>
            </w:pPr>
            <w:r>
              <w:rPr>
                <w:rFonts w:cs="Arial"/>
                <w:b/>
                <w:bCs/>
                <w:color w:val="000000"/>
                <w:sz w:val="24"/>
              </w:rPr>
              <w:t>Достижение планируемых результатов в соответствии с ПООП НОО</w:t>
            </w:r>
          </w:p>
        </w:tc>
      </w:tr>
      <w:tr w:rsidR="00CD6EF6" w:rsidTr="00CD6EF6">
        <w:trPr>
          <w:trHeight w:val="50"/>
        </w:trPr>
        <w:tc>
          <w:tcPr>
            <w:tcW w:w="10064" w:type="dxa"/>
            <w:gridSpan w:val="9"/>
            <w:tcBorders>
              <w:top w:val="nil"/>
              <w:left w:val="nil"/>
              <w:bottom w:val="nil"/>
              <w:right w:val="nil"/>
            </w:tcBorders>
          </w:tcPr>
          <w:p w:rsidR="00CD6EF6" w:rsidRDefault="00CD6EF6" w:rsidP="00CD6EF6">
            <w:pPr>
              <w:autoSpaceDE w:val="0"/>
              <w:autoSpaceDN w:val="0"/>
              <w:adjustRightInd w:val="0"/>
              <w:rPr>
                <w:rFonts w:ascii="Tahoma" w:hAnsi="Tahoma" w:cs="Tahoma"/>
                <w:color w:val="000000"/>
                <w:sz w:val="3"/>
                <w:szCs w:val="3"/>
              </w:rPr>
            </w:pPr>
          </w:p>
        </w:tc>
      </w:tr>
      <w:tr w:rsidR="00CD6EF6" w:rsidTr="00CD6EF6">
        <w:trPr>
          <w:trHeight w:val="197"/>
        </w:trPr>
        <w:tc>
          <w:tcPr>
            <w:tcW w:w="452" w:type="dxa"/>
            <w:vMerge w:val="restart"/>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b/>
                <w:bCs/>
                <w:color w:val="000000"/>
                <w:sz w:val="18"/>
                <w:szCs w:val="18"/>
              </w:rPr>
            </w:pPr>
            <w:r>
              <w:rPr>
                <w:rFonts w:cs="Arial"/>
                <w:b/>
                <w:bCs/>
                <w:color w:val="000000"/>
                <w:sz w:val="18"/>
                <w:szCs w:val="18"/>
              </w:rPr>
              <w:t>№</w:t>
            </w:r>
          </w:p>
        </w:tc>
        <w:tc>
          <w:tcPr>
            <w:tcW w:w="6352" w:type="dxa"/>
            <w:gridSpan w:val="2"/>
            <w:vMerge w:val="restart"/>
            <w:tcBorders>
              <w:top w:val="single" w:sz="8" w:space="0" w:color="000000"/>
              <w:left w:val="single" w:sz="8" w:space="0" w:color="000000"/>
              <w:bottom w:val="nil"/>
              <w:right w:val="nil"/>
            </w:tcBorders>
          </w:tcPr>
          <w:p w:rsidR="00CD6EF6" w:rsidRDefault="00CD6EF6" w:rsidP="00CD6EF6">
            <w:pPr>
              <w:autoSpaceDE w:val="0"/>
              <w:autoSpaceDN w:val="0"/>
              <w:adjustRightInd w:val="0"/>
              <w:spacing w:before="13" w:line="130" w:lineRule="atLeast"/>
              <w:ind w:left="15"/>
              <w:jc w:val="center"/>
              <w:rPr>
                <w:rFonts w:cs="Arial"/>
                <w:b/>
                <w:bCs/>
                <w:color w:val="000000"/>
                <w:szCs w:val="20"/>
              </w:rPr>
            </w:pPr>
            <w:r>
              <w:rPr>
                <w:rFonts w:cs="Arial"/>
                <w:b/>
                <w:bCs/>
                <w:color w:val="000000"/>
                <w:szCs w:val="20"/>
              </w:rPr>
              <w:t>Блоки ПООП НОО</w:t>
            </w:r>
          </w:p>
        </w:tc>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color w:val="000000"/>
                <w:sz w:val="18"/>
                <w:szCs w:val="18"/>
              </w:rPr>
            </w:pPr>
            <w:r>
              <w:rPr>
                <w:rFonts w:cs="Arial"/>
                <w:color w:val="000000"/>
                <w:sz w:val="18"/>
                <w:szCs w:val="18"/>
              </w:rPr>
              <w:t>Макс</w:t>
            </w:r>
            <w:r>
              <w:rPr>
                <w:rFonts w:cs="Arial"/>
                <w:color w:val="000000"/>
                <w:sz w:val="18"/>
                <w:szCs w:val="18"/>
              </w:rPr>
              <w:br/>
              <w:t>балл</w:t>
            </w:r>
          </w:p>
        </w:tc>
        <w:tc>
          <w:tcPr>
            <w:tcW w:w="2154" w:type="dxa"/>
            <w:gridSpan w:val="4"/>
            <w:tcBorders>
              <w:top w:val="single" w:sz="8" w:space="0" w:color="000000"/>
              <w:left w:val="single" w:sz="8" w:space="0" w:color="000000"/>
              <w:bottom w:val="nil"/>
              <w:right w:val="nil"/>
            </w:tcBorders>
          </w:tcPr>
          <w:p w:rsidR="00CD6EF6" w:rsidRDefault="00CD6EF6" w:rsidP="00CD6EF6">
            <w:pPr>
              <w:autoSpaceDE w:val="0"/>
              <w:autoSpaceDN w:val="0"/>
              <w:adjustRightInd w:val="0"/>
              <w:spacing w:before="13" w:line="117" w:lineRule="atLeast"/>
              <w:ind w:left="15"/>
              <w:jc w:val="right"/>
              <w:rPr>
                <w:rFonts w:cs="Arial"/>
                <w:b/>
                <w:bCs/>
                <w:color w:val="000000"/>
                <w:sz w:val="18"/>
                <w:szCs w:val="18"/>
              </w:rPr>
            </w:pPr>
            <w:r>
              <w:rPr>
                <w:rFonts w:cs="Arial"/>
                <w:b/>
                <w:bCs/>
                <w:color w:val="000000"/>
                <w:sz w:val="18"/>
                <w:szCs w:val="18"/>
              </w:rPr>
              <w:t xml:space="preserve">Средний   </w:t>
            </w:r>
          </w:p>
        </w:tc>
        <w:tc>
          <w:tcPr>
            <w:tcW w:w="594" w:type="dxa"/>
            <w:vMerge w:val="restart"/>
            <w:tcBorders>
              <w:top w:val="single" w:sz="8" w:space="0" w:color="000000"/>
              <w:left w:val="nil"/>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rPr>
                <w:rFonts w:cs="Arial"/>
                <w:color w:val="000000"/>
                <w:sz w:val="18"/>
                <w:szCs w:val="18"/>
              </w:rPr>
            </w:pPr>
          </w:p>
        </w:tc>
      </w:tr>
      <w:tr w:rsidR="00CD6EF6" w:rsidTr="00CD6EF6">
        <w:trPr>
          <w:trHeight w:val="197"/>
        </w:trPr>
        <w:tc>
          <w:tcPr>
            <w:tcW w:w="452" w:type="dxa"/>
            <w:vMerge/>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rPr>
                <w:rFonts w:cs="Arial"/>
                <w:sz w:val="13"/>
                <w:szCs w:val="13"/>
              </w:rPr>
            </w:pPr>
          </w:p>
        </w:tc>
        <w:tc>
          <w:tcPr>
            <w:tcW w:w="6352" w:type="dxa"/>
            <w:gridSpan w:val="2"/>
            <w:vMerge/>
            <w:tcBorders>
              <w:top w:val="single" w:sz="8" w:space="0" w:color="000000"/>
              <w:left w:val="single" w:sz="8" w:space="0" w:color="000000"/>
              <w:bottom w:val="nil"/>
              <w:right w:val="nil"/>
            </w:tcBorders>
          </w:tcPr>
          <w:p w:rsidR="00CD6EF6" w:rsidRDefault="00CD6EF6" w:rsidP="00CD6EF6">
            <w:pPr>
              <w:autoSpaceDE w:val="0"/>
              <w:autoSpaceDN w:val="0"/>
              <w:adjustRightInd w:val="0"/>
              <w:rPr>
                <w:rFonts w:cs="Arial"/>
                <w:sz w:val="13"/>
                <w:szCs w:val="13"/>
              </w:rPr>
            </w:pPr>
          </w:p>
        </w:tc>
        <w:tc>
          <w:tcPr>
            <w:tcW w:w="512" w:type="dxa"/>
            <w:vMerge/>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rPr>
                <w:rFonts w:cs="Arial"/>
                <w:sz w:val="13"/>
                <w:szCs w:val="13"/>
              </w:rPr>
            </w:pPr>
          </w:p>
        </w:tc>
        <w:tc>
          <w:tcPr>
            <w:tcW w:w="2154" w:type="dxa"/>
            <w:gridSpan w:val="4"/>
            <w:tcBorders>
              <w:top w:val="nil"/>
              <w:left w:val="nil"/>
              <w:bottom w:val="single" w:sz="8" w:space="0" w:color="000000"/>
              <w:right w:val="nil"/>
            </w:tcBorders>
            <w:vAlign w:val="center"/>
          </w:tcPr>
          <w:p w:rsidR="00CD6EF6" w:rsidRDefault="00CD6EF6" w:rsidP="00CD6EF6">
            <w:pPr>
              <w:autoSpaceDE w:val="0"/>
              <w:autoSpaceDN w:val="0"/>
              <w:adjustRightInd w:val="0"/>
              <w:spacing w:before="13" w:line="117" w:lineRule="atLeast"/>
              <w:ind w:left="15"/>
              <w:jc w:val="right"/>
              <w:rPr>
                <w:rFonts w:cs="Arial"/>
                <w:b/>
                <w:bCs/>
                <w:color w:val="000000"/>
                <w:sz w:val="18"/>
                <w:szCs w:val="18"/>
              </w:rPr>
            </w:pPr>
            <w:r>
              <w:rPr>
                <w:rFonts w:cs="Arial"/>
                <w:b/>
                <w:bCs/>
                <w:color w:val="000000"/>
                <w:sz w:val="18"/>
                <w:szCs w:val="18"/>
              </w:rPr>
              <w:t>% выполнения</w:t>
            </w:r>
          </w:p>
        </w:tc>
        <w:tc>
          <w:tcPr>
            <w:tcW w:w="594" w:type="dxa"/>
            <w:vMerge/>
            <w:tcBorders>
              <w:top w:val="single" w:sz="8" w:space="0" w:color="000000"/>
              <w:left w:val="nil"/>
              <w:bottom w:val="single" w:sz="8" w:space="0" w:color="000000"/>
              <w:right w:val="single" w:sz="8" w:space="0" w:color="000000"/>
            </w:tcBorders>
          </w:tcPr>
          <w:p w:rsidR="00CD6EF6" w:rsidRDefault="00CD6EF6" w:rsidP="00CD6EF6">
            <w:pPr>
              <w:autoSpaceDE w:val="0"/>
              <w:autoSpaceDN w:val="0"/>
              <w:adjustRightInd w:val="0"/>
              <w:jc w:val="right"/>
              <w:rPr>
                <w:rFonts w:cs="Arial"/>
                <w:sz w:val="13"/>
                <w:szCs w:val="13"/>
              </w:rPr>
            </w:pPr>
          </w:p>
        </w:tc>
      </w:tr>
      <w:tr w:rsidR="00CD6EF6" w:rsidTr="00CD6EF6">
        <w:trPr>
          <w:trHeight w:val="246"/>
        </w:trPr>
        <w:tc>
          <w:tcPr>
            <w:tcW w:w="452" w:type="dxa"/>
            <w:vMerge/>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rPr>
                <w:rFonts w:cs="Arial"/>
                <w:sz w:val="16"/>
                <w:szCs w:val="16"/>
              </w:rPr>
            </w:pPr>
          </w:p>
        </w:tc>
        <w:tc>
          <w:tcPr>
            <w:tcW w:w="2787" w:type="dxa"/>
            <w:tcBorders>
              <w:top w:val="nil"/>
              <w:left w:val="nil"/>
              <w:bottom w:val="nil"/>
              <w:right w:val="nil"/>
            </w:tcBorders>
          </w:tcPr>
          <w:p w:rsidR="00CD6EF6" w:rsidRDefault="00CD6EF6" w:rsidP="00CD6EF6">
            <w:pPr>
              <w:autoSpaceDE w:val="0"/>
              <w:autoSpaceDN w:val="0"/>
              <w:adjustRightInd w:val="0"/>
              <w:spacing w:before="13" w:line="117" w:lineRule="atLeast"/>
              <w:ind w:left="15"/>
              <w:jc w:val="right"/>
              <w:rPr>
                <w:rFonts w:cs="Arial"/>
                <w:b/>
                <w:bCs/>
                <w:color w:val="000000"/>
                <w:sz w:val="18"/>
                <w:szCs w:val="18"/>
              </w:rPr>
            </w:pPr>
            <w:r>
              <w:rPr>
                <w:rFonts w:cs="Arial"/>
                <w:b/>
                <w:bCs/>
                <w:color w:val="000000"/>
                <w:sz w:val="18"/>
                <w:szCs w:val="18"/>
              </w:rPr>
              <w:t xml:space="preserve">выпускник научится / </w:t>
            </w:r>
          </w:p>
        </w:tc>
        <w:tc>
          <w:tcPr>
            <w:tcW w:w="3565" w:type="dxa"/>
            <w:tcBorders>
              <w:top w:val="nil"/>
              <w:left w:val="nil"/>
              <w:bottom w:val="nil"/>
              <w:right w:val="nil"/>
            </w:tcBorders>
          </w:tcPr>
          <w:p w:rsidR="00CD6EF6" w:rsidRDefault="00CD6EF6" w:rsidP="00CD6EF6">
            <w:pPr>
              <w:autoSpaceDE w:val="0"/>
              <w:autoSpaceDN w:val="0"/>
              <w:adjustRightInd w:val="0"/>
              <w:spacing w:before="13" w:line="117" w:lineRule="atLeast"/>
              <w:ind w:left="15"/>
              <w:rPr>
                <w:rFonts w:cs="Arial"/>
                <w:b/>
                <w:bCs/>
                <w:i/>
                <w:iCs/>
                <w:color w:val="000000"/>
                <w:sz w:val="18"/>
                <w:szCs w:val="18"/>
              </w:rPr>
            </w:pPr>
            <w:r>
              <w:rPr>
                <w:rFonts w:cs="Arial"/>
                <w:b/>
                <w:bCs/>
                <w:i/>
                <w:iCs/>
                <w:color w:val="000000"/>
                <w:sz w:val="18"/>
                <w:szCs w:val="18"/>
              </w:rPr>
              <w:t>получит возможность научиться</w:t>
            </w:r>
          </w:p>
        </w:tc>
        <w:tc>
          <w:tcPr>
            <w:tcW w:w="512" w:type="dxa"/>
            <w:vMerge/>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rPr>
                <w:rFonts w:cs="Arial"/>
                <w:sz w:val="16"/>
                <w:szCs w:val="16"/>
              </w:rPr>
            </w:pP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По ОО</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По региону</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30" w:lineRule="atLeast"/>
              <w:ind w:left="15"/>
              <w:jc w:val="center"/>
              <w:rPr>
                <w:rFonts w:cs="Arial"/>
                <w:b/>
                <w:bCs/>
                <w:color w:val="000000"/>
                <w:szCs w:val="20"/>
              </w:rPr>
            </w:pPr>
            <w:r>
              <w:rPr>
                <w:rFonts w:cs="Arial"/>
                <w:b/>
                <w:bCs/>
                <w:color w:val="000000"/>
                <w:szCs w:val="20"/>
              </w:rPr>
              <w:t>По России</w:t>
            </w:r>
          </w:p>
        </w:tc>
      </w:tr>
      <w:tr w:rsidR="00CD6EF6" w:rsidTr="00CD6EF6">
        <w:trPr>
          <w:trHeight w:val="246"/>
        </w:trPr>
        <w:tc>
          <w:tcPr>
            <w:tcW w:w="7316" w:type="dxa"/>
            <w:gridSpan w:val="4"/>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jc w:val="right"/>
              <w:rPr>
                <w:rFonts w:cs="Arial"/>
                <w:b/>
                <w:bCs/>
                <w:color w:val="000000"/>
                <w:sz w:val="16"/>
                <w:szCs w:val="16"/>
              </w:rPr>
            </w:pP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30" w:lineRule="atLeast"/>
              <w:ind w:left="15"/>
              <w:jc w:val="center"/>
              <w:rPr>
                <w:rFonts w:cs="Arial"/>
                <w:color w:val="000000"/>
                <w:szCs w:val="20"/>
              </w:rPr>
            </w:pPr>
            <w:r>
              <w:rPr>
                <w:rFonts w:cs="Arial"/>
                <w:color w:val="000000"/>
                <w:szCs w:val="20"/>
              </w:rPr>
              <w:t>116 уч.</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30" w:lineRule="atLeast"/>
              <w:ind w:left="15"/>
              <w:jc w:val="center"/>
              <w:rPr>
                <w:rFonts w:cs="Arial"/>
                <w:b/>
                <w:bCs/>
                <w:color w:val="000000"/>
                <w:szCs w:val="20"/>
              </w:rPr>
            </w:pPr>
            <w:r>
              <w:rPr>
                <w:rFonts w:cs="Arial"/>
                <w:b/>
                <w:bCs/>
                <w:color w:val="000000"/>
                <w:szCs w:val="20"/>
              </w:rPr>
              <w:t>24404 уч.</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30" w:lineRule="atLeast"/>
              <w:ind w:left="15"/>
              <w:jc w:val="center"/>
              <w:rPr>
                <w:rFonts w:cs="Arial"/>
                <w:b/>
                <w:bCs/>
                <w:color w:val="000000"/>
                <w:szCs w:val="20"/>
              </w:rPr>
            </w:pPr>
            <w:r>
              <w:rPr>
                <w:rFonts w:cs="Arial"/>
                <w:b/>
                <w:bCs/>
                <w:color w:val="000000"/>
                <w:szCs w:val="20"/>
              </w:rPr>
              <w:t>589033 уч.</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1К1</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Писать под диктовку тексты в соответствии с изученными правилами правописания; проверять предложенный текст, находить и исправлять орфографические ошибки</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4</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37</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61</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1К2</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Писать под диктовку тексты в соответствии с изученными правилами правописания; проверять предложенный текст, находить и исправлять пунктуационные ошибки</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3</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81</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89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84</w:t>
            </w:r>
          </w:p>
        </w:tc>
      </w:tr>
      <w:tr w:rsidR="00CD6EF6" w:rsidTr="00CD6EF6">
        <w:trPr>
          <w:trHeight w:val="24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2</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Выделять предложения с однородными членами</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3</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70</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70</w:t>
            </w:r>
          </w:p>
        </w:tc>
      </w:tr>
      <w:tr w:rsidR="00CD6EF6" w:rsidTr="00CD6EF6">
        <w:trPr>
          <w:trHeight w:val="393"/>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3(1)</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Находить главные и второстепенные (без деления на виды) члены предложения</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74</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84</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85</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3(2)</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Распознавать грамматические признаки слов;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3</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57</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74</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75</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4</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i/>
                <w:iCs/>
                <w:color w:val="000000"/>
                <w:sz w:val="18"/>
                <w:szCs w:val="18"/>
              </w:rPr>
            </w:pPr>
            <w:r>
              <w:rPr>
                <w:rFonts w:cs="Arial"/>
                <w:i/>
                <w:iCs/>
                <w:color w:val="000000"/>
                <w:sz w:val="18"/>
                <w:szCs w:val="18"/>
              </w:rPr>
              <w:t>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71</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76</w:t>
            </w:r>
          </w:p>
        </w:tc>
      </w:tr>
      <w:tr w:rsidR="00CD6EF6" w:rsidTr="00CD6EF6">
        <w:trPr>
          <w:trHeight w:val="24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5</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Характеризовать звуки русского языка: согласные звонкие/глухие</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66</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81</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79</w:t>
            </w:r>
          </w:p>
        </w:tc>
      </w:tr>
      <w:tr w:rsidR="00CD6EF6" w:rsidTr="00CD6EF6">
        <w:trPr>
          <w:trHeight w:val="24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6</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Определять тему и главную мысль текста</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62</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51</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54</w:t>
            </w:r>
          </w:p>
        </w:tc>
      </w:tr>
      <w:tr w:rsidR="00CD6EF6" w:rsidTr="00CD6EF6">
        <w:trPr>
          <w:trHeight w:val="24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7</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Делить тексты на смысловые части, составлять план текста</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3</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56</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57</w:t>
            </w:r>
          </w:p>
        </w:tc>
      </w:tr>
      <w:tr w:rsidR="00CD6EF6" w:rsidTr="00CD6EF6">
        <w:trPr>
          <w:trHeight w:val="393"/>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8</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Задавать вопросы по содержанию текста и отвечать на них, подтверждая ответ примерами из текста</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68</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62</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62</w:t>
            </w:r>
          </w:p>
        </w:tc>
      </w:tr>
      <w:tr w:rsidR="00CD6EF6" w:rsidTr="00CD6EF6">
        <w:trPr>
          <w:trHeight w:val="24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9</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 xml:space="preserve">Определять значение слова по тексту </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80</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77</w:t>
            </w:r>
          </w:p>
        </w:tc>
      </w:tr>
      <w:tr w:rsidR="00CD6EF6" w:rsidTr="00CD6EF6">
        <w:trPr>
          <w:trHeight w:val="24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10</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Подбирать синонимы для устранения повторов в тексте</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65</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76</w:t>
            </w:r>
          </w:p>
        </w:tc>
      </w:tr>
      <w:tr w:rsidR="00CD6EF6" w:rsidTr="00CD6EF6">
        <w:trPr>
          <w:trHeight w:val="393"/>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11</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Находить в словах с однозначно выделяемыми морфемами окончание, корень, приставку, суффикс</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56</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57</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62</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12K1</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Распознавать грамматические признаки слов; с учетом совокупности выявленных признаков относить слова к определенной группе основных частей речи</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52</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65</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67</w:t>
            </w:r>
          </w:p>
        </w:tc>
      </w:tr>
      <w:tr w:rsidR="00CD6EF6" w:rsidTr="00CD6EF6">
        <w:trPr>
          <w:trHeight w:val="78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12K2</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i/>
                <w:iCs/>
                <w:color w:val="000000"/>
                <w:sz w:val="18"/>
                <w:szCs w:val="18"/>
              </w:rPr>
            </w:pPr>
            <w:r>
              <w:rPr>
                <w:rFonts w:cs="Arial"/>
                <w:i/>
                <w:iCs/>
                <w:color w:val="000000"/>
                <w:sz w:val="18"/>
                <w:szCs w:val="18"/>
              </w:rPr>
              <w:t>Проводить морфологический разбор имен существительных по предложенному в учебнике алгоритму; оценивать правильность проведения морфологического разбора; находить в тексте предлоги вместе с именами существительными, к которым они относятся</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48</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57</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58</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13K1</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 xml:space="preserve">Распознавать грамматические признаки слов; с учетом совокупности выявленных признаков относить слова к определенной группе основных частей речи </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54</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61</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13K2</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i/>
                <w:iCs/>
                <w:color w:val="000000"/>
                <w:sz w:val="18"/>
                <w:szCs w:val="18"/>
              </w:rPr>
            </w:pPr>
            <w:r>
              <w:rPr>
                <w:rFonts w:cs="Arial"/>
                <w:i/>
                <w:iCs/>
                <w:color w:val="000000"/>
                <w:sz w:val="18"/>
                <w:szCs w:val="18"/>
              </w:rPr>
              <w:t xml:space="preserve">Проводить морфологический разбор имен прилагательных по предложенному в учебнике алгоритму; оценивать правильность проведения морфологического разбора </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32</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42</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45</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14K1</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i/>
                <w:iCs/>
                <w:color w:val="000000"/>
                <w:sz w:val="18"/>
                <w:szCs w:val="18"/>
              </w:rPr>
            </w:pPr>
            <w:r>
              <w:rPr>
                <w:rFonts w:cs="Arial"/>
                <w:i/>
                <w:iCs/>
                <w:color w:val="000000"/>
                <w:sz w:val="18"/>
                <w:szCs w:val="18"/>
              </w:rPr>
              <w:t>Находить в тексте такие части речи, как личные местоимения и наречия, предлоги вместе с существительными и личными местоимениями</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54</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71</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68</w:t>
            </w:r>
          </w:p>
        </w:tc>
      </w:tr>
      <w:tr w:rsidR="00CD6EF6" w:rsidTr="00CD6EF6">
        <w:trPr>
          <w:trHeight w:val="24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14K2</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Распознавать грамматические признаки слов</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58</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65</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15K1</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Распознавать грамматические признаки слов; с учетом совокупности выявленных признаков относить слова к определенной группе основных частей речи</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1</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78</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77</w:t>
            </w:r>
          </w:p>
        </w:tc>
      </w:tr>
      <w:tr w:rsidR="00CD6EF6" w:rsidTr="00CD6EF6">
        <w:trPr>
          <w:trHeight w:val="590"/>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t>15K2</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i/>
                <w:iCs/>
                <w:color w:val="000000"/>
                <w:sz w:val="18"/>
                <w:szCs w:val="18"/>
              </w:rPr>
            </w:pPr>
            <w:r>
              <w:rPr>
                <w:rFonts w:cs="Arial"/>
                <w:i/>
                <w:iCs/>
                <w:color w:val="000000"/>
                <w:sz w:val="18"/>
                <w:szCs w:val="18"/>
              </w:rPr>
              <w:t>Проводить морфологический разбор глаголов по предложенному в учебнике алгоритму; оценивать правильность проведения морфологического разбора</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35</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41</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41</w:t>
            </w:r>
          </w:p>
        </w:tc>
      </w:tr>
      <w:tr w:rsidR="00CD6EF6" w:rsidTr="00CD6EF6">
        <w:trPr>
          <w:trHeight w:val="786"/>
        </w:trPr>
        <w:tc>
          <w:tcPr>
            <w:tcW w:w="452" w:type="dxa"/>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78" w:lineRule="atLeast"/>
              <w:jc w:val="center"/>
              <w:rPr>
                <w:rFonts w:cs="Arial"/>
                <w:b/>
                <w:bCs/>
                <w:color w:val="000000"/>
                <w:sz w:val="16"/>
                <w:szCs w:val="16"/>
              </w:rPr>
            </w:pPr>
            <w:r>
              <w:rPr>
                <w:rFonts w:cs="Arial"/>
                <w:b/>
                <w:bCs/>
                <w:color w:val="000000"/>
                <w:sz w:val="16"/>
                <w:szCs w:val="16"/>
              </w:rPr>
              <w:lastRenderedPageBreak/>
              <w:t>16</w:t>
            </w:r>
          </w:p>
        </w:tc>
        <w:tc>
          <w:tcPr>
            <w:tcW w:w="6352" w:type="dxa"/>
            <w:gridSpan w:val="2"/>
            <w:tcBorders>
              <w:top w:val="single" w:sz="8" w:space="0" w:color="000000"/>
              <w:left w:val="single" w:sz="8" w:space="0" w:color="000000"/>
              <w:bottom w:val="single" w:sz="8" w:space="0" w:color="000000"/>
              <w:right w:val="single" w:sz="8" w:space="0" w:color="000000"/>
            </w:tcBorders>
          </w:tcPr>
          <w:p w:rsidR="00CD6EF6" w:rsidRDefault="00CD6EF6" w:rsidP="00CD6EF6">
            <w:pPr>
              <w:autoSpaceDE w:val="0"/>
              <w:autoSpaceDN w:val="0"/>
              <w:adjustRightInd w:val="0"/>
              <w:spacing w:before="13" w:line="117" w:lineRule="atLeast"/>
              <w:ind w:left="15"/>
              <w:rPr>
                <w:rFonts w:cs="Arial"/>
                <w:color w:val="000000"/>
                <w:sz w:val="18"/>
                <w:szCs w:val="18"/>
              </w:rPr>
            </w:pPr>
            <w:r>
              <w:rPr>
                <w:rFonts w:cs="Arial"/>
                <w:color w:val="000000"/>
                <w:sz w:val="18"/>
                <w:szCs w:val="18"/>
              </w:rPr>
              <w:t>Соблюдать в повседневной жизни нормы речевого этикета и правила устного общения; оценивать правильность (уместность) выбора языковых средств устного общения на уроке, в школе, в быту, со знакомыми и незнакомыми, с людьми разного возраста</w:t>
            </w:r>
          </w:p>
        </w:tc>
        <w:tc>
          <w:tcPr>
            <w:tcW w:w="512"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b/>
                <w:bCs/>
                <w:color w:val="000000"/>
                <w:sz w:val="16"/>
                <w:szCs w:val="16"/>
              </w:rPr>
            </w:pPr>
            <w:r>
              <w:rPr>
                <w:rFonts w:cs="Arial"/>
                <w:b/>
                <w:bCs/>
                <w:color w:val="000000"/>
                <w:sz w:val="16"/>
                <w:szCs w:val="16"/>
              </w:rPr>
              <w:t>2</w:t>
            </w:r>
          </w:p>
        </w:tc>
        <w:tc>
          <w:tcPr>
            <w:tcW w:w="717"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04" w:lineRule="atLeast"/>
              <w:ind w:left="15"/>
              <w:jc w:val="center"/>
              <w:rPr>
                <w:rFonts w:cs="Arial"/>
                <w:color w:val="000000"/>
                <w:sz w:val="16"/>
                <w:szCs w:val="16"/>
              </w:rPr>
            </w:pPr>
            <w:r>
              <w:rPr>
                <w:rFonts w:cs="Arial"/>
                <w:color w:val="000000"/>
                <w:sz w:val="16"/>
                <w:szCs w:val="16"/>
              </w:rPr>
              <w:t>71</w:t>
            </w:r>
          </w:p>
        </w:tc>
        <w:tc>
          <w:tcPr>
            <w:tcW w:w="1039" w:type="dxa"/>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CD6EF6" w:rsidRDefault="00CD6EF6" w:rsidP="00CD6EF6">
            <w:pPr>
              <w:autoSpaceDE w:val="0"/>
              <w:autoSpaceDN w:val="0"/>
              <w:adjustRightInd w:val="0"/>
              <w:spacing w:before="13" w:line="117" w:lineRule="atLeast"/>
              <w:ind w:left="15"/>
              <w:jc w:val="center"/>
              <w:rPr>
                <w:rFonts w:cs="Arial"/>
                <w:b/>
                <w:bCs/>
                <w:color w:val="000000"/>
                <w:sz w:val="18"/>
                <w:szCs w:val="18"/>
              </w:rPr>
            </w:pPr>
            <w:r>
              <w:rPr>
                <w:rFonts w:cs="Arial"/>
                <w:b/>
                <w:bCs/>
                <w:color w:val="000000"/>
                <w:sz w:val="18"/>
                <w:szCs w:val="18"/>
              </w:rPr>
              <w:t>60</w:t>
            </w:r>
          </w:p>
        </w:tc>
      </w:tr>
    </w:tbl>
    <w:p w:rsidR="00CD6EF6" w:rsidRPr="00472BCE" w:rsidRDefault="00CD6EF6" w:rsidP="00472BCE">
      <w:pPr>
        <w:spacing w:line="360" w:lineRule="auto"/>
        <w:ind w:firstLine="709"/>
        <w:jc w:val="both"/>
        <w:rPr>
          <w:rFonts w:ascii="Times New Roman" w:hAnsi="Times New Roman" w:cs="Times New Roman"/>
          <w:sz w:val="28"/>
          <w:szCs w:val="28"/>
        </w:rPr>
      </w:pPr>
      <w:r w:rsidRPr="00472BCE">
        <w:rPr>
          <w:rFonts w:ascii="Times New Roman" w:hAnsi="Times New Roman" w:cs="Times New Roman"/>
          <w:sz w:val="28"/>
          <w:szCs w:val="28"/>
        </w:rPr>
        <w:t>На основании вышеизложенн</w:t>
      </w:r>
      <w:r w:rsidR="00EC450B">
        <w:rPr>
          <w:rFonts w:ascii="Times New Roman" w:hAnsi="Times New Roman" w:cs="Times New Roman"/>
          <w:sz w:val="28"/>
          <w:szCs w:val="28"/>
        </w:rPr>
        <w:t>ой</w:t>
      </w:r>
      <w:r w:rsidRPr="00472BCE">
        <w:rPr>
          <w:rFonts w:ascii="Times New Roman" w:hAnsi="Times New Roman" w:cs="Times New Roman"/>
          <w:sz w:val="28"/>
          <w:szCs w:val="28"/>
        </w:rPr>
        <w:t xml:space="preserve"> таблиц</w:t>
      </w:r>
      <w:r w:rsidR="00EC450B">
        <w:rPr>
          <w:rFonts w:ascii="Times New Roman" w:hAnsi="Times New Roman" w:cs="Times New Roman"/>
          <w:sz w:val="28"/>
          <w:szCs w:val="28"/>
        </w:rPr>
        <w:t>ы</w:t>
      </w:r>
      <w:r w:rsidRPr="00472BCE">
        <w:rPr>
          <w:rFonts w:ascii="Times New Roman" w:hAnsi="Times New Roman" w:cs="Times New Roman"/>
          <w:sz w:val="28"/>
          <w:szCs w:val="28"/>
        </w:rPr>
        <w:t xml:space="preserve"> сделан вывод, что учащиеся 4-х классов больше всего допустили ошибки:</w:t>
      </w:r>
    </w:p>
    <w:p w:rsidR="00CD6EF6" w:rsidRPr="00472BCE" w:rsidRDefault="00CD6EF6" w:rsidP="00472BCE">
      <w:pPr>
        <w:spacing w:line="360" w:lineRule="auto"/>
        <w:ind w:firstLine="709"/>
        <w:jc w:val="both"/>
        <w:rPr>
          <w:rFonts w:ascii="Times New Roman" w:hAnsi="Times New Roman" w:cs="Times New Roman"/>
          <w:sz w:val="28"/>
          <w:szCs w:val="28"/>
        </w:rPr>
      </w:pPr>
      <w:r w:rsidRPr="00472BCE">
        <w:rPr>
          <w:rStyle w:val="210pt"/>
          <w:rFonts w:ascii="Times New Roman" w:eastAsia="Arial Unicode MS" w:hAnsi="Times New Roman"/>
          <w:sz w:val="28"/>
          <w:szCs w:val="28"/>
        </w:rPr>
        <w:t>- в задании № 12 на умение распознавать имена существительные в предложении – 47,4%</w:t>
      </w:r>
      <w:r w:rsidR="00472BCE">
        <w:rPr>
          <w:rStyle w:val="210pt"/>
          <w:rFonts w:ascii="Times New Roman" w:eastAsia="Arial Unicode MS" w:hAnsi="Times New Roman"/>
          <w:sz w:val="28"/>
          <w:szCs w:val="28"/>
        </w:rPr>
        <w:t>;</w:t>
      </w:r>
    </w:p>
    <w:p w:rsidR="00CD6EF6" w:rsidRPr="00472BCE" w:rsidRDefault="00CD6EF6" w:rsidP="00472BCE">
      <w:pPr>
        <w:spacing w:line="360" w:lineRule="auto"/>
        <w:ind w:firstLine="709"/>
        <w:jc w:val="both"/>
        <w:rPr>
          <w:rFonts w:ascii="Times New Roman" w:hAnsi="Times New Roman" w:cs="Times New Roman"/>
          <w:sz w:val="28"/>
          <w:szCs w:val="28"/>
        </w:rPr>
      </w:pPr>
      <w:r w:rsidRPr="00472BCE">
        <w:rPr>
          <w:rFonts w:ascii="Times New Roman" w:hAnsi="Times New Roman" w:cs="Times New Roman"/>
          <w:sz w:val="28"/>
          <w:szCs w:val="28"/>
        </w:rPr>
        <w:t xml:space="preserve">- в задании № 13 </w:t>
      </w:r>
      <w:r w:rsidRPr="00472BCE">
        <w:rPr>
          <w:rStyle w:val="210pt"/>
          <w:rFonts w:ascii="Times New Roman" w:eastAsia="Arial Unicode MS" w:hAnsi="Times New Roman"/>
          <w:sz w:val="28"/>
          <w:szCs w:val="28"/>
        </w:rPr>
        <w:t>на умение распознавать имена прилагательные в предложении – 44,8</w:t>
      </w:r>
      <w:r w:rsidR="00472BCE">
        <w:rPr>
          <w:rStyle w:val="210pt"/>
          <w:rFonts w:ascii="Times New Roman" w:eastAsia="Arial Unicode MS" w:hAnsi="Times New Roman"/>
          <w:sz w:val="28"/>
          <w:szCs w:val="28"/>
        </w:rPr>
        <w:t xml:space="preserve">%; </w:t>
      </w:r>
      <w:r w:rsidRPr="00472BCE">
        <w:rPr>
          <w:rStyle w:val="210pt"/>
          <w:rFonts w:ascii="Times New Roman" w:eastAsia="Arial Unicode MS" w:hAnsi="Times New Roman"/>
          <w:sz w:val="28"/>
          <w:szCs w:val="28"/>
        </w:rPr>
        <w:t>на умение проводить морфологический разбор имени</w:t>
      </w:r>
      <w:r w:rsidR="00472BCE">
        <w:rPr>
          <w:rStyle w:val="210pt"/>
          <w:rFonts w:ascii="Times New Roman" w:eastAsia="Arial Unicode MS" w:hAnsi="Times New Roman"/>
          <w:sz w:val="28"/>
          <w:szCs w:val="28"/>
        </w:rPr>
        <w:t xml:space="preserve"> </w:t>
      </w:r>
      <w:r w:rsidRPr="00472BCE">
        <w:rPr>
          <w:rStyle w:val="210pt"/>
          <w:rFonts w:ascii="Times New Roman" w:eastAsia="Arial Unicode MS" w:hAnsi="Times New Roman"/>
          <w:sz w:val="28"/>
          <w:szCs w:val="28"/>
        </w:rPr>
        <w:t>прил</w:t>
      </w:r>
      <w:r w:rsidR="00472BCE">
        <w:rPr>
          <w:rStyle w:val="210pt"/>
          <w:rFonts w:ascii="Times New Roman" w:eastAsia="Arial Unicode MS" w:hAnsi="Times New Roman"/>
          <w:sz w:val="28"/>
          <w:szCs w:val="28"/>
        </w:rPr>
        <w:t>агательно</w:t>
      </w:r>
      <w:r w:rsidRPr="00472BCE">
        <w:rPr>
          <w:rStyle w:val="210pt"/>
          <w:rFonts w:ascii="Times New Roman" w:eastAsia="Arial Unicode MS" w:hAnsi="Times New Roman"/>
          <w:sz w:val="28"/>
          <w:szCs w:val="28"/>
        </w:rPr>
        <w:t>го</w:t>
      </w:r>
      <w:r w:rsidR="00472BCE">
        <w:rPr>
          <w:rStyle w:val="210pt"/>
          <w:rFonts w:ascii="Times New Roman" w:eastAsia="Arial Unicode MS" w:hAnsi="Times New Roman"/>
          <w:sz w:val="28"/>
          <w:szCs w:val="28"/>
        </w:rPr>
        <w:t xml:space="preserve"> </w:t>
      </w:r>
      <w:r w:rsidRPr="00472BCE">
        <w:rPr>
          <w:rStyle w:val="210pt"/>
          <w:rFonts w:ascii="Times New Roman" w:eastAsia="Arial Unicode MS" w:hAnsi="Times New Roman"/>
          <w:sz w:val="28"/>
          <w:szCs w:val="28"/>
        </w:rPr>
        <w:t>-53,4%</w:t>
      </w:r>
      <w:r w:rsidR="00472BCE">
        <w:rPr>
          <w:rStyle w:val="210pt"/>
          <w:rFonts w:ascii="Times New Roman" w:eastAsia="Arial Unicode MS" w:hAnsi="Times New Roman"/>
          <w:sz w:val="28"/>
          <w:szCs w:val="28"/>
        </w:rPr>
        <w:t>;</w:t>
      </w:r>
    </w:p>
    <w:p w:rsidR="00CD6EF6" w:rsidRPr="00472BCE" w:rsidRDefault="00CD6EF6" w:rsidP="00472BCE">
      <w:pPr>
        <w:spacing w:line="360" w:lineRule="auto"/>
        <w:ind w:firstLine="709"/>
        <w:jc w:val="both"/>
        <w:rPr>
          <w:rFonts w:ascii="Times New Roman" w:hAnsi="Times New Roman" w:cs="Times New Roman"/>
          <w:sz w:val="28"/>
          <w:szCs w:val="28"/>
        </w:rPr>
      </w:pPr>
      <w:r w:rsidRPr="00472BCE">
        <w:rPr>
          <w:rFonts w:ascii="Times New Roman" w:hAnsi="Times New Roman" w:cs="Times New Roman"/>
          <w:sz w:val="28"/>
          <w:szCs w:val="28"/>
        </w:rPr>
        <w:t>- в задании № 14 на у</w:t>
      </w:r>
      <w:r w:rsidRPr="00472BCE">
        <w:rPr>
          <w:rStyle w:val="210pt"/>
          <w:rFonts w:ascii="Times New Roman" w:eastAsia="Arial Unicode MS" w:hAnsi="Times New Roman"/>
          <w:sz w:val="28"/>
          <w:szCs w:val="28"/>
        </w:rPr>
        <w:t>мение распознавать личные местоимения в предложении – 43,9%</w:t>
      </w:r>
      <w:r w:rsidR="00472BCE">
        <w:rPr>
          <w:rStyle w:val="210pt"/>
          <w:rFonts w:ascii="Times New Roman" w:eastAsia="Arial Unicode MS" w:hAnsi="Times New Roman"/>
          <w:sz w:val="28"/>
          <w:szCs w:val="28"/>
        </w:rPr>
        <w:t>;</w:t>
      </w:r>
    </w:p>
    <w:p w:rsidR="00CD6EF6" w:rsidRPr="00472BCE" w:rsidRDefault="00CD6EF6" w:rsidP="00472BCE">
      <w:pPr>
        <w:spacing w:line="360" w:lineRule="auto"/>
        <w:ind w:firstLine="709"/>
        <w:jc w:val="both"/>
        <w:rPr>
          <w:rFonts w:ascii="Times New Roman" w:hAnsi="Times New Roman" w:cs="Times New Roman"/>
          <w:sz w:val="28"/>
          <w:szCs w:val="28"/>
        </w:rPr>
      </w:pPr>
      <w:r w:rsidRPr="00472BCE">
        <w:rPr>
          <w:rStyle w:val="210pt"/>
          <w:rFonts w:ascii="Times New Roman" w:eastAsia="Arial Unicode MS" w:hAnsi="Times New Roman"/>
          <w:sz w:val="28"/>
          <w:szCs w:val="28"/>
        </w:rPr>
        <w:t>- в задании № 15 на умение распознавать глаголы в предложении-37%</w:t>
      </w:r>
      <w:r w:rsidR="00472BCE">
        <w:rPr>
          <w:rStyle w:val="210pt"/>
          <w:rFonts w:ascii="Times New Roman" w:eastAsia="Arial Unicode MS" w:hAnsi="Times New Roman"/>
          <w:sz w:val="28"/>
          <w:szCs w:val="28"/>
        </w:rPr>
        <w:t xml:space="preserve">; </w:t>
      </w:r>
      <w:r w:rsidRPr="00472BCE">
        <w:rPr>
          <w:rFonts w:ascii="Times New Roman" w:hAnsi="Times New Roman" w:cs="Times New Roman"/>
          <w:sz w:val="28"/>
          <w:szCs w:val="28"/>
        </w:rPr>
        <w:t xml:space="preserve">                       на </w:t>
      </w:r>
      <w:r w:rsidRPr="00472BCE">
        <w:rPr>
          <w:rStyle w:val="210pt"/>
          <w:rFonts w:ascii="Times New Roman" w:eastAsia="Arial Unicode MS" w:hAnsi="Times New Roman"/>
          <w:sz w:val="28"/>
          <w:szCs w:val="28"/>
        </w:rPr>
        <w:t>умение проводить морфологический разбор глагола-54,3%</w:t>
      </w:r>
      <w:r w:rsidR="00F91297">
        <w:rPr>
          <w:rStyle w:val="210pt"/>
          <w:rFonts w:ascii="Times New Roman" w:eastAsia="Arial Unicode MS" w:hAnsi="Times New Roman"/>
          <w:sz w:val="28"/>
          <w:szCs w:val="28"/>
        </w:rPr>
        <w:t xml:space="preserve">. В целом и во многих других заданиях процент выполнения заданий  </w:t>
      </w:r>
      <w:proofErr w:type="gramStart"/>
      <w:r w:rsidR="00F91297">
        <w:rPr>
          <w:rStyle w:val="210pt"/>
          <w:rFonts w:ascii="Times New Roman" w:eastAsia="Arial Unicode MS" w:hAnsi="Times New Roman"/>
          <w:sz w:val="28"/>
          <w:szCs w:val="28"/>
        </w:rPr>
        <w:t>обучающимися</w:t>
      </w:r>
      <w:proofErr w:type="gramEnd"/>
      <w:r w:rsidR="00F91297">
        <w:rPr>
          <w:rStyle w:val="210pt"/>
          <w:rFonts w:ascii="Times New Roman" w:eastAsia="Arial Unicode MS" w:hAnsi="Times New Roman"/>
          <w:sz w:val="28"/>
          <w:szCs w:val="28"/>
        </w:rPr>
        <w:t xml:space="preserve"> школы ниже, чем по региону.</w:t>
      </w:r>
    </w:p>
    <w:p w:rsidR="00CD6EF6" w:rsidRPr="00E22771" w:rsidRDefault="00CD6EF6" w:rsidP="00472BCE">
      <w:pPr>
        <w:spacing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 xml:space="preserve">В связи с этим становится </w:t>
      </w:r>
      <w:r w:rsidRPr="00576930">
        <w:rPr>
          <w:rFonts w:ascii="Times New Roman" w:hAnsi="Times New Roman" w:cs="Times New Roman"/>
          <w:b/>
          <w:sz w:val="28"/>
          <w:szCs w:val="28"/>
        </w:rPr>
        <w:t>актуальным</w:t>
      </w:r>
      <w:r w:rsidRPr="00E22771">
        <w:rPr>
          <w:rFonts w:ascii="Times New Roman" w:hAnsi="Times New Roman" w:cs="Times New Roman"/>
          <w:sz w:val="28"/>
          <w:szCs w:val="28"/>
        </w:rPr>
        <w:t xml:space="preserve"> создание системы мероприятий, направленных на устранение пробелов в знаниях и их ликвидация. Одно из</w:t>
      </w:r>
      <w:r w:rsidR="00472BCE">
        <w:rPr>
          <w:rFonts w:ascii="Times New Roman" w:hAnsi="Times New Roman" w:cs="Times New Roman"/>
          <w:sz w:val="28"/>
          <w:szCs w:val="28"/>
        </w:rPr>
        <w:t xml:space="preserve"> </w:t>
      </w:r>
      <w:r w:rsidRPr="00E22771">
        <w:rPr>
          <w:rFonts w:ascii="Times New Roman" w:hAnsi="Times New Roman" w:cs="Times New Roman"/>
          <w:sz w:val="28"/>
          <w:szCs w:val="28"/>
        </w:rPr>
        <w:t>ни</w:t>
      </w:r>
      <w:proofErr w:type="gramStart"/>
      <w:r w:rsidRPr="00E22771">
        <w:rPr>
          <w:rFonts w:ascii="Times New Roman" w:hAnsi="Times New Roman" w:cs="Times New Roman"/>
          <w:sz w:val="28"/>
          <w:szCs w:val="28"/>
        </w:rPr>
        <w:t>х-</w:t>
      </w:r>
      <w:proofErr w:type="gramEnd"/>
      <w:r w:rsidRPr="00E22771">
        <w:rPr>
          <w:rFonts w:ascii="Times New Roman" w:hAnsi="Times New Roman" w:cs="Times New Roman"/>
          <w:sz w:val="28"/>
          <w:szCs w:val="28"/>
        </w:rPr>
        <w:t xml:space="preserve"> индивидуальная работа с обучающимися.</w:t>
      </w:r>
      <w:r w:rsidR="00F91297">
        <w:rPr>
          <w:rFonts w:ascii="Times New Roman" w:hAnsi="Times New Roman" w:cs="Times New Roman"/>
          <w:sz w:val="28"/>
          <w:szCs w:val="28"/>
        </w:rPr>
        <w:t xml:space="preserve"> </w:t>
      </w:r>
      <w:r w:rsidR="00576930">
        <w:rPr>
          <w:rFonts w:ascii="Times New Roman" w:hAnsi="Times New Roman" w:cs="Times New Roman"/>
          <w:sz w:val="28"/>
          <w:szCs w:val="28"/>
        </w:rPr>
        <w:t xml:space="preserve">Эта работа актуальна еще и потому, что с 2017 года возможно   проведение ВПР не только в 4 классах, </w:t>
      </w:r>
      <w:r w:rsidR="00A4364C">
        <w:rPr>
          <w:rFonts w:ascii="Times New Roman" w:hAnsi="Times New Roman" w:cs="Times New Roman"/>
          <w:sz w:val="28"/>
          <w:szCs w:val="28"/>
        </w:rPr>
        <w:t>но и во</w:t>
      </w:r>
      <w:r w:rsidR="00576930">
        <w:rPr>
          <w:rFonts w:ascii="Times New Roman" w:hAnsi="Times New Roman" w:cs="Times New Roman"/>
          <w:sz w:val="28"/>
          <w:szCs w:val="28"/>
        </w:rPr>
        <w:t xml:space="preserve">  2- 8 классах.</w:t>
      </w:r>
    </w:p>
    <w:p w:rsidR="00CD6EF6" w:rsidRPr="00E22771" w:rsidRDefault="00CD6EF6" w:rsidP="00472BCE">
      <w:pPr>
        <w:spacing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 xml:space="preserve">В данном пособии собран материал, необходимый учителям начальных классов, </w:t>
      </w:r>
      <w:r w:rsidR="00F91297">
        <w:rPr>
          <w:rFonts w:ascii="Times New Roman" w:hAnsi="Times New Roman" w:cs="Times New Roman"/>
          <w:sz w:val="28"/>
          <w:szCs w:val="28"/>
        </w:rPr>
        <w:t xml:space="preserve">учителям русского языка и литературы, </w:t>
      </w:r>
      <w:r w:rsidRPr="00E22771">
        <w:rPr>
          <w:rFonts w:ascii="Times New Roman" w:hAnsi="Times New Roman" w:cs="Times New Roman"/>
          <w:sz w:val="28"/>
          <w:szCs w:val="28"/>
        </w:rPr>
        <w:t>родителям обучающихся для организации работы по подготовке к качественному решению заданий ВПР по русскому языку.</w:t>
      </w:r>
    </w:p>
    <w:p w:rsidR="00CD6EF6" w:rsidRPr="00E22771" w:rsidRDefault="00CD6EF6" w:rsidP="00472BCE">
      <w:pPr>
        <w:spacing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Вариант</w:t>
      </w:r>
      <w:r w:rsidR="00D62D66">
        <w:rPr>
          <w:rFonts w:ascii="Times New Roman" w:hAnsi="Times New Roman" w:cs="Times New Roman"/>
          <w:sz w:val="28"/>
          <w:szCs w:val="28"/>
        </w:rPr>
        <w:t xml:space="preserve">ы  работ </w:t>
      </w:r>
      <w:r w:rsidRPr="00E22771">
        <w:rPr>
          <w:rFonts w:ascii="Times New Roman" w:hAnsi="Times New Roman" w:cs="Times New Roman"/>
          <w:sz w:val="28"/>
          <w:szCs w:val="28"/>
        </w:rPr>
        <w:t>различаются по содержанию и количеству</w:t>
      </w:r>
      <w:r>
        <w:rPr>
          <w:rFonts w:ascii="Times New Roman" w:hAnsi="Times New Roman" w:cs="Times New Roman"/>
          <w:sz w:val="28"/>
          <w:szCs w:val="28"/>
        </w:rPr>
        <w:t xml:space="preserve"> </w:t>
      </w:r>
      <w:r w:rsidRPr="00E22771">
        <w:rPr>
          <w:rFonts w:ascii="Times New Roman" w:hAnsi="Times New Roman" w:cs="Times New Roman"/>
          <w:sz w:val="28"/>
          <w:szCs w:val="28"/>
        </w:rPr>
        <w:t>заданий.</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 xml:space="preserve">Часть 1 содержит текст, в котором в словах пропущены орфограммы </w:t>
      </w:r>
      <w:r w:rsidR="00F91297">
        <w:rPr>
          <w:rFonts w:ascii="Times New Roman" w:hAnsi="Times New Roman" w:cs="Times New Roman"/>
          <w:sz w:val="28"/>
          <w:szCs w:val="28"/>
        </w:rPr>
        <w:t xml:space="preserve">на изученные </w:t>
      </w:r>
      <w:r w:rsidRPr="00E22771">
        <w:rPr>
          <w:rFonts w:ascii="Times New Roman" w:hAnsi="Times New Roman" w:cs="Times New Roman"/>
          <w:sz w:val="28"/>
          <w:szCs w:val="28"/>
        </w:rPr>
        <w:t xml:space="preserve"> правила.</w:t>
      </w:r>
    </w:p>
    <w:p w:rsidR="00CD6EF6" w:rsidRPr="00E22771" w:rsidRDefault="00CD6EF6" w:rsidP="00472BCE">
      <w:pPr>
        <w:spacing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Часть 2 содержит  задания, направленные</w:t>
      </w:r>
      <w:r w:rsidR="00A4364C">
        <w:rPr>
          <w:rFonts w:ascii="Times New Roman" w:hAnsi="Times New Roman" w:cs="Times New Roman"/>
          <w:sz w:val="28"/>
          <w:szCs w:val="28"/>
        </w:rPr>
        <w:t>,</w:t>
      </w:r>
      <w:r w:rsidRPr="00E22771">
        <w:rPr>
          <w:rFonts w:ascii="Times New Roman" w:hAnsi="Times New Roman" w:cs="Times New Roman"/>
          <w:sz w:val="28"/>
          <w:szCs w:val="28"/>
        </w:rPr>
        <w:t xml:space="preserve"> прежде всего</w:t>
      </w:r>
      <w:r w:rsidR="00A4364C">
        <w:rPr>
          <w:rFonts w:ascii="Times New Roman" w:hAnsi="Times New Roman" w:cs="Times New Roman"/>
          <w:sz w:val="28"/>
          <w:szCs w:val="28"/>
        </w:rPr>
        <w:t>,</w:t>
      </w:r>
      <w:r w:rsidRPr="00E22771">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E22771">
        <w:rPr>
          <w:rFonts w:ascii="Times New Roman" w:hAnsi="Times New Roman" w:cs="Times New Roman"/>
          <w:sz w:val="28"/>
          <w:szCs w:val="28"/>
        </w:rPr>
        <w:t>выявление уровня владения обучающимися базовыми предметными</w:t>
      </w:r>
      <w:r>
        <w:rPr>
          <w:rFonts w:ascii="Times New Roman" w:hAnsi="Times New Roman" w:cs="Times New Roman"/>
          <w:sz w:val="28"/>
          <w:szCs w:val="28"/>
        </w:rPr>
        <w:t xml:space="preserve"> </w:t>
      </w:r>
      <w:r w:rsidRPr="00E22771">
        <w:rPr>
          <w:rFonts w:ascii="Times New Roman" w:hAnsi="Times New Roman" w:cs="Times New Roman"/>
          <w:sz w:val="28"/>
          <w:szCs w:val="28"/>
        </w:rPr>
        <w:t>правописными и</w:t>
      </w:r>
      <w:r w:rsidR="00472BCE">
        <w:rPr>
          <w:rFonts w:ascii="Times New Roman" w:hAnsi="Times New Roman" w:cs="Times New Roman"/>
          <w:sz w:val="28"/>
          <w:szCs w:val="28"/>
        </w:rPr>
        <w:t xml:space="preserve"> </w:t>
      </w:r>
      <w:r w:rsidRPr="00E22771">
        <w:rPr>
          <w:rFonts w:ascii="Times New Roman" w:hAnsi="Times New Roman" w:cs="Times New Roman"/>
          <w:sz w:val="28"/>
          <w:szCs w:val="28"/>
        </w:rPr>
        <w:t>учебно-языковыми синтаксическими и морфологическими</w:t>
      </w:r>
      <w:r>
        <w:rPr>
          <w:rFonts w:ascii="Times New Roman" w:hAnsi="Times New Roman" w:cs="Times New Roman"/>
          <w:sz w:val="28"/>
          <w:szCs w:val="28"/>
        </w:rPr>
        <w:t xml:space="preserve">  </w:t>
      </w:r>
      <w:r w:rsidRPr="00E22771">
        <w:rPr>
          <w:rFonts w:ascii="Times New Roman" w:hAnsi="Times New Roman" w:cs="Times New Roman"/>
          <w:sz w:val="28"/>
          <w:szCs w:val="28"/>
        </w:rPr>
        <w:t>умениями, а</w:t>
      </w:r>
      <w:r w:rsidR="00472BCE">
        <w:rPr>
          <w:rFonts w:ascii="Times New Roman" w:hAnsi="Times New Roman" w:cs="Times New Roman"/>
          <w:sz w:val="28"/>
          <w:szCs w:val="28"/>
        </w:rPr>
        <w:t xml:space="preserve"> </w:t>
      </w:r>
      <w:r w:rsidRPr="00E22771">
        <w:rPr>
          <w:rFonts w:ascii="Times New Roman" w:hAnsi="Times New Roman" w:cs="Times New Roman"/>
          <w:sz w:val="28"/>
          <w:szCs w:val="28"/>
        </w:rPr>
        <w:lastRenderedPageBreak/>
        <w:t>также логическими, общеучебными универсальными действиями.</w:t>
      </w:r>
      <w:r w:rsidRPr="00E22771">
        <w:rPr>
          <w:rFonts w:ascii="Times New Roman" w:hAnsi="Times New Roman" w:cs="Times New Roman"/>
          <w:sz w:val="28"/>
          <w:szCs w:val="28"/>
        </w:rPr>
        <w:cr/>
      </w:r>
      <w:r>
        <w:rPr>
          <w:rFonts w:ascii="Times New Roman" w:hAnsi="Times New Roman" w:cs="Times New Roman"/>
          <w:sz w:val="28"/>
          <w:szCs w:val="28"/>
        </w:rPr>
        <w:tab/>
      </w:r>
      <w:r w:rsidRPr="00E22771">
        <w:rPr>
          <w:rFonts w:ascii="Times New Roman" w:hAnsi="Times New Roman" w:cs="Times New Roman"/>
          <w:sz w:val="28"/>
          <w:szCs w:val="28"/>
        </w:rPr>
        <w:t>Часть 1 проверяет традиционное базовое правописное умение</w:t>
      </w:r>
      <w:r>
        <w:rPr>
          <w:rFonts w:ascii="Times New Roman" w:hAnsi="Times New Roman" w:cs="Times New Roman"/>
          <w:sz w:val="28"/>
          <w:szCs w:val="28"/>
        </w:rPr>
        <w:t xml:space="preserve"> </w:t>
      </w:r>
      <w:proofErr w:type="gramStart"/>
      <w:r w:rsidRPr="00E22771">
        <w:rPr>
          <w:rFonts w:ascii="Times New Roman" w:hAnsi="Times New Roman" w:cs="Times New Roman"/>
          <w:sz w:val="28"/>
          <w:szCs w:val="28"/>
        </w:rPr>
        <w:t>обучающихся</w:t>
      </w:r>
      <w:proofErr w:type="gramEnd"/>
      <w:r w:rsidRPr="00E22771">
        <w:rPr>
          <w:rFonts w:ascii="Times New Roman" w:hAnsi="Times New Roman" w:cs="Times New Roman"/>
          <w:sz w:val="28"/>
          <w:szCs w:val="28"/>
        </w:rPr>
        <w:t xml:space="preserve"> правильно писать текст, соблюдая при письме</w:t>
      </w:r>
      <w:r>
        <w:rPr>
          <w:rFonts w:ascii="Times New Roman" w:hAnsi="Times New Roman" w:cs="Times New Roman"/>
          <w:sz w:val="28"/>
          <w:szCs w:val="28"/>
        </w:rPr>
        <w:t xml:space="preserve"> </w:t>
      </w:r>
      <w:r w:rsidRPr="00E22771">
        <w:rPr>
          <w:rFonts w:ascii="Times New Roman" w:hAnsi="Times New Roman" w:cs="Times New Roman"/>
          <w:sz w:val="28"/>
          <w:szCs w:val="28"/>
        </w:rPr>
        <w:t>изученные орфографические и пунктуационные нормы.</w:t>
      </w:r>
    </w:p>
    <w:p w:rsidR="00CD6EF6" w:rsidRPr="00E22771" w:rsidRDefault="00CD6EF6" w:rsidP="00472BCE">
      <w:pPr>
        <w:spacing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Часть 2   нацелена на выявление уровня владения обучающимися базовыми</w:t>
      </w:r>
      <w:r>
        <w:rPr>
          <w:rFonts w:ascii="Times New Roman" w:hAnsi="Times New Roman" w:cs="Times New Roman"/>
          <w:sz w:val="28"/>
          <w:szCs w:val="28"/>
        </w:rPr>
        <w:t xml:space="preserve"> </w:t>
      </w:r>
      <w:r w:rsidRPr="00E22771">
        <w:rPr>
          <w:rFonts w:ascii="Times New Roman" w:hAnsi="Times New Roman" w:cs="Times New Roman"/>
          <w:sz w:val="28"/>
          <w:szCs w:val="28"/>
        </w:rPr>
        <w:t>учебно-языковыми опознавательными умениями</w:t>
      </w:r>
      <w:r>
        <w:rPr>
          <w:rFonts w:ascii="Times New Roman" w:hAnsi="Times New Roman" w:cs="Times New Roman"/>
          <w:sz w:val="28"/>
          <w:szCs w:val="28"/>
        </w:rPr>
        <w:t>:</w:t>
      </w:r>
    </w:p>
    <w:p w:rsidR="00472BCE" w:rsidRDefault="00472BCE" w:rsidP="00472BC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CD6EF6">
        <w:rPr>
          <w:rFonts w:ascii="Times New Roman" w:hAnsi="Times New Roman" w:cs="Times New Roman"/>
          <w:sz w:val="28"/>
          <w:szCs w:val="28"/>
        </w:rPr>
        <w:t>у</w:t>
      </w:r>
      <w:r w:rsidR="00CD6EF6" w:rsidRPr="00E22771">
        <w:rPr>
          <w:rFonts w:ascii="Times New Roman" w:hAnsi="Times New Roman" w:cs="Times New Roman"/>
          <w:sz w:val="28"/>
          <w:szCs w:val="28"/>
        </w:rPr>
        <w:t>мение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распознавать и подчеркивать однородные члены в</w:t>
      </w:r>
      <w:r>
        <w:rPr>
          <w:rFonts w:ascii="Times New Roman" w:hAnsi="Times New Roman" w:cs="Times New Roman"/>
          <w:sz w:val="28"/>
          <w:szCs w:val="28"/>
        </w:rPr>
        <w:t xml:space="preserve"> </w:t>
      </w:r>
      <w:r w:rsidR="00CD6EF6" w:rsidRPr="00E22771">
        <w:rPr>
          <w:rFonts w:ascii="Times New Roman" w:hAnsi="Times New Roman" w:cs="Times New Roman"/>
          <w:sz w:val="28"/>
          <w:szCs w:val="28"/>
        </w:rPr>
        <w:t>предложении (учебн</w:t>
      </w:r>
      <w:proofErr w:type="gramStart"/>
      <w:r w:rsidR="00CD6EF6" w:rsidRPr="00E22771">
        <w:rPr>
          <w:rFonts w:ascii="Times New Roman" w:hAnsi="Times New Roman" w:cs="Times New Roman"/>
          <w:sz w:val="28"/>
          <w:szCs w:val="28"/>
        </w:rPr>
        <w:t>о-</w:t>
      </w:r>
      <w:proofErr w:type="gramEnd"/>
      <w:r w:rsidR="00CD6EF6" w:rsidRPr="00E22771">
        <w:rPr>
          <w:rFonts w:ascii="Times New Roman" w:hAnsi="Times New Roman" w:cs="Times New Roman"/>
          <w:sz w:val="28"/>
          <w:szCs w:val="28"/>
        </w:rPr>
        <w:t xml:space="preserve"> языковое синтаксическое опознавательное умение);</w:t>
      </w:r>
    </w:p>
    <w:p w:rsidR="00472BCE" w:rsidRDefault="00472BCE" w:rsidP="00472BC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CD6EF6" w:rsidRPr="00E22771">
        <w:rPr>
          <w:rFonts w:ascii="Times New Roman" w:hAnsi="Times New Roman" w:cs="Times New Roman"/>
          <w:sz w:val="28"/>
          <w:szCs w:val="28"/>
        </w:rPr>
        <w:t>умение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 xml:space="preserve"> распознавать и графически обозначать главные члены предложения</w:t>
      </w:r>
      <w:r w:rsidR="00CD6EF6">
        <w:rPr>
          <w:rFonts w:ascii="Times New Roman" w:hAnsi="Times New Roman" w:cs="Times New Roman"/>
          <w:sz w:val="28"/>
          <w:szCs w:val="28"/>
        </w:rPr>
        <w:t>;</w:t>
      </w:r>
      <w:r>
        <w:rPr>
          <w:rFonts w:ascii="Times New Roman" w:hAnsi="Times New Roman" w:cs="Times New Roman"/>
          <w:sz w:val="28"/>
          <w:szCs w:val="28"/>
        </w:rPr>
        <w:t xml:space="preserve"> </w:t>
      </w:r>
    </w:p>
    <w:p w:rsidR="00472BCE" w:rsidRDefault="00472BCE" w:rsidP="00472BC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CD6EF6" w:rsidRPr="00E22771">
        <w:rPr>
          <w:rFonts w:ascii="Times New Roman" w:hAnsi="Times New Roman" w:cs="Times New Roman"/>
          <w:sz w:val="28"/>
          <w:szCs w:val="28"/>
        </w:rPr>
        <w:t>умение распознавать изученные части речи в предложении (учебно-языковое морфологическое опознавательное умение)</w:t>
      </w:r>
      <w:r w:rsidR="00CD6EF6">
        <w:rPr>
          <w:rFonts w:ascii="Times New Roman" w:hAnsi="Times New Roman" w:cs="Times New Roman"/>
          <w:sz w:val="28"/>
          <w:szCs w:val="28"/>
        </w:rPr>
        <w:t>;</w:t>
      </w:r>
      <w:r w:rsidR="00CD6EF6" w:rsidRPr="00E22771">
        <w:rPr>
          <w:rFonts w:ascii="Times New Roman" w:hAnsi="Times New Roman" w:cs="Times New Roman"/>
          <w:sz w:val="28"/>
          <w:szCs w:val="28"/>
        </w:rPr>
        <w:t xml:space="preserve"> </w:t>
      </w:r>
    </w:p>
    <w:p w:rsidR="00472BCE" w:rsidRDefault="00472BCE" w:rsidP="00472BC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CD6EF6" w:rsidRPr="00E22771">
        <w:rPr>
          <w:rFonts w:ascii="Times New Roman" w:hAnsi="Times New Roman" w:cs="Times New Roman"/>
          <w:sz w:val="28"/>
          <w:szCs w:val="28"/>
        </w:rPr>
        <w:t>умения классифицировать</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согласные звуки в результате частичного фонетического анализа (учебно-языковые опознавательные и</w:t>
      </w:r>
      <w:r>
        <w:rPr>
          <w:rFonts w:ascii="Times New Roman" w:hAnsi="Times New Roman" w:cs="Times New Roman"/>
          <w:sz w:val="28"/>
          <w:szCs w:val="28"/>
        </w:rPr>
        <w:t xml:space="preserve"> </w:t>
      </w:r>
      <w:r w:rsidR="00CD6EF6" w:rsidRPr="00E22771">
        <w:rPr>
          <w:rFonts w:ascii="Times New Roman" w:hAnsi="Times New Roman" w:cs="Times New Roman"/>
          <w:sz w:val="28"/>
          <w:szCs w:val="28"/>
        </w:rPr>
        <w:t>классификационные умения)</w:t>
      </w:r>
      <w:r w:rsidR="00CD6EF6">
        <w:rPr>
          <w:rFonts w:ascii="Times New Roman" w:hAnsi="Times New Roman" w:cs="Times New Roman"/>
          <w:sz w:val="28"/>
          <w:szCs w:val="28"/>
        </w:rPr>
        <w:t>;</w:t>
      </w:r>
      <w:r>
        <w:rPr>
          <w:rFonts w:ascii="Times New Roman" w:hAnsi="Times New Roman" w:cs="Times New Roman"/>
          <w:sz w:val="28"/>
          <w:szCs w:val="28"/>
        </w:rPr>
        <w:t xml:space="preserve"> </w:t>
      </w:r>
    </w:p>
    <w:p w:rsidR="00472BCE" w:rsidRDefault="00472BCE" w:rsidP="00472BCE">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CD6EF6" w:rsidRPr="00E22771">
        <w:rPr>
          <w:rFonts w:ascii="Times New Roman" w:hAnsi="Times New Roman" w:cs="Times New Roman"/>
          <w:sz w:val="28"/>
          <w:szCs w:val="28"/>
        </w:rPr>
        <w:t>-  предметные коммуникативные умения (распознавать и</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адекватно формулировать основную мысль текста в письменной форме,</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соблюдая нормы построения предложения и словоупотребления</w:t>
      </w:r>
      <w:r w:rsidR="00CD6EF6">
        <w:rPr>
          <w:rFonts w:ascii="Times New Roman" w:hAnsi="Times New Roman" w:cs="Times New Roman"/>
          <w:sz w:val="28"/>
          <w:szCs w:val="28"/>
        </w:rPr>
        <w:t>);</w:t>
      </w:r>
      <w:r>
        <w:rPr>
          <w:rFonts w:ascii="Times New Roman" w:hAnsi="Times New Roman" w:cs="Times New Roman"/>
          <w:sz w:val="28"/>
          <w:szCs w:val="28"/>
        </w:rPr>
        <w:t xml:space="preserve"> </w:t>
      </w:r>
    </w:p>
    <w:p w:rsidR="00472BCE" w:rsidRDefault="00472BCE" w:rsidP="00472BCE">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CD6EF6" w:rsidRPr="00E22771">
        <w:rPr>
          <w:rFonts w:ascii="Times New Roman" w:hAnsi="Times New Roman" w:cs="Times New Roman"/>
          <w:sz w:val="28"/>
          <w:szCs w:val="28"/>
        </w:rPr>
        <w:t>-  предметное коммуникативное умение составлять</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план прочитанного текста в письменной форме, соблюдая нормы построения</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 xml:space="preserve"> предложения и словоупотребления</w:t>
      </w:r>
      <w:r w:rsidR="00CD6EF6">
        <w:rPr>
          <w:rFonts w:ascii="Times New Roman" w:hAnsi="Times New Roman" w:cs="Times New Roman"/>
          <w:sz w:val="28"/>
          <w:szCs w:val="28"/>
        </w:rPr>
        <w:t>;</w:t>
      </w:r>
      <w:r>
        <w:rPr>
          <w:rFonts w:ascii="Times New Roman" w:hAnsi="Times New Roman" w:cs="Times New Roman"/>
          <w:sz w:val="28"/>
          <w:szCs w:val="28"/>
        </w:rPr>
        <w:t xml:space="preserve"> </w:t>
      </w:r>
    </w:p>
    <w:p w:rsidR="00472BCE" w:rsidRDefault="00472BCE" w:rsidP="00472BCE">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CD6EF6" w:rsidRPr="00E22771">
        <w:rPr>
          <w:rFonts w:ascii="Times New Roman" w:hAnsi="Times New Roman" w:cs="Times New Roman"/>
          <w:sz w:val="28"/>
          <w:szCs w:val="28"/>
        </w:rPr>
        <w:t>- умения</w:t>
      </w:r>
      <w:r w:rsidR="00CD6EF6">
        <w:rPr>
          <w:rFonts w:ascii="Times New Roman" w:hAnsi="Times New Roman" w:cs="Times New Roman"/>
          <w:sz w:val="28"/>
          <w:szCs w:val="28"/>
        </w:rPr>
        <w:t xml:space="preserve"> </w:t>
      </w:r>
      <w:r w:rsidR="00CD6EF6" w:rsidRPr="00E22771">
        <w:rPr>
          <w:rFonts w:ascii="Times New Roman" w:hAnsi="Times New Roman" w:cs="Times New Roman"/>
          <w:sz w:val="28"/>
          <w:szCs w:val="28"/>
        </w:rPr>
        <w:t>классифицировать слова по составу</w:t>
      </w:r>
      <w:r w:rsidR="00CD6EF6">
        <w:rPr>
          <w:rFonts w:ascii="Times New Roman" w:hAnsi="Times New Roman" w:cs="Times New Roman"/>
          <w:sz w:val="28"/>
          <w:szCs w:val="28"/>
        </w:rPr>
        <w:t>;</w:t>
      </w:r>
      <w:r w:rsidR="00CD6EF6" w:rsidRPr="00E22771">
        <w:rPr>
          <w:rFonts w:ascii="Times New Roman" w:hAnsi="Times New Roman" w:cs="Times New Roman"/>
          <w:sz w:val="28"/>
          <w:szCs w:val="28"/>
        </w:rPr>
        <w:t xml:space="preserve"> </w:t>
      </w:r>
    </w:p>
    <w:p w:rsidR="00D62D66" w:rsidRDefault="00472BCE" w:rsidP="0070611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CD6EF6" w:rsidRPr="00E22771">
        <w:rPr>
          <w:rFonts w:ascii="Times New Roman" w:hAnsi="Times New Roman" w:cs="Times New Roman"/>
          <w:sz w:val="28"/>
          <w:szCs w:val="28"/>
        </w:rPr>
        <w:t>умения классифицировать части речи и распознавать их</w:t>
      </w:r>
      <w:r>
        <w:rPr>
          <w:rFonts w:ascii="Times New Roman" w:hAnsi="Times New Roman" w:cs="Times New Roman"/>
          <w:sz w:val="28"/>
          <w:szCs w:val="28"/>
        </w:rPr>
        <w:t xml:space="preserve"> </w:t>
      </w:r>
      <w:r w:rsidR="00944192">
        <w:rPr>
          <w:rFonts w:ascii="Times New Roman" w:hAnsi="Times New Roman" w:cs="Times New Roman"/>
          <w:sz w:val="28"/>
          <w:szCs w:val="28"/>
        </w:rPr>
        <w:t>грамматические  признаки;</w:t>
      </w:r>
      <w:r w:rsidR="00CD6EF6" w:rsidRPr="00E22771">
        <w:rPr>
          <w:rFonts w:ascii="Times New Roman" w:hAnsi="Times New Roman" w:cs="Times New Roman"/>
          <w:sz w:val="28"/>
          <w:szCs w:val="28"/>
        </w:rPr>
        <w:t xml:space="preserve"> </w:t>
      </w:r>
    </w:p>
    <w:p w:rsidR="0070611F" w:rsidRDefault="00D62D66" w:rsidP="0070611F">
      <w:pPr>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  умение с</w:t>
      </w:r>
      <w:r w:rsidRPr="00D62D66">
        <w:rPr>
          <w:rFonts w:ascii="Times New Roman" w:hAnsi="Times New Roman" w:cs="Times New Roman"/>
          <w:color w:val="000000"/>
          <w:sz w:val="28"/>
          <w:szCs w:val="28"/>
        </w:rPr>
        <w:t>облюдать в повседневной жизни нормы речевого этикета и правила устного общения; оценивать правильность (уместность) выбора языковых средств устного общения на уроке, в школе, в быту, со знакомыми и незнакомыми, с людьми разного возраста</w:t>
      </w:r>
      <w:r w:rsidR="00944192">
        <w:rPr>
          <w:rFonts w:ascii="Times New Roman" w:hAnsi="Times New Roman" w:cs="Times New Roman"/>
          <w:color w:val="000000"/>
          <w:sz w:val="28"/>
          <w:szCs w:val="28"/>
        </w:rPr>
        <w:t>;</w:t>
      </w:r>
    </w:p>
    <w:p w:rsidR="00D62D66" w:rsidRPr="00D62D66" w:rsidRDefault="00D62D66" w:rsidP="0070611F">
      <w:pPr>
        <w:spacing w:line="360" w:lineRule="auto"/>
        <w:jc w:val="both"/>
        <w:rPr>
          <w:rFonts w:ascii="Times New Roman" w:hAnsi="Times New Roman" w:cs="Times New Roman"/>
          <w:sz w:val="28"/>
          <w:szCs w:val="28"/>
        </w:rPr>
      </w:pPr>
      <w:r>
        <w:rPr>
          <w:rFonts w:ascii="Times New Roman" w:hAnsi="Times New Roman" w:cs="Times New Roman"/>
          <w:sz w:val="28"/>
          <w:szCs w:val="28"/>
        </w:rPr>
        <w:t>- умение соблюдать орфоэпические нормы, объяснять значение слов письменно</w:t>
      </w:r>
      <w:r w:rsidR="00944192">
        <w:rPr>
          <w:rFonts w:ascii="Times New Roman" w:hAnsi="Times New Roman" w:cs="Times New Roman"/>
          <w:sz w:val="28"/>
          <w:szCs w:val="28"/>
        </w:rPr>
        <w:t>.</w:t>
      </w:r>
    </w:p>
    <w:p w:rsidR="008F269D" w:rsidRPr="005A060D" w:rsidRDefault="005A060D" w:rsidP="005A060D">
      <w:pPr>
        <w:spacing w:line="360" w:lineRule="auto"/>
        <w:jc w:val="center"/>
        <w:rPr>
          <w:rFonts w:ascii="Times New Roman" w:hAnsi="Times New Roman" w:cs="Times New Roman"/>
          <w:b/>
          <w:sz w:val="28"/>
          <w:szCs w:val="28"/>
        </w:rPr>
      </w:pPr>
      <w:r w:rsidRPr="005A060D">
        <w:rPr>
          <w:rFonts w:ascii="Times New Roman" w:hAnsi="Times New Roman" w:cs="Times New Roman"/>
          <w:b/>
          <w:sz w:val="28"/>
          <w:szCs w:val="28"/>
        </w:rPr>
        <w:lastRenderedPageBreak/>
        <w:t>1.Тренировочные задания для подготовки к ВПР по русскому языку</w:t>
      </w:r>
    </w:p>
    <w:p w:rsidR="005A060D" w:rsidRDefault="00FB277B" w:rsidP="0057170B">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1.1. Задания на умение работать с текстом</w:t>
      </w:r>
    </w:p>
    <w:p w:rsidR="005A060D" w:rsidRDefault="005A060D" w:rsidP="0057170B">
      <w:pPr>
        <w:spacing w:line="360" w:lineRule="auto"/>
        <w:ind w:firstLine="709"/>
        <w:jc w:val="center"/>
        <w:rPr>
          <w:rFonts w:ascii="Times New Roman" w:hAnsi="Times New Roman" w:cs="Times New Roman"/>
          <w:b/>
          <w:sz w:val="28"/>
          <w:szCs w:val="28"/>
        </w:rPr>
      </w:pPr>
    </w:p>
    <w:p w:rsidR="00BA0F25" w:rsidRDefault="00BA0F25" w:rsidP="0057170B">
      <w:pPr>
        <w:spacing w:line="360" w:lineRule="auto"/>
        <w:ind w:firstLine="709"/>
        <w:jc w:val="center"/>
        <w:rPr>
          <w:rFonts w:ascii="Times New Roman" w:hAnsi="Times New Roman" w:cs="Times New Roman"/>
          <w:b/>
          <w:sz w:val="28"/>
          <w:szCs w:val="28"/>
        </w:rPr>
      </w:pPr>
    </w:p>
    <w:p w:rsidR="0057170B" w:rsidRPr="00E02F6C" w:rsidRDefault="0057170B" w:rsidP="0057170B">
      <w:pPr>
        <w:spacing w:line="360" w:lineRule="auto"/>
        <w:ind w:firstLine="709"/>
        <w:jc w:val="center"/>
        <w:rPr>
          <w:rFonts w:ascii="Times New Roman" w:hAnsi="Times New Roman" w:cs="Times New Roman"/>
          <w:b/>
          <w:sz w:val="28"/>
          <w:szCs w:val="28"/>
        </w:rPr>
      </w:pPr>
      <w:r w:rsidRPr="00E02F6C">
        <w:rPr>
          <w:rFonts w:ascii="Times New Roman" w:hAnsi="Times New Roman" w:cs="Times New Roman"/>
          <w:b/>
          <w:sz w:val="28"/>
          <w:szCs w:val="28"/>
        </w:rPr>
        <w:t>1.  Время лесных малышей</w:t>
      </w:r>
    </w:p>
    <w:p w:rsidR="0057170B" w:rsidRPr="00E22771" w:rsidRDefault="0057170B" w:rsidP="0057170B">
      <w:pPr>
        <w:pStyle w:val="a1"/>
        <w:spacing w:after="0"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Пришл... тепл... лето. На л..</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ной опу...ке распускаются колокольчики, незабудки, шиповник. Белые ромашки протягивают к со</w:t>
      </w:r>
      <w:proofErr w:type="gramStart"/>
      <w:r w:rsidRPr="00E22771">
        <w:rPr>
          <w:rFonts w:ascii="Times New Roman" w:hAnsi="Times New Roman" w:cs="Times New Roman"/>
          <w:sz w:val="28"/>
          <w:szCs w:val="28"/>
        </w:rPr>
        <w:t>?н</w:t>
      </w:r>
      <w:proofErr w:type="gramEnd"/>
      <w:r w:rsidRPr="00E22771">
        <w:rPr>
          <w:rFonts w:ascii="Times New Roman" w:hAnsi="Times New Roman" w:cs="Times New Roman"/>
          <w:sz w:val="28"/>
          <w:szCs w:val="28"/>
        </w:rPr>
        <w:t>цу  нежн... лепестки.</w:t>
      </w:r>
      <w:r w:rsidRPr="00E22771">
        <w:rPr>
          <w:rFonts w:ascii="Times New Roman" w:hAnsi="Times New Roman" w:cs="Times New Roman"/>
          <w:sz w:val="28"/>
          <w:szCs w:val="28"/>
        </w:rPr>
        <w:br/>
        <w:t xml:space="preserve">    Выл..</w:t>
      </w:r>
      <w:proofErr w:type="gramStart"/>
      <w:r w:rsidRPr="00E22771">
        <w:rPr>
          <w:rFonts w:ascii="Times New Roman" w:hAnsi="Times New Roman" w:cs="Times New Roman"/>
          <w:sz w:val="28"/>
          <w:szCs w:val="28"/>
        </w:rPr>
        <w:t>.т</w:t>
      </w:r>
      <w:proofErr w:type="gramEnd"/>
      <w:r w:rsidRPr="00E22771">
        <w:rPr>
          <w:rFonts w:ascii="Times New Roman" w:hAnsi="Times New Roman" w:cs="Times New Roman"/>
          <w:sz w:val="28"/>
          <w:szCs w:val="28"/>
        </w:rPr>
        <w:t>ают из уютных гнё.... пт...нцы. У зв..</w:t>
      </w:r>
      <w:proofErr w:type="gramStart"/>
      <w:r w:rsidRPr="00E22771">
        <w:rPr>
          <w:rFonts w:ascii="Times New Roman" w:hAnsi="Times New Roman" w:cs="Times New Roman"/>
          <w:sz w:val="28"/>
          <w:szCs w:val="28"/>
        </w:rPr>
        <w:t>.р</w:t>
      </w:r>
      <w:proofErr w:type="gramEnd"/>
      <w:r w:rsidRPr="00E22771">
        <w:rPr>
          <w:rFonts w:ascii="Times New Roman" w:hAnsi="Times New Roman" w:cs="Times New Roman"/>
          <w:sz w:val="28"/>
          <w:szCs w:val="28"/>
        </w:rPr>
        <w:t>ей взр...слеет смена. М...двежата старше всех. Они р..</w:t>
      </w:r>
      <w:proofErr w:type="gramStart"/>
      <w:r w:rsidRPr="00E22771">
        <w:rPr>
          <w:rFonts w:ascii="Times New Roman" w:hAnsi="Times New Roman" w:cs="Times New Roman"/>
          <w:sz w:val="28"/>
          <w:szCs w:val="28"/>
        </w:rPr>
        <w:t>.д</w:t>
      </w:r>
      <w:proofErr w:type="gramEnd"/>
      <w:r w:rsidRPr="00E22771">
        <w:rPr>
          <w:rFonts w:ascii="Times New Roman" w:hAnsi="Times New Roman" w:cs="Times New Roman"/>
          <w:sz w:val="28"/>
          <w:szCs w:val="28"/>
        </w:rPr>
        <w:t>ились еще х...лодной з...мой в берлог.... Теперь они послушно следуют за строг... матерью. Рыж...  л..</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 xml:space="preserve">ята вес...ло играют у н...ры. </w:t>
      </w:r>
    </w:p>
    <w:p w:rsidR="0057170B" w:rsidRPr="00E22771" w:rsidRDefault="0057170B" w:rsidP="0057170B">
      <w:pPr>
        <w:pStyle w:val="a1"/>
        <w:spacing w:after="0"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 xml:space="preserve">   А кто мелька..</w:t>
      </w:r>
      <w:proofErr w:type="gramStart"/>
      <w:r w:rsidRPr="00E22771">
        <w:rPr>
          <w:rFonts w:ascii="Times New Roman" w:hAnsi="Times New Roman" w:cs="Times New Roman"/>
          <w:sz w:val="28"/>
          <w:szCs w:val="28"/>
        </w:rPr>
        <w:t>.т</w:t>
      </w:r>
      <w:proofErr w:type="gramEnd"/>
      <w:r w:rsidRPr="00E22771">
        <w:rPr>
          <w:rFonts w:ascii="Times New Roman" w:hAnsi="Times New Roman" w:cs="Times New Roman"/>
          <w:sz w:val="28"/>
          <w:szCs w:val="28"/>
        </w:rPr>
        <w:t xml:space="preserve"> в с...сновых ве...ках? Да это ловк... б..</w:t>
      </w:r>
      <w:proofErr w:type="gramStart"/>
      <w:r w:rsidRPr="00E22771">
        <w:rPr>
          <w:rFonts w:ascii="Times New Roman" w:hAnsi="Times New Roman" w:cs="Times New Roman"/>
          <w:sz w:val="28"/>
          <w:szCs w:val="28"/>
        </w:rPr>
        <w:t>.л</w:t>
      </w:r>
      <w:proofErr w:type="gramEnd"/>
      <w:r w:rsidRPr="00E22771">
        <w:rPr>
          <w:rFonts w:ascii="Times New Roman" w:hAnsi="Times New Roman" w:cs="Times New Roman"/>
          <w:sz w:val="28"/>
          <w:szCs w:val="28"/>
        </w:rPr>
        <w:t>ьчата совершают свои перв... высотн... пры...ки. В сумерках выходят на охоту к..</w:t>
      </w:r>
      <w:proofErr w:type="gramStart"/>
      <w:r w:rsidRPr="00E22771">
        <w:rPr>
          <w:rFonts w:ascii="Times New Roman" w:hAnsi="Times New Roman" w:cs="Times New Roman"/>
          <w:sz w:val="28"/>
          <w:szCs w:val="28"/>
        </w:rPr>
        <w:t>.л</w:t>
      </w:r>
      <w:proofErr w:type="gramEnd"/>
      <w:r w:rsidRPr="00E22771">
        <w:rPr>
          <w:rFonts w:ascii="Times New Roman" w:hAnsi="Times New Roman" w:cs="Times New Roman"/>
          <w:sz w:val="28"/>
          <w:szCs w:val="28"/>
        </w:rPr>
        <w:t>ючие ежата.</w:t>
      </w:r>
      <w:r w:rsidRPr="00E22771">
        <w:rPr>
          <w:rFonts w:ascii="Times New Roman" w:hAnsi="Times New Roman" w:cs="Times New Roman"/>
          <w:sz w:val="28"/>
          <w:szCs w:val="28"/>
        </w:rPr>
        <w:br/>
      </w:r>
      <w:r w:rsidR="00A4364C">
        <w:rPr>
          <w:rFonts w:ascii="Times New Roman" w:hAnsi="Times New Roman" w:cs="Times New Roman"/>
          <w:sz w:val="28"/>
          <w:szCs w:val="28"/>
        </w:rPr>
        <w:tab/>
      </w:r>
      <w:r w:rsidRPr="00E22771">
        <w:rPr>
          <w:rFonts w:ascii="Times New Roman" w:hAnsi="Times New Roman" w:cs="Times New Roman"/>
          <w:sz w:val="28"/>
          <w:szCs w:val="28"/>
        </w:rPr>
        <w:t>Не обижайте л..</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ных м...лышей! Приходите в лес верными друзьями!</w:t>
      </w:r>
    </w:p>
    <w:p w:rsidR="0057170B" w:rsidRPr="00E22771" w:rsidRDefault="0057170B" w:rsidP="000653C0">
      <w:pPr>
        <w:pStyle w:val="a1"/>
        <w:numPr>
          <w:ilvl w:val="0"/>
          <w:numId w:val="2"/>
        </w:numPr>
        <w:tabs>
          <w:tab w:val="left" w:pos="993"/>
        </w:tabs>
        <w:spacing w:after="0" w:line="360" w:lineRule="auto"/>
        <w:ind w:left="0" w:firstLine="709"/>
        <w:jc w:val="both"/>
        <w:rPr>
          <w:rFonts w:ascii="Times New Roman" w:hAnsi="Times New Roman" w:cs="Times New Roman"/>
          <w:sz w:val="28"/>
          <w:szCs w:val="28"/>
        </w:rPr>
      </w:pPr>
      <w:r w:rsidRPr="00045D70">
        <w:rPr>
          <w:rFonts w:ascii="Times New Roman" w:hAnsi="Times New Roman" w:cs="Times New Roman"/>
          <w:b/>
          <w:sz w:val="28"/>
          <w:szCs w:val="28"/>
        </w:rPr>
        <w:t>Выпиши</w:t>
      </w:r>
      <w:r w:rsidRPr="00E22771">
        <w:rPr>
          <w:rFonts w:ascii="Times New Roman" w:hAnsi="Times New Roman" w:cs="Times New Roman"/>
          <w:sz w:val="28"/>
          <w:szCs w:val="28"/>
        </w:rPr>
        <w:t xml:space="preserve"> из текста 3-е предложение.</w:t>
      </w:r>
    </w:p>
    <w:p w:rsidR="0057170B" w:rsidRPr="00E22771" w:rsidRDefault="0057170B" w:rsidP="000653C0">
      <w:pPr>
        <w:pStyle w:val="a1"/>
        <w:numPr>
          <w:ilvl w:val="0"/>
          <w:numId w:val="2"/>
        </w:numPr>
        <w:tabs>
          <w:tab w:val="left" w:pos="993"/>
        </w:tabs>
        <w:spacing w:after="0" w:line="360" w:lineRule="auto"/>
        <w:ind w:left="0" w:firstLine="709"/>
        <w:jc w:val="both"/>
        <w:rPr>
          <w:rFonts w:ascii="Times New Roman" w:hAnsi="Times New Roman" w:cs="Times New Roman"/>
          <w:sz w:val="28"/>
          <w:szCs w:val="28"/>
        </w:rPr>
      </w:pPr>
      <w:r w:rsidRPr="00E22771">
        <w:rPr>
          <w:rFonts w:ascii="Times New Roman" w:hAnsi="Times New Roman" w:cs="Times New Roman"/>
          <w:sz w:val="28"/>
          <w:szCs w:val="28"/>
        </w:rPr>
        <w:t xml:space="preserve">Графически </w:t>
      </w:r>
      <w:r w:rsidRPr="00045D70">
        <w:rPr>
          <w:rFonts w:ascii="Times New Roman" w:hAnsi="Times New Roman" w:cs="Times New Roman"/>
          <w:b/>
          <w:sz w:val="28"/>
          <w:szCs w:val="28"/>
        </w:rPr>
        <w:t>обозначь</w:t>
      </w:r>
      <w:r w:rsidRPr="00E22771">
        <w:rPr>
          <w:rFonts w:ascii="Times New Roman" w:hAnsi="Times New Roman" w:cs="Times New Roman"/>
          <w:sz w:val="28"/>
          <w:szCs w:val="28"/>
        </w:rPr>
        <w:t xml:space="preserve"> в нем главные члены. Над каждым словом </w:t>
      </w:r>
      <w:r w:rsidRPr="00045D70">
        <w:rPr>
          <w:rFonts w:ascii="Times New Roman" w:hAnsi="Times New Roman" w:cs="Times New Roman"/>
          <w:b/>
          <w:sz w:val="28"/>
          <w:szCs w:val="28"/>
        </w:rPr>
        <w:t>укажи</w:t>
      </w:r>
      <w:r w:rsidRPr="00E22771">
        <w:rPr>
          <w:rFonts w:ascii="Times New Roman" w:hAnsi="Times New Roman" w:cs="Times New Roman"/>
          <w:sz w:val="28"/>
          <w:szCs w:val="28"/>
        </w:rPr>
        <w:t>, какой частью речи оно является.</w:t>
      </w:r>
    </w:p>
    <w:p w:rsidR="0057170B" w:rsidRPr="00E22771" w:rsidRDefault="0057170B" w:rsidP="000653C0">
      <w:pPr>
        <w:pStyle w:val="a1"/>
        <w:numPr>
          <w:ilvl w:val="0"/>
          <w:numId w:val="2"/>
        </w:numPr>
        <w:tabs>
          <w:tab w:val="left" w:pos="993"/>
        </w:tabs>
        <w:spacing w:after="0" w:line="360" w:lineRule="auto"/>
        <w:ind w:left="0" w:firstLine="709"/>
        <w:jc w:val="both"/>
        <w:rPr>
          <w:rFonts w:ascii="Times New Roman" w:hAnsi="Times New Roman" w:cs="Times New Roman"/>
          <w:sz w:val="28"/>
          <w:szCs w:val="28"/>
        </w:rPr>
      </w:pPr>
      <w:r w:rsidRPr="00045D70">
        <w:rPr>
          <w:rFonts w:ascii="Times New Roman" w:hAnsi="Times New Roman" w:cs="Times New Roman"/>
          <w:b/>
          <w:sz w:val="28"/>
          <w:szCs w:val="28"/>
        </w:rPr>
        <w:t>Выпиши</w:t>
      </w:r>
      <w:r w:rsidRPr="00E22771">
        <w:rPr>
          <w:rFonts w:ascii="Times New Roman" w:hAnsi="Times New Roman" w:cs="Times New Roman"/>
          <w:sz w:val="28"/>
          <w:szCs w:val="28"/>
        </w:rPr>
        <w:t xml:space="preserve"> из этого предложения слово, в котором все согласные твёрдые.</w:t>
      </w:r>
    </w:p>
    <w:p w:rsidR="0057170B" w:rsidRPr="00E22771" w:rsidRDefault="0057170B" w:rsidP="000653C0">
      <w:pPr>
        <w:pStyle w:val="a1"/>
        <w:numPr>
          <w:ilvl w:val="0"/>
          <w:numId w:val="2"/>
        </w:numPr>
        <w:tabs>
          <w:tab w:val="left" w:pos="993"/>
        </w:tabs>
        <w:spacing w:after="0" w:line="360" w:lineRule="auto"/>
        <w:ind w:left="0" w:firstLine="709"/>
        <w:jc w:val="both"/>
        <w:rPr>
          <w:rFonts w:ascii="Times New Roman" w:hAnsi="Times New Roman" w:cs="Times New Roman"/>
          <w:sz w:val="28"/>
          <w:szCs w:val="28"/>
        </w:rPr>
      </w:pPr>
      <w:r w:rsidRPr="00045D70">
        <w:rPr>
          <w:rFonts w:ascii="Times New Roman" w:hAnsi="Times New Roman" w:cs="Times New Roman"/>
          <w:b/>
          <w:sz w:val="28"/>
          <w:szCs w:val="28"/>
        </w:rPr>
        <w:t>Подчеркни</w:t>
      </w:r>
      <w:r w:rsidRPr="00E22771">
        <w:rPr>
          <w:rFonts w:ascii="Times New Roman" w:hAnsi="Times New Roman" w:cs="Times New Roman"/>
          <w:sz w:val="28"/>
          <w:szCs w:val="28"/>
        </w:rPr>
        <w:t xml:space="preserve"> в тексте  предложение, в котором содержится главная мысль текста.</w:t>
      </w:r>
    </w:p>
    <w:p w:rsidR="0057170B" w:rsidRDefault="0057170B" w:rsidP="00FF45B4">
      <w:pPr>
        <w:pStyle w:val="2"/>
        <w:spacing w:before="0" w:after="0" w:line="360" w:lineRule="auto"/>
        <w:ind w:left="0" w:firstLine="0"/>
        <w:jc w:val="both"/>
        <w:rPr>
          <w:rFonts w:cs="Times New Roman"/>
          <w:sz w:val="28"/>
          <w:szCs w:val="28"/>
        </w:rPr>
      </w:pPr>
      <w:r w:rsidRPr="00E22771">
        <w:rPr>
          <w:rFonts w:cs="Times New Roman"/>
          <w:sz w:val="28"/>
          <w:szCs w:val="28"/>
        </w:rPr>
        <w:t xml:space="preserve">                                           2. Солнце</w:t>
      </w:r>
    </w:p>
    <w:p w:rsidR="00065410" w:rsidRPr="00065410" w:rsidRDefault="00065410" w:rsidP="00065410">
      <w:pPr>
        <w:pStyle w:val="a1"/>
      </w:pPr>
    </w:p>
    <w:p w:rsidR="0057170B" w:rsidRPr="00E22771" w:rsidRDefault="0057170B" w:rsidP="0057170B">
      <w:pPr>
        <w:pStyle w:val="a1"/>
        <w:spacing w:after="0"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Выплыл... из-за леса солнце. Пов..</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елела л...сная поляна. Капельки р..</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ы заиграли в каждом цветке, в каждой тр...винк... .</w:t>
      </w:r>
      <w:r w:rsidRPr="00E22771">
        <w:rPr>
          <w:rFonts w:ascii="Times New Roman" w:hAnsi="Times New Roman" w:cs="Times New Roman"/>
          <w:sz w:val="28"/>
          <w:szCs w:val="28"/>
        </w:rPr>
        <w:br/>
        <w:t>Но вот наб...жала туча и закрыла всё небо. Загрустила природа. Стол... пыли пол..</w:t>
      </w:r>
      <w:proofErr w:type="gramStart"/>
      <w:r w:rsidRPr="00E22771">
        <w:rPr>
          <w:rFonts w:ascii="Times New Roman" w:hAnsi="Times New Roman" w:cs="Times New Roman"/>
          <w:sz w:val="28"/>
          <w:szCs w:val="28"/>
        </w:rPr>
        <w:t>.т</w:t>
      </w:r>
      <w:proofErr w:type="gramEnd"/>
      <w:r w:rsidRPr="00E22771">
        <w:rPr>
          <w:rFonts w:ascii="Times New Roman" w:hAnsi="Times New Roman" w:cs="Times New Roman"/>
          <w:sz w:val="28"/>
          <w:szCs w:val="28"/>
        </w:rPr>
        <w:t>ел к оз...ру. От резк...   ветра с д..</w:t>
      </w:r>
      <w:proofErr w:type="gramStart"/>
      <w:r w:rsidRPr="00E22771">
        <w:rPr>
          <w:rFonts w:ascii="Times New Roman" w:hAnsi="Times New Roman" w:cs="Times New Roman"/>
          <w:sz w:val="28"/>
          <w:szCs w:val="28"/>
        </w:rPr>
        <w:t>.р</w:t>
      </w:r>
      <w:proofErr w:type="gramEnd"/>
      <w:r w:rsidRPr="00E22771">
        <w:rPr>
          <w:rFonts w:ascii="Times New Roman" w:hAnsi="Times New Roman" w:cs="Times New Roman"/>
          <w:sz w:val="28"/>
          <w:szCs w:val="28"/>
        </w:rPr>
        <w:t>евьев посыпались сухие суч(ь,ъ)я. Лес глухо и грозно зашумел. На з..</w:t>
      </w:r>
      <w:proofErr w:type="gramStart"/>
      <w:r w:rsidRPr="00E22771">
        <w:rPr>
          <w:rFonts w:ascii="Times New Roman" w:hAnsi="Times New Roman" w:cs="Times New Roman"/>
          <w:sz w:val="28"/>
          <w:szCs w:val="28"/>
        </w:rPr>
        <w:t>.м</w:t>
      </w:r>
      <w:proofErr w:type="gramEnd"/>
      <w:r w:rsidRPr="00E22771">
        <w:rPr>
          <w:rFonts w:ascii="Times New Roman" w:hAnsi="Times New Roman" w:cs="Times New Roman"/>
          <w:sz w:val="28"/>
          <w:szCs w:val="28"/>
        </w:rPr>
        <w:t>ле по...вились мокр... пятна. С х..</w:t>
      </w:r>
      <w:proofErr w:type="gramStart"/>
      <w:r w:rsidRPr="00E22771">
        <w:rPr>
          <w:rFonts w:ascii="Times New Roman" w:hAnsi="Times New Roman" w:cs="Times New Roman"/>
          <w:sz w:val="28"/>
          <w:szCs w:val="28"/>
        </w:rPr>
        <w:t>.л</w:t>
      </w:r>
      <w:proofErr w:type="gramEnd"/>
      <w:r w:rsidRPr="00E22771">
        <w:rPr>
          <w:rFonts w:ascii="Times New Roman" w:hAnsi="Times New Roman" w:cs="Times New Roman"/>
          <w:sz w:val="28"/>
          <w:szCs w:val="28"/>
        </w:rPr>
        <w:t xml:space="preserve">мов </w:t>
      </w:r>
      <w:r w:rsidRPr="00E22771">
        <w:rPr>
          <w:rFonts w:ascii="Times New Roman" w:hAnsi="Times New Roman" w:cs="Times New Roman"/>
          <w:sz w:val="28"/>
          <w:szCs w:val="28"/>
        </w:rPr>
        <w:lastRenderedPageBreak/>
        <w:t>пот...кли руч(ь,ъ)и. Удары грома оглушили всю мес(?)ность.</w:t>
      </w:r>
      <w:r w:rsidRPr="00E22771">
        <w:rPr>
          <w:rFonts w:ascii="Times New Roman" w:hAnsi="Times New Roman" w:cs="Times New Roman"/>
          <w:sz w:val="28"/>
          <w:szCs w:val="28"/>
        </w:rPr>
        <w:br/>
        <w:t>Но гр..</w:t>
      </w:r>
      <w:proofErr w:type="gramStart"/>
      <w:r w:rsidRPr="00E22771">
        <w:rPr>
          <w:rFonts w:ascii="Times New Roman" w:hAnsi="Times New Roman" w:cs="Times New Roman"/>
          <w:sz w:val="28"/>
          <w:szCs w:val="28"/>
        </w:rPr>
        <w:t>.з</w:t>
      </w:r>
      <w:proofErr w:type="gramEnd"/>
      <w:r w:rsidRPr="00E22771">
        <w:rPr>
          <w:rFonts w:ascii="Times New Roman" w:hAnsi="Times New Roman" w:cs="Times New Roman"/>
          <w:sz w:val="28"/>
          <w:szCs w:val="28"/>
        </w:rPr>
        <w:t xml:space="preserve">а быстро прошла. И снова над лесом светит солнце. </w:t>
      </w:r>
    </w:p>
    <w:p w:rsidR="0057170B" w:rsidRPr="0057170B" w:rsidRDefault="0057170B" w:rsidP="0057170B">
      <w:pPr>
        <w:pStyle w:val="a1"/>
        <w:numPr>
          <w:ilvl w:val="0"/>
          <w:numId w:val="3"/>
        </w:numPr>
        <w:tabs>
          <w:tab w:val="left" w:pos="993"/>
        </w:tabs>
        <w:spacing w:after="0" w:line="360" w:lineRule="auto"/>
        <w:ind w:left="0" w:firstLine="720"/>
        <w:jc w:val="both"/>
        <w:rPr>
          <w:rFonts w:ascii="Times New Roman" w:hAnsi="Times New Roman" w:cs="Times New Roman"/>
          <w:sz w:val="28"/>
          <w:szCs w:val="28"/>
        </w:rPr>
      </w:pPr>
      <w:r w:rsidRPr="00045D70">
        <w:rPr>
          <w:rFonts w:ascii="Times New Roman" w:hAnsi="Times New Roman" w:cs="Times New Roman"/>
          <w:b/>
          <w:sz w:val="28"/>
          <w:szCs w:val="28"/>
        </w:rPr>
        <w:t>Выпиши</w:t>
      </w:r>
      <w:r w:rsidRPr="0057170B">
        <w:rPr>
          <w:rFonts w:ascii="Times New Roman" w:hAnsi="Times New Roman" w:cs="Times New Roman"/>
          <w:sz w:val="28"/>
          <w:szCs w:val="28"/>
        </w:rPr>
        <w:t xml:space="preserve"> из текста 3 глагола, </w:t>
      </w:r>
      <w:r w:rsidRPr="00045D70">
        <w:rPr>
          <w:rFonts w:ascii="Times New Roman" w:hAnsi="Times New Roman" w:cs="Times New Roman"/>
          <w:b/>
          <w:sz w:val="28"/>
          <w:szCs w:val="28"/>
        </w:rPr>
        <w:t>укажи</w:t>
      </w:r>
      <w:r w:rsidRPr="0057170B">
        <w:rPr>
          <w:rFonts w:ascii="Times New Roman" w:hAnsi="Times New Roman" w:cs="Times New Roman"/>
          <w:sz w:val="28"/>
          <w:szCs w:val="28"/>
        </w:rPr>
        <w:t xml:space="preserve"> их морфологические признаки</w:t>
      </w:r>
      <w:r>
        <w:rPr>
          <w:rFonts w:ascii="Times New Roman" w:hAnsi="Times New Roman" w:cs="Times New Roman"/>
          <w:sz w:val="28"/>
          <w:szCs w:val="28"/>
        </w:rPr>
        <w:t>.</w:t>
      </w:r>
    </w:p>
    <w:p w:rsidR="0057170B" w:rsidRPr="0057170B" w:rsidRDefault="0057170B" w:rsidP="0057170B">
      <w:pPr>
        <w:pStyle w:val="ae"/>
        <w:numPr>
          <w:ilvl w:val="0"/>
          <w:numId w:val="3"/>
        </w:numPr>
        <w:tabs>
          <w:tab w:val="left" w:pos="993"/>
        </w:tabs>
        <w:spacing w:after="0" w:line="360" w:lineRule="auto"/>
        <w:ind w:left="0" w:firstLine="720"/>
        <w:rPr>
          <w:rFonts w:ascii="Times New Roman" w:hAnsi="Times New Roman"/>
          <w:sz w:val="28"/>
          <w:szCs w:val="28"/>
        </w:rPr>
      </w:pPr>
      <w:r w:rsidRPr="00045D70">
        <w:rPr>
          <w:rFonts w:ascii="Times New Roman" w:hAnsi="Times New Roman"/>
          <w:b/>
          <w:sz w:val="28"/>
          <w:szCs w:val="28"/>
        </w:rPr>
        <w:t>Выпиши</w:t>
      </w:r>
      <w:r w:rsidRPr="0057170B">
        <w:rPr>
          <w:rFonts w:ascii="Times New Roman" w:hAnsi="Times New Roman"/>
          <w:sz w:val="28"/>
          <w:szCs w:val="28"/>
        </w:rPr>
        <w:t xml:space="preserve"> предложение с однородными сказуемыми</w:t>
      </w:r>
      <w:r>
        <w:rPr>
          <w:rFonts w:ascii="Times New Roman" w:hAnsi="Times New Roman"/>
          <w:sz w:val="28"/>
          <w:szCs w:val="28"/>
        </w:rPr>
        <w:t>.</w:t>
      </w:r>
    </w:p>
    <w:p w:rsidR="0057170B" w:rsidRDefault="0057170B" w:rsidP="00065410">
      <w:pPr>
        <w:pStyle w:val="ae"/>
        <w:numPr>
          <w:ilvl w:val="0"/>
          <w:numId w:val="3"/>
        </w:numPr>
        <w:tabs>
          <w:tab w:val="clear" w:pos="720"/>
          <w:tab w:val="left" w:pos="993"/>
        </w:tabs>
        <w:spacing w:after="0" w:line="360" w:lineRule="auto"/>
        <w:ind w:left="0" w:firstLine="709"/>
        <w:rPr>
          <w:rFonts w:ascii="Times New Roman" w:hAnsi="Times New Roman"/>
          <w:sz w:val="28"/>
          <w:szCs w:val="28"/>
        </w:rPr>
      </w:pPr>
      <w:r w:rsidRPr="00045D70">
        <w:rPr>
          <w:rFonts w:ascii="Times New Roman" w:hAnsi="Times New Roman"/>
          <w:b/>
          <w:sz w:val="28"/>
          <w:szCs w:val="28"/>
        </w:rPr>
        <w:t>Выпиши</w:t>
      </w:r>
      <w:r w:rsidRPr="0057170B">
        <w:rPr>
          <w:rFonts w:ascii="Times New Roman" w:hAnsi="Times New Roman"/>
          <w:sz w:val="28"/>
          <w:szCs w:val="28"/>
        </w:rPr>
        <w:t xml:space="preserve"> </w:t>
      </w:r>
      <w:r>
        <w:rPr>
          <w:rFonts w:ascii="Times New Roman" w:hAnsi="Times New Roman"/>
          <w:sz w:val="28"/>
          <w:szCs w:val="28"/>
        </w:rPr>
        <w:t>три</w:t>
      </w:r>
      <w:r w:rsidRPr="0057170B">
        <w:rPr>
          <w:rFonts w:ascii="Times New Roman" w:hAnsi="Times New Roman"/>
          <w:sz w:val="28"/>
          <w:szCs w:val="28"/>
        </w:rPr>
        <w:t xml:space="preserve"> слова, в которых  есть орфограмма «проверяемая</w:t>
      </w:r>
      <w:r>
        <w:rPr>
          <w:rFonts w:ascii="Times New Roman" w:hAnsi="Times New Roman"/>
          <w:sz w:val="28"/>
          <w:szCs w:val="28"/>
        </w:rPr>
        <w:t xml:space="preserve"> </w:t>
      </w:r>
      <w:r w:rsidRPr="0057170B">
        <w:rPr>
          <w:rFonts w:ascii="Times New Roman" w:hAnsi="Times New Roman"/>
          <w:sz w:val="28"/>
          <w:szCs w:val="28"/>
        </w:rPr>
        <w:t>безударная гласная в корне».</w:t>
      </w:r>
    </w:p>
    <w:p w:rsidR="001C76F7" w:rsidRDefault="001C76F7" w:rsidP="00065410">
      <w:pPr>
        <w:pStyle w:val="2"/>
        <w:numPr>
          <w:ilvl w:val="0"/>
          <w:numId w:val="0"/>
        </w:numPr>
        <w:spacing w:before="0" w:after="0" w:line="360" w:lineRule="auto"/>
        <w:jc w:val="center"/>
        <w:rPr>
          <w:rFonts w:cs="Times New Roman"/>
          <w:sz w:val="28"/>
          <w:szCs w:val="28"/>
        </w:rPr>
      </w:pPr>
      <w:r w:rsidRPr="00E22771">
        <w:rPr>
          <w:rFonts w:cs="Times New Roman"/>
          <w:sz w:val="28"/>
          <w:szCs w:val="28"/>
        </w:rPr>
        <w:t>3.  Ежи</w:t>
      </w:r>
    </w:p>
    <w:p w:rsidR="00065410" w:rsidRPr="00065410" w:rsidRDefault="00065410" w:rsidP="00065410">
      <w:pPr>
        <w:pStyle w:val="a1"/>
        <w:spacing w:after="0" w:line="360" w:lineRule="auto"/>
      </w:pPr>
    </w:p>
    <w:p w:rsidR="001C76F7" w:rsidRPr="00E22771" w:rsidRDefault="001C76F7" w:rsidP="001C76F7">
      <w:pPr>
        <w:pStyle w:val="a1"/>
        <w:spacing w:after="0"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У нас под крыльцом ж..</w:t>
      </w:r>
      <w:proofErr w:type="gramStart"/>
      <w:r w:rsidRPr="00E22771">
        <w:rPr>
          <w:rFonts w:ascii="Times New Roman" w:hAnsi="Times New Roman" w:cs="Times New Roman"/>
          <w:sz w:val="28"/>
          <w:szCs w:val="28"/>
        </w:rPr>
        <w:t>.в</w:t>
      </w:r>
      <w:proofErr w:type="gramEnd"/>
      <w:r w:rsidRPr="00E22771">
        <w:rPr>
          <w:rFonts w:ascii="Times New Roman" w:hAnsi="Times New Roman" w:cs="Times New Roman"/>
          <w:sz w:val="28"/>
          <w:szCs w:val="28"/>
        </w:rPr>
        <w:t>ут ежи. По в..</w:t>
      </w:r>
      <w:proofErr w:type="gramStart"/>
      <w:r w:rsidRPr="00E22771">
        <w:rPr>
          <w:rFonts w:ascii="Times New Roman" w:hAnsi="Times New Roman" w:cs="Times New Roman"/>
          <w:sz w:val="28"/>
          <w:szCs w:val="28"/>
        </w:rPr>
        <w:t>.ч</w:t>
      </w:r>
      <w:proofErr w:type="gramEnd"/>
      <w:r w:rsidRPr="00E22771">
        <w:rPr>
          <w:rFonts w:ascii="Times New Roman" w:hAnsi="Times New Roman" w:cs="Times New Roman"/>
          <w:sz w:val="28"/>
          <w:szCs w:val="28"/>
        </w:rPr>
        <w:t>ерам вся сем (ь,ъ)я выход...т гулять. Взрослые е</w:t>
      </w:r>
      <w:proofErr w:type="gramStart"/>
      <w:r w:rsidRPr="00E22771">
        <w:rPr>
          <w:rFonts w:ascii="Times New Roman" w:hAnsi="Times New Roman" w:cs="Times New Roman"/>
          <w:sz w:val="28"/>
          <w:szCs w:val="28"/>
        </w:rPr>
        <w:t>ж(</w:t>
      </w:r>
      <w:proofErr w:type="gramEnd"/>
      <w:r w:rsidRPr="00E22771">
        <w:rPr>
          <w:rFonts w:ascii="Times New Roman" w:hAnsi="Times New Roman" w:cs="Times New Roman"/>
          <w:sz w:val="28"/>
          <w:szCs w:val="28"/>
        </w:rPr>
        <w:t>ы,и) роют землю маленькими лапами. Они достают коре..</w:t>
      </w:r>
      <w:proofErr w:type="gramStart"/>
      <w:r w:rsidRPr="00E22771">
        <w:rPr>
          <w:rFonts w:ascii="Times New Roman" w:hAnsi="Times New Roman" w:cs="Times New Roman"/>
          <w:sz w:val="28"/>
          <w:szCs w:val="28"/>
        </w:rPr>
        <w:t>.к</w:t>
      </w:r>
      <w:proofErr w:type="gramEnd"/>
      <w:r w:rsidRPr="00E22771">
        <w:rPr>
          <w:rFonts w:ascii="Times New Roman" w:hAnsi="Times New Roman" w:cs="Times New Roman"/>
          <w:sz w:val="28"/>
          <w:szCs w:val="28"/>
        </w:rPr>
        <w:t>и и едят. Маленькие ежата в это время играют, р..</w:t>
      </w:r>
      <w:proofErr w:type="gramStart"/>
      <w:r w:rsidRPr="00E22771">
        <w:rPr>
          <w:rFonts w:ascii="Times New Roman" w:hAnsi="Times New Roman" w:cs="Times New Roman"/>
          <w:sz w:val="28"/>
          <w:szCs w:val="28"/>
        </w:rPr>
        <w:t>.з</w:t>
      </w:r>
      <w:proofErr w:type="gramEnd"/>
      <w:r w:rsidRPr="00E22771">
        <w:rPr>
          <w:rFonts w:ascii="Times New Roman" w:hAnsi="Times New Roman" w:cs="Times New Roman"/>
          <w:sz w:val="28"/>
          <w:szCs w:val="28"/>
        </w:rPr>
        <w:t>вят(ь?)ся.</w:t>
      </w:r>
      <w:r w:rsidRPr="00E22771">
        <w:rPr>
          <w:rFonts w:ascii="Times New Roman" w:hAnsi="Times New Roman" w:cs="Times New Roman"/>
          <w:sz w:val="28"/>
          <w:szCs w:val="28"/>
        </w:rPr>
        <w:br/>
        <w:t>Однажды к стар... ежу подб..</w:t>
      </w:r>
      <w:proofErr w:type="gramStart"/>
      <w:r w:rsidRPr="00E22771">
        <w:rPr>
          <w:rFonts w:ascii="Times New Roman" w:hAnsi="Times New Roman" w:cs="Times New Roman"/>
          <w:sz w:val="28"/>
          <w:szCs w:val="28"/>
        </w:rPr>
        <w:t>.ж</w:t>
      </w:r>
      <w:proofErr w:type="gramEnd"/>
      <w:r w:rsidRPr="00E22771">
        <w:rPr>
          <w:rFonts w:ascii="Times New Roman" w:hAnsi="Times New Roman" w:cs="Times New Roman"/>
          <w:sz w:val="28"/>
          <w:szCs w:val="28"/>
        </w:rPr>
        <w:t>ала с...бака. Ёж св..</w:t>
      </w:r>
      <w:proofErr w:type="gramStart"/>
      <w:r w:rsidRPr="00E22771">
        <w:rPr>
          <w:rFonts w:ascii="Times New Roman" w:hAnsi="Times New Roman" w:cs="Times New Roman"/>
          <w:sz w:val="28"/>
          <w:szCs w:val="28"/>
        </w:rPr>
        <w:t>.р</w:t>
      </w:r>
      <w:proofErr w:type="gramEnd"/>
      <w:r w:rsidRPr="00E22771">
        <w:rPr>
          <w:rFonts w:ascii="Times New Roman" w:hAnsi="Times New Roman" w:cs="Times New Roman"/>
          <w:sz w:val="28"/>
          <w:szCs w:val="28"/>
        </w:rPr>
        <w:t>нулся в клубо... и замер. Собака осторожно пок..</w:t>
      </w:r>
      <w:proofErr w:type="gramStart"/>
      <w:r w:rsidRPr="00E22771">
        <w:rPr>
          <w:rFonts w:ascii="Times New Roman" w:hAnsi="Times New Roman" w:cs="Times New Roman"/>
          <w:sz w:val="28"/>
          <w:szCs w:val="28"/>
        </w:rPr>
        <w:t>.т</w:t>
      </w:r>
      <w:proofErr w:type="gramEnd"/>
      <w:r w:rsidRPr="00E22771">
        <w:rPr>
          <w:rFonts w:ascii="Times New Roman" w:hAnsi="Times New Roman" w:cs="Times New Roman"/>
          <w:sz w:val="28"/>
          <w:szCs w:val="28"/>
        </w:rPr>
        <w:t xml:space="preserve">ила ежа к пруду. Ё... плюхнулся в воду и поплыл. Я прогнал </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_баку.</w:t>
      </w:r>
    </w:p>
    <w:p w:rsidR="001C76F7" w:rsidRPr="00E22771" w:rsidRDefault="001C76F7" w:rsidP="001C76F7">
      <w:pPr>
        <w:pStyle w:val="a1"/>
        <w:spacing w:after="0" w:line="360" w:lineRule="auto"/>
        <w:ind w:firstLine="709"/>
        <w:jc w:val="both"/>
        <w:rPr>
          <w:rFonts w:ascii="Times New Roman" w:hAnsi="Times New Roman" w:cs="Times New Roman"/>
          <w:sz w:val="28"/>
          <w:szCs w:val="28"/>
        </w:rPr>
      </w:pPr>
      <w:r w:rsidRPr="00E22771">
        <w:rPr>
          <w:rFonts w:ascii="Times New Roman" w:hAnsi="Times New Roman" w:cs="Times New Roman"/>
          <w:sz w:val="28"/>
          <w:szCs w:val="28"/>
        </w:rPr>
        <w:t>На следующую в..</w:t>
      </w:r>
      <w:proofErr w:type="gramStart"/>
      <w:r w:rsidRPr="00E22771">
        <w:rPr>
          <w:rFonts w:ascii="Times New Roman" w:hAnsi="Times New Roman" w:cs="Times New Roman"/>
          <w:sz w:val="28"/>
          <w:szCs w:val="28"/>
        </w:rPr>
        <w:t>.с</w:t>
      </w:r>
      <w:proofErr w:type="gramEnd"/>
      <w:r w:rsidRPr="00E22771">
        <w:rPr>
          <w:rFonts w:ascii="Times New Roman" w:hAnsi="Times New Roman" w:cs="Times New Roman"/>
          <w:sz w:val="28"/>
          <w:szCs w:val="28"/>
        </w:rPr>
        <w:t>ну остался под крыльцом один старый ёж(ы,и)к. Куда девались остальные? Они перес..</w:t>
      </w:r>
      <w:proofErr w:type="gramStart"/>
      <w:r w:rsidRPr="00E22771">
        <w:rPr>
          <w:rFonts w:ascii="Times New Roman" w:hAnsi="Times New Roman" w:cs="Times New Roman"/>
          <w:sz w:val="28"/>
          <w:szCs w:val="28"/>
        </w:rPr>
        <w:t>.л</w:t>
      </w:r>
      <w:proofErr w:type="gramEnd"/>
      <w:r w:rsidRPr="00E22771">
        <w:rPr>
          <w:rFonts w:ascii="Times New Roman" w:hAnsi="Times New Roman" w:cs="Times New Roman"/>
          <w:sz w:val="28"/>
          <w:szCs w:val="28"/>
        </w:rPr>
        <w:t>ились в другое место. Старый ёж не зах..</w:t>
      </w:r>
      <w:proofErr w:type="gramStart"/>
      <w:r w:rsidRPr="00E22771">
        <w:rPr>
          <w:rFonts w:ascii="Times New Roman" w:hAnsi="Times New Roman" w:cs="Times New Roman"/>
          <w:sz w:val="28"/>
          <w:szCs w:val="28"/>
        </w:rPr>
        <w:t>.т</w:t>
      </w:r>
      <w:proofErr w:type="gramEnd"/>
      <w:r w:rsidRPr="00E22771">
        <w:rPr>
          <w:rFonts w:ascii="Times New Roman" w:hAnsi="Times New Roman" w:cs="Times New Roman"/>
          <w:sz w:val="28"/>
          <w:szCs w:val="28"/>
        </w:rPr>
        <w:t xml:space="preserve">ел покинуть мой дом. </w:t>
      </w:r>
    </w:p>
    <w:p w:rsidR="001C76F7" w:rsidRPr="00E22771" w:rsidRDefault="001C76F7" w:rsidP="001C76F7">
      <w:pPr>
        <w:pStyle w:val="a1"/>
        <w:numPr>
          <w:ilvl w:val="0"/>
          <w:numId w:val="4"/>
        </w:numPr>
        <w:tabs>
          <w:tab w:val="left" w:pos="993"/>
        </w:tabs>
        <w:spacing w:after="0" w:line="360" w:lineRule="auto"/>
        <w:ind w:left="0" w:firstLine="709"/>
        <w:jc w:val="both"/>
        <w:rPr>
          <w:rFonts w:ascii="Times New Roman" w:hAnsi="Times New Roman" w:cs="Times New Roman"/>
          <w:sz w:val="28"/>
          <w:szCs w:val="28"/>
        </w:rPr>
      </w:pPr>
      <w:r w:rsidRPr="00045D70">
        <w:rPr>
          <w:rFonts w:ascii="Times New Roman" w:hAnsi="Times New Roman" w:cs="Times New Roman"/>
          <w:b/>
          <w:sz w:val="28"/>
          <w:szCs w:val="28"/>
        </w:rPr>
        <w:t>Выпиши</w:t>
      </w:r>
      <w:r w:rsidRPr="00E22771">
        <w:rPr>
          <w:rFonts w:ascii="Times New Roman" w:hAnsi="Times New Roman" w:cs="Times New Roman"/>
          <w:sz w:val="28"/>
          <w:szCs w:val="28"/>
        </w:rPr>
        <w:t xml:space="preserve"> их текста слова с орфограммой «правописание гласных после шипящих».</w:t>
      </w:r>
    </w:p>
    <w:p w:rsidR="001C76F7" w:rsidRPr="00E22771" w:rsidRDefault="001C76F7" w:rsidP="001C76F7">
      <w:pPr>
        <w:pStyle w:val="a1"/>
        <w:numPr>
          <w:ilvl w:val="0"/>
          <w:numId w:val="4"/>
        </w:numPr>
        <w:tabs>
          <w:tab w:val="left" w:pos="993"/>
        </w:tabs>
        <w:spacing w:after="0" w:line="360" w:lineRule="auto"/>
        <w:ind w:left="0" w:firstLine="709"/>
        <w:jc w:val="both"/>
        <w:rPr>
          <w:rFonts w:ascii="Times New Roman" w:hAnsi="Times New Roman" w:cs="Times New Roman"/>
          <w:sz w:val="28"/>
          <w:szCs w:val="28"/>
        </w:rPr>
      </w:pPr>
      <w:r w:rsidRPr="00045D70">
        <w:rPr>
          <w:rFonts w:ascii="Times New Roman" w:hAnsi="Times New Roman" w:cs="Times New Roman"/>
          <w:b/>
          <w:sz w:val="28"/>
          <w:szCs w:val="28"/>
        </w:rPr>
        <w:t>Заполни</w:t>
      </w:r>
      <w:r w:rsidRPr="00E22771">
        <w:rPr>
          <w:rFonts w:ascii="Times New Roman" w:hAnsi="Times New Roman" w:cs="Times New Roman"/>
          <w:sz w:val="28"/>
          <w:szCs w:val="28"/>
        </w:rPr>
        <w:t xml:space="preserve"> таблицу</w:t>
      </w:r>
    </w:p>
    <w:tbl>
      <w:tblPr>
        <w:tblStyle w:val="af0"/>
        <w:tblW w:w="0" w:type="auto"/>
        <w:tblLook w:val="04A0"/>
      </w:tblPr>
      <w:tblGrid>
        <w:gridCol w:w="3190"/>
        <w:gridCol w:w="3190"/>
        <w:gridCol w:w="3190"/>
      </w:tblGrid>
      <w:tr w:rsidR="001C76F7" w:rsidTr="001C76F7">
        <w:tc>
          <w:tcPr>
            <w:tcW w:w="3190" w:type="dxa"/>
          </w:tcPr>
          <w:p w:rsidR="001C76F7" w:rsidRPr="001C76F7" w:rsidRDefault="001C76F7" w:rsidP="00A11FD3">
            <w:pPr>
              <w:pStyle w:val="ab"/>
              <w:snapToGrid w:val="0"/>
              <w:jc w:val="both"/>
              <w:rPr>
                <w:rFonts w:ascii="Times New Roman" w:hAnsi="Times New Roman" w:cs="Times New Roman"/>
                <w:sz w:val="28"/>
                <w:szCs w:val="28"/>
              </w:rPr>
            </w:pPr>
            <w:r w:rsidRPr="001C76F7">
              <w:rPr>
                <w:rFonts w:ascii="Times New Roman" w:hAnsi="Times New Roman" w:cs="Times New Roman"/>
                <w:sz w:val="28"/>
                <w:szCs w:val="28"/>
              </w:rPr>
              <w:t xml:space="preserve">Слова с проверяемой безударной гласной в </w:t>
            </w:r>
            <w:proofErr w:type="gramStart"/>
            <w:r w:rsidRPr="001C76F7">
              <w:rPr>
                <w:rFonts w:ascii="Times New Roman" w:hAnsi="Times New Roman" w:cs="Times New Roman"/>
                <w:sz w:val="28"/>
                <w:szCs w:val="28"/>
              </w:rPr>
              <w:t>корне слова</w:t>
            </w:r>
            <w:proofErr w:type="gramEnd"/>
          </w:p>
        </w:tc>
        <w:tc>
          <w:tcPr>
            <w:tcW w:w="3190" w:type="dxa"/>
          </w:tcPr>
          <w:p w:rsidR="001C76F7" w:rsidRPr="001C76F7" w:rsidRDefault="001C76F7" w:rsidP="00A11FD3">
            <w:pPr>
              <w:pStyle w:val="ab"/>
              <w:snapToGrid w:val="0"/>
              <w:jc w:val="both"/>
              <w:rPr>
                <w:rFonts w:ascii="Times New Roman" w:hAnsi="Times New Roman" w:cs="Times New Roman"/>
                <w:sz w:val="28"/>
                <w:szCs w:val="28"/>
              </w:rPr>
            </w:pPr>
            <w:r w:rsidRPr="001C76F7">
              <w:rPr>
                <w:rFonts w:ascii="Times New Roman" w:hAnsi="Times New Roman" w:cs="Times New Roman"/>
                <w:sz w:val="28"/>
                <w:szCs w:val="28"/>
              </w:rPr>
              <w:t xml:space="preserve">Слова с непроверяемой безударной гласной в </w:t>
            </w:r>
            <w:proofErr w:type="gramStart"/>
            <w:r w:rsidRPr="001C76F7">
              <w:rPr>
                <w:rFonts w:ascii="Times New Roman" w:hAnsi="Times New Roman" w:cs="Times New Roman"/>
                <w:sz w:val="28"/>
                <w:szCs w:val="28"/>
              </w:rPr>
              <w:t>корне</w:t>
            </w:r>
            <w:r>
              <w:rPr>
                <w:rFonts w:ascii="Times New Roman" w:hAnsi="Times New Roman" w:cs="Times New Roman"/>
                <w:sz w:val="28"/>
                <w:szCs w:val="28"/>
              </w:rPr>
              <w:t xml:space="preserve"> слова</w:t>
            </w:r>
            <w:proofErr w:type="gramEnd"/>
          </w:p>
        </w:tc>
        <w:tc>
          <w:tcPr>
            <w:tcW w:w="3190" w:type="dxa"/>
          </w:tcPr>
          <w:p w:rsidR="001C76F7" w:rsidRPr="001C76F7" w:rsidRDefault="001C76F7" w:rsidP="00A11FD3">
            <w:pPr>
              <w:pStyle w:val="ab"/>
              <w:snapToGrid w:val="0"/>
              <w:jc w:val="both"/>
              <w:rPr>
                <w:rFonts w:ascii="Times New Roman" w:hAnsi="Times New Roman" w:cs="Times New Roman"/>
                <w:sz w:val="28"/>
                <w:szCs w:val="28"/>
              </w:rPr>
            </w:pPr>
            <w:r w:rsidRPr="001C76F7">
              <w:rPr>
                <w:rFonts w:ascii="Times New Roman" w:hAnsi="Times New Roman" w:cs="Times New Roman"/>
                <w:sz w:val="28"/>
                <w:szCs w:val="28"/>
              </w:rPr>
              <w:t xml:space="preserve">Слова с орфограммой «парный согласный в </w:t>
            </w:r>
            <w:proofErr w:type="gramStart"/>
            <w:r w:rsidRPr="001C76F7">
              <w:rPr>
                <w:rFonts w:ascii="Times New Roman" w:hAnsi="Times New Roman" w:cs="Times New Roman"/>
                <w:sz w:val="28"/>
                <w:szCs w:val="28"/>
              </w:rPr>
              <w:t>корне слова</w:t>
            </w:r>
            <w:proofErr w:type="gramEnd"/>
            <w:r w:rsidRPr="001C76F7">
              <w:rPr>
                <w:rFonts w:ascii="Times New Roman" w:hAnsi="Times New Roman" w:cs="Times New Roman"/>
                <w:sz w:val="28"/>
                <w:szCs w:val="28"/>
              </w:rPr>
              <w:t>»</w:t>
            </w:r>
          </w:p>
        </w:tc>
      </w:tr>
      <w:tr w:rsidR="001C76F7" w:rsidTr="001C76F7">
        <w:tc>
          <w:tcPr>
            <w:tcW w:w="3190" w:type="dxa"/>
          </w:tcPr>
          <w:p w:rsidR="001C76F7" w:rsidRPr="001C76F7" w:rsidRDefault="001C76F7" w:rsidP="001C76F7">
            <w:pPr>
              <w:tabs>
                <w:tab w:val="left" w:pos="993"/>
              </w:tabs>
              <w:spacing w:line="360" w:lineRule="auto"/>
              <w:rPr>
                <w:rFonts w:ascii="Times New Roman" w:hAnsi="Times New Roman"/>
                <w:sz w:val="28"/>
                <w:szCs w:val="28"/>
              </w:rPr>
            </w:pPr>
          </w:p>
        </w:tc>
        <w:tc>
          <w:tcPr>
            <w:tcW w:w="3190" w:type="dxa"/>
          </w:tcPr>
          <w:p w:rsidR="001C76F7" w:rsidRPr="001C76F7" w:rsidRDefault="001C76F7" w:rsidP="001C76F7">
            <w:pPr>
              <w:tabs>
                <w:tab w:val="left" w:pos="993"/>
              </w:tabs>
              <w:spacing w:line="360" w:lineRule="auto"/>
              <w:rPr>
                <w:rFonts w:ascii="Times New Roman" w:hAnsi="Times New Roman"/>
                <w:sz w:val="28"/>
                <w:szCs w:val="28"/>
              </w:rPr>
            </w:pPr>
          </w:p>
        </w:tc>
        <w:tc>
          <w:tcPr>
            <w:tcW w:w="3190" w:type="dxa"/>
          </w:tcPr>
          <w:p w:rsidR="001C76F7" w:rsidRPr="001C76F7" w:rsidRDefault="001C76F7" w:rsidP="001C76F7">
            <w:pPr>
              <w:tabs>
                <w:tab w:val="left" w:pos="993"/>
              </w:tabs>
              <w:spacing w:line="360" w:lineRule="auto"/>
              <w:rPr>
                <w:rFonts w:ascii="Times New Roman" w:hAnsi="Times New Roman"/>
                <w:sz w:val="28"/>
                <w:szCs w:val="28"/>
              </w:rPr>
            </w:pPr>
          </w:p>
        </w:tc>
      </w:tr>
      <w:tr w:rsidR="001C76F7" w:rsidTr="001C76F7">
        <w:tc>
          <w:tcPr>
            <w:tcW w:w="3190" w:type="dxa"/>
          </w:tcPr>
          <w:p w:rsidR="001C76F7" w:rsidRDefault="001C76F7" w:rsidP="001C76F7">
            <w:pPr>
              <w:tabs>
                <w:tab w:val="left" w:pos="993"/>
              </w:tabs>
              <w:spacing w:line="360" w:lineRule="auto"/>
              <w:rPr>
                <w:rFonts w:ascii="Times New Roman" w:hAnsi="Times New Roman"/>
                <w:sz w:val="28"/>
                <w:szCs w:val="28"/>
              </w:rPr>
            </w:pPr>
          </w:p>
        </w:tc>
        <w:tc>
          <w:tcPr>
            <w:tcW w:w="3190" w:type="dxa"/>
          </w:tcPr>
          <w:p w:rsidR="001C76F7" w:rsidRDefault="001C76F7" w:rsidP="001C76F7">
            <w:pPr>
              <w:tabs>
                <w:tab w:val="left" w:pos="993"/>
              </w:tabs>
              <w:spacing w:line="360" w:lineRule="auto"/>
              <w:rPr>
                <w:rFonts w:ascii="Times New Roman" w:hAnsi="Times New Roman"/>
                <w:sz w:val="28"/>
                <w:szCs w:val="28"/>
              </w:rPr>
            </w:pPr>
          </w:p>
        </w:tc>
        <w:tc>
          <w:tcPr>
            <w:tcW w:w="3190" w:type="dxa"/>
          </w:tcPr>
          <w:p w:rsidR="001C76F7" w:rsidRDefault="001C76F7" w:rsidP="001C76F7">
            <w:pPr>
              <w:tabs>
                <w:tab w:val="left" w:pos="993"/>
              </w:tabs>
              <w:spacing w:line="360" w:lineRule="auto"/>
              <w:rPr>
                <w:rFonts w:ascii="Times New Roman" w:hAnsi="Times New Roman"/>
                <w:sz w:val="28"/>
                <w:szCs w:val="28"/>
              </w:rPr>
            </w:pPr>
          </w:p>
        </w:tc>
      </w:tr>
      <w:tr w:rsidR="001C76F7" w:rsidTr="001C76F7">
        <w:tc>
          <w:tcPr>
            <w:tcW w:w="3190" w:type="dxa"/>
          </w:tcPr>
          <w:p w:rsidR="001C76F7" w:rsidRDefault="001C76F7" w:rsidP="001C76F7">
            <w:pPr>
              <w:tabs>
                <w:tab w:val="left" w:pos="993"/>
              </w:tabs>
              <w:spacing w:line="360" w:lineRule="auto"/>
              <w:rPr>
                <w:rFonts w:ascii="Times New Roman" w:hAnsi="Times New Roman"/>
                <w:sz w:val="28"/>
                <w:szCs w:val="28"/>
              </w:rPr>
            </w:pPr>
          </w:p>
        </w:tc>
        <w:tc>
          <w:tcPr>
            <w:tcW w:w="3190" w:type="dxa"/>
          </w:tcPr>
          <w:p w:rsidR="001C76F7" w:rsidRDefault="001C76F7" w:rsidP="001C76F7">
            <w:pPr>
              <w:tabs>
                <w:tab w:val="left" w:pos="993"/>
              </w:tabs>
              <w:spacing w:line="360" w:lineRule="auto"/>
              <w:rPr>
                <w:rFonts w:ascii="Times New Roman" w:hAnsi="Times New Roman"/>
                <w:sz w:val="28"/>
                <w:szCs w:val="28"/>
              </w:rPr>
            </w:pPr>
          </w:p>
        </w:tc>
        <w:tc>
          <w:tcPr>
            <w:tcW w:w="3190" w:type="dxa"/>
          </w:tcPr>
          <w:p w:rsidR="001C76F7" w:rsidRDefault="001C76F7" w:rsidP="001C76F7">
            <w:pPr>
              <w:tabs>
                <w:tab w:val="left" w:pos="993"/>
              </w:tabs>
              <w:spacing w:line="360" w:lineRule="auto"/>
              <w:rPr>
                <w:rFonts w:ascii="Times New Roman" w:hAnsi="Times New Roman"/>
                <w:sz w:val="28"/>
                <w:szCs w:val="28"/>
              </w:rPr>
            </w:pPr>
          </w:p>
        </w:tc>
      </w:tr>
    </w:tbl>
    <w:p w:rsidR="001C76F7" w:rsidRDefault="001C76F7" w:rsidP="001C76F7">
      <w:pPr>
        <w:tabs>
          <w:tab w:val="left" w:pos="993"/>
        </w:tabs>
        <w:spacing w:line="360" w:lineRule="auto"/>
        <w:rPr>
          <w:rFonts w:ascii="Times New Roman" w:hAnsi="Times New Roman"/>
          <w:sz w:val="28"/>
          <w:szCs w:val="28"/>
        </w:rPr>
      </w:pPr>
    </w:p>
    <w:p w:rsidR="001C76F7" w:rsidRDefault="001C76F7" w:rsidP="00F91297">
      <w:pPr>
        <w:pStyle w:val="a1"/>
        <w:numPr>
          <w:ilvl w:val="0"/>
          <w:numId w:val="4"/>
        </w:numPr>
        <w:jc w:val="both"/>
        <w:rPr>
          <w:rFonts w:ascii="Times New Roman" w:hAnsi="Times New Roman" w:cs="Times New Roman"/>
          <w:sz w:val="28"/>
          <w:szCs w:val="28"/>
        </w:rPr>
      </w:pPr>
      <w:r w:rsidRPr="00045D70">
        <w:rPr>
          <w:rFonts w:ascii="Times New Roman" w:hAnsi="Times New Roman" w:cs="Times New Roman"/>
          <w:b/>
          <w:sz w:val="28"/>
          <w:szCs w:val="28"/>
        </w:rPr>
        <w:t>Выпиши</w:t>
      </w:r>
      <w:r>
        <w:rPr>
          <w:rFonts w:ascii="Times New Roman" w:hAnsi="Times New Roman" w:cs="Times New Roman"/>
          <w:sz w:val="28"/>
          <w:szCs w:val="28"/>
        </w:rPr>
        <w:t xml:space="preserve"> их текста 5 предложение, </w:t>
      </w:r>
      <w:r w:rsidRPr="00045D70">
        <w:rPr>
          <w:rFonts w:ascii="Times New Roman" w:hAnsi="Times New Roman" w:cs="Times New Roman"/>
          <w:b/>
          <w:sz w:val="28"/>
          <w:szCs w:val="28"/>
        </w:rPr>
        <w:t>выдели</w:t>
      </w:r>
      <w:r>
        <w:rPr>
          <w:rFonts w:ascii="Times New Roman" w:hAnsi="Times New Roman" w:cs="Times New Roman"/>
          <w:sz w:val="28"/>
          <w:szCs w:val="28"/>
        </w:rPr>
        <w:t xml:space="preserve"> грамматическую основу.</w:t>
      </w:r>
    </w:p>
    <w:p w:rsidR="0056379F" w:rsidRDefault="0056379F" w:rsidP="001C76F7">
      <w:pPr>
        <w:pStyle w:val="2"/>
        <w:jc w:val="center"/>
        <w:rPr>
          <w:rFonts w:cs="Times New Roman"/>
          <w:sz w:val="28"/>
          <w:szCs w:val="28"/>
        </w:rPr>
      </w:pPr>
    </w:p>
    <w:p w:rsidR="00944192" w:rsidRDefault="00944192" w:rsidP="001C76F7">
      <w:pPr>
        <w:pStyle w:val="2"/>
        <w:jc w:val="center"/>
        <w:rPr>
          <w:rFonts w:cs="Times New Roman"/>
          <w:sz w:val="28"/>
          <w:szCs w:val="28"/>
        </w:rPr>
      </w:pPr>
    </w:p>
    <w:p w:rsidR="001C76F7" w:rsidRDefault="001C76F7" w:rsidP="001C76F7">
      <w:pPr>
        <w:pStyle w:val="2"/>
        <w:jc w:val="center"/>
        <w:rPr>
          <w:rFonts w:cs="Times New Roman"/>
          <w:sz w:val="28"/>
          <w:szCs w:val="28"/>
        </w:rPr>
      </w:pPr>
      <w:r>
        <w:rPr>
          <w:rFonts w:cs="Times New Roman"/>
          <w:sz w:val="28"/>
          <w:szCs w:val="28"/>
        </w:rPr>
        <w:t>4.  Летнее утро</w:t>
      </w:r>
    </w:p>
    <w:p w:rsidR="00F91297" w:rsidRPr="00F91297" w:rsidRDefault="00F91297" w:rsidP="00F91297">
      <w:pPr>
        <w:pStyle w:val="a1"/>
      </w:pPr>
    </w:p>
    <w:p w:rsidR="001C76F7" w:rsidRDefault="001C76F7" w:rsidP="001C76F7">
      <w:pPr>
        <w:pStyle w:val="a1"/>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Я ст..</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 xml:space="preserve"> возле цветущ... клеверн... поля. Разноцветный к..</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ёр его перелива...т(ь?)ся, меня...т окраску. В самой дали сия..</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 ослепительным блеском з...л...тая кайма.</w:t>
      </w:r>
    </w:p>
    <w:p w:rsidR="001C76F7" w:rsidRDefault="001C76F7" w:rsidP="001C76F7">
      <w:pPr>
        <w:pStyle w:val="a1"/>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Взл..</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ел жаворонок. Серый к..</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очек в первых лучах солнца стал з...л...тым. Ярк... искры заиграли в каплях р..</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ы на цветах.</w:t>
      </w:r>
      <w:r>
        <w:rPr>
          <w:rFonts w:ascii="Times New Roman" w:hAnsi="Times New Roman" w:cs="Times New Roman"/>
          <w:sz w:val="28"/>
          <w:szCs w:val="28"/>
        </w:rPr>
        <w:br/>
        <w:t>Что за чуде</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т?)ные звуки разл...лись по з...мле? Это подл..</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ели пчёлы. Они зажужжали над чашей цветов. Проснулся кузнечик. Пон..</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лась и его скрипуч... музыка. Теперь всё поле </w:t>
      </w:r>
      <w:proofErr w:type="gramStart"/>
      <w:r>
        <w:rPr>
          <w:rFonts w:ascii="Times New Roman" w:hAnsi="Times New Roman" w:cs="Times New Roman"/>
          <w:sz w:val="28"/>
          <w:szCs w:val="28"/>
        </w:rPr>
        <w:t>п....ёт</w:t>
      </w:r>
      <w:proofErr w:type="gramEnd"/>
      <w:r>
        <w:rPr>
          <w:rFonts w:ascii="Times New Roman" w:hAnsi="Times New Roman" w:cs="Times New Roman"/>
          <w:sz w:val="28"/>
          <w:szCs w:val="28"/>
        </w:rPr>
        <w:t>.</w:t>
      </w:r>
    </w:p>
    <w:p w:rsidR="001C76F7" w:rsidRPr="00AE723A" w:rsidRDefault="001C76F7" w:rsidP="00AE723A">
      <w:pPr>
        <w:pStyle w:val="ae"/>
        <w:numPr>
          <w:ilvl w:val="1"/>
          <w:numId w:val="4"/>
        </w:numPr>
        <w:tabs>
          <w:tab w:val="left" w:pos="993"/>
        </w:tabs>
        <w:spacing w:after="0" w:line="360" w:lineRule="auto"/>
        <w:ind w:left="0" w:firstLine="709"/>
        <w:jc w:val="both"/>
        <w:rPr>
          <w:rFonts w:ascii="Times New Roman" w:hAnsi="Times New Roman"/>
          <w:sz w:val="28"/>
          <w:szCs w:val="28"/>
        </w:rPr>
      </w:pPr>
      <w:r w:rsidRPr="00207A98">
        <w:rPr>
          <w:rFonts w:ascii="Times New Roman" w:hAnsi="Times New Roman"/>
          <w:b/>
          <w:bCs/>
          <w:sz w:val="28"/>
          <w:szCs w:val="28"/>
        </w:rPr>
        <w:t>Задай</w:t>
      </w:r>
      <w:r w:rsidRPr="00AE723A">
        <w:rPr>
          <w:rFonts w:ascii="Times New Roman" w:hAnsi="Times New Roman"/>
          <w:b/>
          <w:bCs/>
          <w:sz w:val="28"/>
          <w:szCs w:val="28"/>
        </w:rPr>
        <w:t xml:space="preserve"> </w:t>
      </w:r>
      <w:r w:rsidRPr="00AE723A">
        <w:rPr>
          <w:rFonts w:ascii="Times New Roman" w:hAnsi="Times New Roman"/>
          <w:sz w:val="28"/>
          <w:szCs w:val="28"/>
        </w:rPr>
        <w:t xml:space="preserve">по тексту вопрос, который поможет определить, насколько точно твои одноклассники поняли его содержание. </w:t>
      </w:r>
      <w:r w:rsidRPr="00AE723A">
        <w:rPr>
          <w:rFonts w:ascii="Times New Roman" w:hAnsi="Times New Roman"/>
          <w:bCs/>
          <w:sz w:val="28"/>
          <w:szCs w:val="28"/>
        </w:rPr>
        <w:t xml:space="preserve">Запиши </w:t>
      </w:r>
      <w:r w:rsidRPr="00AE723A">
        <w:rPr>
          <w:rFonts w:ascii="Times New Roman" w:hAnsi="Times New Roman"/>
          <w:sz w:val="28"/>
          <w:szCs w:val="28"/>
        </w:rPr>
        <w:t>свой вопрос.</w:t>
      </w:r>
    </w:p>
    <w:p w:rsidR="001C76F7" w:rsidRPr="00AE723A" w:rsidRDefault="001C76F7"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2.</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3 предложения имена прилагательные, </w:t>
      </w:r>
      <w:r w:rsidRPr="00207A98">
        <w:rPr>
          <w:rFonts w:ascii="Times New Roman" w:hAnsi="Times New Roman" w:cs="Times New Roman"/>
          <w:b/>
          <w:sz w:val="28"/>
          <w:szCs w:val="28"/>
        </w:rPr>
        <w:t>укажи</w:t>
      </w:r>
      <w:r w:rsidRPr="00AE723A">
        <w:rPr>
          <w:rFonts w:ascii="Times New Roman" w:hAnsi="Times New Roman" w:cs="Times New Roman"/>
          <w:sz w:val="28"/>
          <w:szCs w:val="28"/>
        </w:rPr>
        <w:t xml:space="preserve"> их морфологические признаки.</w:t>
      </w:r>
    </w:p>
    <w:p w:rsidR="001C76F7" w:rsidRDefault="001C76F7" w:rsidP="00AE723A">
      <w:pPr>
        <w:pStyle w:val="ae"/>
        <w:tabs>
          <w:tab w:val="left" w:pos="993"/>
        </w:tabs>
        <w:spacing w:after="0" w:line="360" w:lineRule="auto"/>
        <w:ind w:left="0" w:firstLine="709"/>
        <w:jc w:val="both"/>
        <w:rPr>
          <w:rFonts w:ascii="Times New Roman" w:hAnsi="Times New Roman"/>
          <w:sz w:val="28"/>
          <w:szCs w:val="28"/>
        </w:rPr>
      </w:pPr>
      <w:r w:rsidRPr="00AE723A">
        <w:rPr>
          <w:rFonts w:ascii="Times New Roman" w:hAnsi="Times New Roman"/>
          <w:sz w:val="28"/>
          <w:szCs w:val="28"/>
        </w:rPr>
        <w:t>3. Как ты понимаешь выражение «</w:t>
      </w:r>
      <w:r w:rsidRPr="000653C0">
        <w:rPr>
          <w:rFonts w:ascii="Times New Roman" w:hAnsi="Times New Roman"/>
          <w:b/>
          <w:sz w:val="28"/>
          <w:szCs w:val="28"/>
        </w:rPr>
        <w:t>теперь всё поле поёт</w:t>
      </w:r>
      <w:r w:rsidRPr="00AE723A">
        <w:rPr>
          <w:rFonts w:ascii="Times New Roman" w:hAnsi="Times New Roman"/>
          <w:sz w:val="28"/>
          <w:szCs w:val="28"/>
        </w:rPr>
        <w:t>». Запиши своё объяснение.</w:t>
      </w:r>
    </w:p>
    <w:p w:rsidR="00AE723A" w:rsidRDefault="00AE723A" w:rsidP="00AE723A">
      <w:pPr>
        <w:pStyle w:val="2"/>
        <w:spacing w:before="0" w:after="0" w:line="360" w:lineRule="auto"/>
        <w:ind w:left="0" w:firstLine="0"/>
        <w:jc w:val="center"/>
        <w:rPr>
          <w:rFonts w:cs="Times New Roman"/>
          <w:sz w:val="28"/>
          <w:szCs w:val="28"/>
        </w:rPr>
      </w:pPr>
      <w:r w:rsidRPr="00AE723A">
        <w:rPr>
          <w:rFonts w:cs="Times New Roman"/>
          <w:sz w:val="28"/>
          <w:szCs w:val="28"/>
        </w:rPr>
        <w:t>5. Сад</w:t>
      </w:r>
    </w:p>
    <w:p w:rsidR="00F91297" w:rsidRPr="00F91297" w:rsidRDefault="00F91297" w:rsidP="00F91297">
      <w:pPr>
        <w:pStyle w:val="a1"/>
      </w:pPr>
    </w:p>
    <w:p w:rsidR="00AE723A" w:rsidRPr="00AE723A" w:rsidRDefault="00AE723A" w:rsidP="00AE723A">
      <w:pPr>
        <w:pStyle w:val="a1"/>
        <w:tabs>
          <w:tab w:val="left" w:pos="709"/>
        </w:tabs>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Наш дом ст..</w:t>
      </w:r>
      <w:proofErr w:type="gramStart"/>
      <w:r w:rsidRPr="00AE723A">
        <w:rPr>
          <w:rFonts w:ascii="Times New Roman" w:hAnsi="Times New Roman" w:cs="Times New Roman"/>
          <w:sz w:val="28"/>
          <w:szCs w:val="28"/>
        </w:rPr>
        <w:t>.я</w:t>
      </w:r>
      <w:proofErr w:type="gramEnd"/>
      <w:r w:rsidRPr="00AE723A">
        <w:rPr>
          <w:rFonts w:ascii="Times New Roman" w:hAnsi="Times New Roman" w:cs="Times New Roman"/>
          <w:sz w:val="28"/>
          <w:szCs w:val="28"/>
        </w:rPr>
        <w:t>л в прекрасном саду. На клумбе р..</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ли чудесные цв...ты. Это были колокольчики. Они вес..</w:t>
      </w:r>
      <w:proofErr w:type="gramStart"/>
      <w:r w:rsidRPr="00AE723A">
        <w:rPr>
          <w:rFonts w:ascii="Times New Roman" w:hAnsi="Times New Roman" w:cs="Times New Roman"/>
          <w:sz w:val="28"/>
          <w:szCs w:val="28"/>
        </w:rPr>
        <w:t>.л</w:t>
      </w:r>
      <w:proofErr w:type="gramEnd"/>
      <w:r w:rsidRPr="00AE723A">
        <w:rPr>
          <w:rFonts w:ascii="Times New Roman" w:hAnsi="Times New Roman" w:cs="Times New Roman"/>
          <w:sz w:val="28"/>
          <w:szCs w:val="28"/>
        </w:rPr>
        <w:t>о звенели от в...терка. Вдоль доро..</w:t>
      </w:r>
      <w:proofErr w:type="gramStart"/>
      <w:r w:rsidRPr="00AE723A">
        <w:rPr>
          <w:rFonts w:ascii="Times New Roman" w:hAnsi="Times New Roman" w:cs="Times New Roman"/>
          <w:sz w:val="28"/>
          <w:szCs w:val="28"/>
        </w:rPr>
        <w:t>.к</w:t>
      </w:r>
      <w:proofErr w:type="gramEnd"/>
      <w:r w:rsidRPr="00AE723A">
        <w:rPr>
          <w:rFonts w:ascii="Times New Roman" w:hAnsi="Times New Roman" w:cs="Times New Roman"/>
          <w:sz w:val="28"/>
          <w:szCs w:val="28"/>
        </w:rPr>
        <w:t>и р...сли рома...ки. Мохнатый шмель подл..</w:t>
      </w:r>
      <w:proofErr w:type="gramStart"/>
      <w:r w:rsidRPr="00AE723A">
        <w:rPr>
          <w:rFonts w:ascii="Times New Roman" w:hAnsi="Times New Roman" w:cs="Times New Roman"/>
          <w:sz w:val="28"/>
          <w:szCs w:val="28"/>
        </w:rPr>
        <w:t>.т</w:t>
      </w:r>
      <w:proofErr w:type="gramEnd"/>
      <w:r w:rsidRPr="00AE723A">
        <w:rPr>
          <w:rFonts w:ascii="Times New Roman" w:hAnsi="Times New Roman" w:cs="Times New Roman"/>
          <w:sz w:val="28"/>
          <w:szCs w:val="28"/>
        </w:rPr>
        <w:t>ал к ним и громко жужжал.</w:t>
      </w:r>
      <w:r w:rsidRPr="00AE723A">
        <w:rPr>
          <w:rFonts w:ascii="Times New Roman" w:hAnsi="Times New Roman" w:cs="Times New Roman"/>
          <w:sz w:val="28"/>
          <w:szCs w:val="28"/>
        </w:rPr>
        <w:br/>
      </w:r>
      <w:r>
        <w:rPr>
          <w:rFonts w:ascii="Times New Roman" w:hAnsi="Times New Roman" w:cs="Times New Roman"/>
          <w:sz w:val="28"/>
          <w:szCs w:val="28"/>
        </w:rPr>
        <w:tab/>
      </w:r>
      <w:r w:rsidRPr="00AE723A">
        <w:rPr>
          <w:rFonts w:ascii="Times New Roman" w:hAnsi="Times New Roman" w:cs="Times New Roman"/>
          <w:sz w:val="28"/>
          <w:szCs w:val="28"/>
        </w:rPr>
        <w:t>Са</w:t>
      </w:r>
      <w:proofErr w:type="gramStart"/>
      <w:r w:rsidRPr="00AE723A">
        <w:rPr>
          <w:rFonts w:ascii="Times New Roman" w:hAnsi="Times New Roman" w:cs="Times New Roman"/>
          <w:sz w:val="28"/>
          <w:szCs w:val="28"/>
        </w:rPr>
        <w:t>.(</w:t>
      </w:r>
      <w:proofErr w:type="gramEnd"/>
      <w:r w:rsidRPr="00AE723A">
        <w:rPr>
          <w:rFonts w:ascii="Times New Roman" w:hAnsi="Times New Roman" w:cs="Times New Roman"/>
          <w:sz w:val="28"/>
          <w:szCs w:val="28"/>
        </w:rPr>
        <w:t>д,т) т...нулся д...л...ко. За садом начинался лес. Этот лес подх..</w:t>
      </w:r>
      <w:proofErr w:type="gramStart"/>
      <w:r w:rsidRPr="00AE723A">
        <w:rPr>
          <w:rFonts w:ascii="Times New Roman" w:hAnsi="Times New Roman" w:cs="Times New Roman"/>
          <w:sz w:val="28"/>
          <w:szCs w:val="28"/>
        </w:rPr>
        <w:t>.д</w:t>
      </w:r>
      <w:proofErr w:type="gramEnd"/>
      <w:r w:rsidRPr="00AE723A">
        <w:rPr>
          <w:rFonts w:ascii="Times New Roman" w:hAnsi="Times New Roman" w:cs="Times New Roman"/>
          <w:sz w:val="28"/>
          <w:szCs w:val="28"/>
        </w:rPr>
        <w:t>ил к самой речк.... В густых кустах жил соловей. Каждый вечер он пел свою чуде</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 xml:space="preserve">т)?ную песню. Люди слушали соловья и улыбались. В этой песн... было много тепла и радости. </w:t>
      </w:r>
    </w:p>
    <w:p w:rsidR="00AE723A" w:rsidRPr="00AE723A" w:rsidRDefault="00AE723A" w:rsidP="00AE723A">
      <w:pPr>
        <w:pStyle w:val="a1"/>
        <w:numPr>
          <w:ilvl w:val="2"/>
          <w:numId w:val="4"/>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4 предложение, </w:t>
      </w:r>
      <w:r w:rsidRPr="00207A98">
        <w:rPr>
          <w:rFonts w:ascii="Times New Roman" w:hAnsi="Times New Roman" w:cs="Times New Roman"/>
          <w:b/>
          <w:sz w:val="28"/>
          <w:szCs w:val="28"/>
        </w:rPr>
        <w:t>найди</w:t>
      </w:r>
      <w:r w:rsidRPr="00AE723A">
        <w:rPr>
          <w:rFonts w:ascii="Times New Roman" w:hAnsi="Times New Roman" w:cs="Times New Roman"/>
          <w:sz w:val="28"/>
          <w:szCs w:val="28"/>
        </w:rPr>
        <w:t xml:space="preserve"> его грамматическую основу, </w:t>
      </w:r>
      <w:r w:rsidRPr="00207A98">
        <w:rPr>
          <w:rFonts w:ascii="Times New Roman" w:hAnsi="Times New Roman" w:cs="Times New Roman"/>
          <w:b/>
          <w:sz w:val="28"/>
          <w:szCs w:val="28"/>
        </w:rPr>
        <w:t>подпиши</w:t>
      </w:r>
      <w:r w:rsidRPr="00AE723A">
        <w:rPr>
          <w:rFonts w:ascii="Times New Roman" w:hAnsi="Times New Roman" w:cs="Times New Roman"/>
          <w:sz w:val="28"/>
          <w:szCs w:val="28"/>
        </w:rPr>
        <w:t xml:space="preserve"> части речи.</w:t>
      </w:r>
    </w:p>
    <w:p w:rsidR="00AE723A" w:rsidRPr="00AE723A" w:rsidRDefault="00AE723A" w:rsidP="00AE723A">
      <w:pPr>
        <w:pStyle w:val="a1"/>
        <w:numPr>
          <w:ilvl w:val="2"/>
          <w:numId w:val="4"/>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Из 3 предложения 2-ой части текста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слово, в котором все </w:t>
      </w:r>
      <w:r w:rsidRPr="00AE723A">
        <w:rPr>
          <w:rFonts w:ascii="Times New Roman" w:hAnsi="Times New Roman" w:cs="Times New Roman"/>
          <w:sz w:val="28"/>
          <w:szCs w:val="28"/>
        </w:rPr>
        <w:lastRenderedPageBreak/>
        <w:t>согласные мягкие.</w:t>
      </w:r>
    </w:p>
    <w:p w:rsidR="00AE723A" w:rsidRDefault="00AE723A" w:rsidP="00AE723A">
      <w:pPr>
        <w:pStyle w:val="a1"/>
        <w:numPr>
          <w:ilvl w:val="2"/>
          <w:numId w:val="4"/>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Во 2 предложении </w:t>
      </w:r>
      <w:r w:rsidRPr="00207A98">
        <w:rPr>
          <w:rFonts w:ascii="Times New Roman" w:hAnsi="Times New Roman" w:cs="Times New Roman"/>
          <w:b/>
          <w:sz w:val="28"/>
          <w:szCs w:val="28"/>
        </w:rPr>
        <w:t>найди</w:t>
      </w:r>
      <w:r w:rsidRPr="00AE723A">
        <w:rPr>
          <w:rFonts w:ascii="Times New Roman" w:hAnsi="Times New Roman" w:cs="Times New Roman"/>
          <w:sz w:val="28"/>
          <w:szCs w:val="28"/>
        </w:rPr>
        <w:t xml:space="preserve"> слово, которое состоит из корня, суффикса и окончания.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его, </w:t>
      </w:r>
      <w:r w:rsidRPr="00207A98">
        <w:rPr>
          <w:rFonts w:ascii="Times New Roman" w:hAnsi="Times New Roman" w:cs="Times New Roman"/>
          <w:b/>
          <w:sz w:val="28"/>
          <w:szCs w:val="28"/>
        </w:rPr>
        <w:t>выдели</w:t>
      </w:r>
      <w:r w:rsidRPr="00AE723A">
        <w:rPr>
          <w:rFonts w:ascii="Times New Roman" w:hAnsi="Times New Roman" w:cs="Times New Roman"/>
          <w:sz w:val="28"/>
          <w:szCs w:val="28"/>
        </w:rPr>
        <w:t xml:space="preserve"> значимые части.</w:t>
      </w:r>
    </w:p>
    <w:p w:rsidR="00944192" w:rsidRDefault="00944192" w:rsidP="00944192">
      <w:pPr>
        <w:pStyle w:val="a1"/>
        <w:tabs>
          <w:tab w:val="left" w:pos="993"/>
        </w:tabs>
        <w:spacing w:after="0" w:line="360" w:lineRule="auto"/>
        <w:ind w:left="709"/>
        <w:jc w:val="both"/>
        <w:rPr>
          <w:rFonts w:ascii="Times New Roman" w:hAnsi="Times New Roman" w:cs="Times New Roman"/>
          <w:sz w:val="28"/>
          <w:szCs w:val="28"/>
        </w:rPr>
      </w:pPr>
    </w:p>
    <w:p w:rsidR="00AE723A" w:rsidRDefault="00AE723A" w:rsidP="00AE723A">
      <w:pPr>
        <w:pStyle w:val="2"/>
        <w:spacing w:before="0" w:after="0" w:line="360" w:lineRule="auto"/>
        <w:ind w:left="0" w:firstLine="0"/>
        <w:jc w:val="center"/>
        <w:rPr>
          <w:rFonts w:cs="Times New Roman"/>
          <w:sz w:val="28"/>
          <w:szCs w:val="28"/>
        </w:rPr>
      </w:pPr>
      <w:r w:rsidRPr="00AE723A">
        <w:rPr>
          <w:rFonts w:cs="Times New Roman"/>
          <w:sz w:val="28"/>
          <w:szCs w:val="28"/>
        </w:rPr>
        <w:t>6.  Гнездо ласточки</w:t>
      </w:r>
    </w:p>
    <w:p w:rsidR="00F91297" w:rsidRPr="00F91297" w:rsidRDefault="00F91297" w:rsidP="00F91297">
      <w:pPr>
        <w:pStyle w:val="a1"/>
      </w:pPr>
    </w:p>
    <w:p w:rsidR="00944192" w:rsidRDefault="00AE723A" w:rsidP="00944192">
      <w:pPr>
        <w:pStyle w:val="a1"/>
        <w:spacing w:after="0" w:line="360" w:lineRule="auto"/>
        <w:ind w:firstLine="709"/>
        <w:rPr>
          <w:rFonts w:ascii="Times New Roman" w:hAnsi="Times New Roman" w:cs="Times New Roman"/>
          <w:sz w:val="28"/>
          <w:szCs w:val="28"/>
        </w:rPr>
      </w:pPr>
      <w:r w:rsidRPr="00AE723A">
        <w:rPr>
          <w:rFonts w:ascii="Times New Roman" w:hAnsi="Times New Roman" w:cs="Times New Roman"/>
          <w:sz w:val="28"/>
          <w:szCs w:val="28"/>
        </w:rPr>
        <w:t>Под крыш..</w:t>
      </w:r>
      <w:proofErr w:type="gramStart"/>
      <w:r w:rsidRPr="00AE723A">
        <w:rPr>
          <w:rFonts w:ascii="Times New Roman" w:hAnsi="Times New Roman" w:cs="Times New Roman"/>
          <w:sz w:val="28"/>
          <w:szCs w:val="28"/>
        </w:rPr>
        <w:t>.й</w:t>
      </w:r>
      <w:proofErr w:type="gramEnd"/>
      <w:r w:rsidRPr="00AE723A">
        <w:rPr>
          <w:rFonts w:ascii="Times New Roman" w:hAnsi="Times New Roman" w:cs="Times New Roman"/>
          <w:sz w:val="28"/>
          <w:szCs w:val="28"/>
        </w:rPr>
        <w:t xml:space="preserve"> дома ласточка свила уютн... гнёздышко. Ме</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т?)ный в...р...бей решил занять его и вл...тел туда.</w:t>
      </w:r>
      <w:r>
        <w:rPr>
          <w:rFonts w:ascii="Times New Roman" w:hAnsi="Times New Roman" w:cs="Times New Roman"/>
          <w:sz w:val="28"/>
          <w:szCs w:val="28"/>
        </w:rPr>
        <w:t xml:space="preserve"> </w:t>
      </w:r>
      <w:r w:rsidRPr="00AE723A">
        <w:rPr>
          <w:rFonts w:ascii="Times New Roman" w:hAnsi="Times New Roman" w:cs="Times New Roman"/>
          <w:sz w:val="28"/>
          <w:szCs w:val="28"/>
        </w:rPr>
        <w:t>Ласточка подняла шум, стала гнать воро</w:t>
      </w:r>
      <w:proofErr w:type="gramStart"/>
      <w:r w:rsidRPr="00AE723A">
        <w:rPr>
          <w:rFonts w:ascii="Times New Roman" w:hAnsi="Times New Roman" w:cs="Times New Roman"/>
          <w:sz w:val="28"/>
          <w:szCs w:val="28"/>
        </w:rPr>
        <w:t>б(</w:t>
      </w:r>
      <w:proofErr w:type="gramEnd"/>
      <w:r w:rsidRPr="00AE723A">
        <w:rPr>
          <w:rFonts w:ascii="Times New Roman" w:hAnsi="Times New Roman" w:cs="Times New Roman"/>
          <w:sz w:val="28"/>
          <w:szCs w:val="28"/>
        </w:rPr>
        <w:t>ь,ъ)я. Воробей раскрыл крыл(ъ,ь)я, резко закр...чал. Бедня...ка в испуг... отл...тела</w:t>
      </w:r>
      <w:proofErr w:type="gramStart"/>
      <w:r w:rsidRPr="00AE723A">
        <w:rPr>
          <w:rFonts w:ascii="Times New Roman" w:hAnsi="Times New Roman" w:cs="Times New Roman"/>
          <w:sz w:val="28"/>
          <w:szCs w:val="28"/>
        </w:rPr>
        <w:t>.В</w:t>
      </w:r>
      <w:proofErr w:type="gramEnd"/>
      <w:r w:rsidRPr="00AE723A">
        <w:rPr>
          <w:rFonts w:ascii="Times New Roman" w:hAnsi="Times New Roman" w:cs="Times New Roman"/>
          <w:sz w:val="28"/>
          <w:szCs w:val="28"/>
        </w:rPr>
        <w:t>...р...бей</w:t>
      </w:r>
      <w:r w:rsidR="00944192">
        <w:rPr>
          <w:rFonts w:ascii="Times New Roman" w:hAnsi="Times New Roman" w:cs="Times New Roman"/>
          <w:sz w:val="28"/>
          <w:szCs w:val="28"/>
        </w:rPr>
        <w:t xml:space="preserve"> успокоился.</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Но что это? Вдруг </w:t>
      </w:r>
      <w:proofErr w:type="gramStart"/>
      <w:r w:rsidRPr="00AE723A">
        <w:rPr>
          <w:rFonts w:ascii="Times New Roman" w:hAnsi="Times New Roman" w:cs="Times New Roman"/>
          <w:sz w:val="28"/>
          <w:szCs w:val="28"/>
        </w:rPr>
        <w:t>примчалась</w:t>
      </w:r>
      <w:proofErr w:type="gramEnd"/>
      <w:r w:rsidRPr="00AE723A">
        <w:rPr>
          <w:rFonts w:ascii="Times New Roman" w:hAnsi="Times New Roman" w:cs="Times New Roman"/>
          <w:sz w:val="28"/>
          <w:szCs w:val="28"/>
        </w:rPr>
        <w:t xml:space="preserve"> цел... стая птиц. У кажд... птицы в клюв... был кусочек земли. Они быстро стали закрывать отверстия в гн..</w:t>
      </w:r>
      <w:proofErr w:type="gramStart"/>
      <w:r w:rsidRPr="00AE723A">
        <w:rPr>
          <w:rFonts w:ascii="Times New Roman" w:hAnsi="Times New Roman" w:cs="Times New Roman"/>
          <w:sz w:val="28"/>
          <w:szCs w:val="28"/>
        </w:rPr>
        <w:t>.з</w:t>
      </w:r>
      <w:proofErr w:type="gramEnd"/>
      <w:r w:rsidRPr="00AE723A">
        <w:rPr>
          <w:rFonts w:ascii="Times New Roman" w:hAnsi="Times New Roman" w:cs="Times New Roman"/>
          <w:sz w:val="28"/>
          <w:szCs w:val="28"/>
        </w:rPr>
        <w:t>де.</w:t>
      </w:r>
      <w:r w:rsidRPr="00AE723A">
        <w:rPr>
          <w:rFonts w:ascii="Times New Roman" w:hAnsi="Times New Roman" w:cs="Times New Roman"/>
          <w:sz w:val="28"/>
          <w:szCs w:val="28"/>
        </w:rPr>
        <w:br/>
        <w:t>Пленник поднял крик. Мы прин..</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ли лес(т?)ницу и открыли отверстие. Воробей выл..</w:t>
      </w:r>
      <w:proofErr w:type="gramStart"/>
      <w:r w:rsidRPr="00AE723A">
        <w:rPr>
          <w:rFonts w:ascii="Times New Roman" w:hAnsi="Times New Roman" w:cs="Times New Roman"/>
          <w:sz w:val="28"/>
          <w:szCs w:val="28"/>
        </w:rPr>
        <w:t>.т</w:t>
      </w:r>
      <w:proofErr w:type="gramEnd"/>
      <w:r w:rsidRPr="00AE723A">
        <w:rPr>
          <w:rFonts w:ascii="Times New Roman" w:hAnsi="Times New Roman" w:cs="Times New Roman"/>
          <w:sz w:val="28"/>
          <w:szCs w:val="28"/>
        </w:rPr>
        <w:t xml:space="preserve">ел стр...лой. А ласточка вернулась в свой дом и звонко запела. </w:t>
      </w:r>
    </w:p>
    <w:p w:rsidR="00AE723A" w:rsidRPr="00AE723A" w:rsidRDefault="00AE723A" w:rsidP="00AE723A">
      <w:pPr>
        <w:pStyle w:val="a1"/>
        <w:numPr>
          <w:ilvl w:val="3"/>
          <w:numId w:val="4"/>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Из 1-ой части текста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предложение с однородными сказуемыми, </w:t>
      </w:r>
      <w:r w:rsidRPr="00207A98">
        <w:rPr>
          <w:rFonts w:ascii="Times New Roman" w:hAnsi="Times New Roman" w:cs="Times New Roman"/>
          <w:b/>
          <w:sz w:val="28"/>
          <w:szCs w:val="28"/>
        </w:rPr>
        <w:t>обозначь</w:t>
      </w:r>
      <w:r w:rsidRPr="00AE723A">
        <w:rPr>
          <w:rFonts w:ascii="Times New Roman" w:hAnsi="Times New Roman" w:cs="Times New Roman"/>
          <w:sz w:val="28"/>
          <w:szCs w:val="28"/>
        </w:rPr>
        <w:t xml:space="preserve"> их.</w:t>
      </w:r>
    </w:p>
    <w:p w:rsidR="00AE723A" w:rsidRPr="00AE723A" w:rsidRDefault="00AE723A" w:rsidP="00AE723A">
      <w:pPr>
        <w:pStyle w:val="a1"/>
        <w:numPr>
          <w:ilvl w:val="3"/>
          <w:numId w:val="4"/>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Из 1 предложения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слово, в котором все согласны</w:t>
      </w:r>
      <w:proofErr w:type="gramStart"/>
      <w:r w:rsidRPr="00AE723A">
        <w:rPr>
          <w:rFonts w:ascii="Times New Roman" w:hAnsi="Times New Roman" w:cs="Times New Roman"/>
          <w:sz w:val="28"/>
          <w:szCs w:val="28"/>
        </w:rPr>
        <w:t>е-</w:t>
      </w:r>
      <w:proofErr w:type="gramEnd"/>
      <w:r w:rsidRPr="00AE723A">
        <w:rPr>
          <w:rFonts w:ascii="Times New Roman" w:hAnsi="Times New Roman" w:cs="Times New Roman"/>
          <w:sz w:val="28"/>
          <w:szCs w:val="28"/>
        </w:rPr>
        <w:t xml:space="preserve"> твердые.</w:t>
      </w:r>
    </w:p>
    <w:p w:rsidR="00AE723A" w:rsidRDefault="00AE723A" w:rsidP="00AE723A">
      <w:pPr>
        <w:pStyle w:val="a1"/>
        <w:numPr>
          <w:ilvl w:val="3"/>
          <w:numId w:val="4"/>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bCs/>
          <w:sz w:val="28"/>
          <w:szCs w:val="28"/>
        </w:rPr>
        <w:t>Выпиши</w:t>
      </w:r>
      <w:r w:rsidRPr="00AE723A">
        <w:rPr>
          <w:rFonts w:ascii="Times New Roman" w:hAnsi="Times New Roman" w:cs="Times New Roman"/>
          <w:bCs/>
          <w:sz w:val="28"/>
          <w:szCs w:val="28"/>
        </w:rPr>
        <w:t xml:space="preserve"> </w:t>
      </w:r>
      <w:r w:rsidRPr="00AE723A">
        <w:rPr>
          <w:rFonts w:ascii="Times New Roman" w:hAnsi="Times New Roman" w:cs="Times New Roman"/>
          <w:sz w:val="28"/>
          <w:szCs w:val="28"/>
        </w:rPr>
        <w:t xml:space="preserve">из 1-го предложения все имена существительные в той форме, в которой они стоят в предложении, </w:t>
      </w:r>
      <w:r w:rsidRPr="00207A98">
        <w:rPr>
          <w:rFonts w:ascii="Times New Roman" w:hAnsi="Times New Roman" w:cs="Times New Roman"/>
          <w:b/>
          <w:bCs/>
          <w:sz w:val="28"/>
          <w:szCs w:val="28"/>
        </w:rPr>
        <w:t>укажи</w:t>
      </w:r>
      <w:r w:rsidRPr="00AE723A">
        <w:rPr>
          <w:rFonts w:ascii="Times New Roman" w:hAnsi="Times New Roman" w:cs="Times New Roman"/>
          <w:bCs/>
          <w:sz w:val="28"/>
          <w:szCs w:val="28"/>
        </w:rPr>
        <w:t xml:space="preserve"> </w:t>
      </w:r>
      <w:r w:rsidRPr="00AE723A">
        <w:rPr>
          <w:rFonts w:ascii="Times New Roman" w:hAnsi="Times New Roman" w:cs="Times New Roman"/>
          <w:sz w:val="28"/>
          <w:szCs w:val="28"/>
        </w:rPr>
        <w:t>морфологические признаки одной из форм имени существительного (на выбор)</w:t>
      </w:r>
    </w:p>
    <w:p w:rsidR="00F91297" w:rsidRPr="00AE723A" w:rsidRDefault="00F91297" w:rsidP="00F91297">
      <w:pPr>
        <w:pStyle w:val="a1"/>
        <w:tabs>
          <w:tab w:val="left" w:pos="993"/>
        </w:tabs>
        <w:spacing w:after="0" w:line="360" w:lineRule="auto"/>
        <w:ind w:left="709"/>
        <w:jc w:val="both"/>
        <w:rPr>
          <w:rFonts w:ascii="Times New Roman" w:hAnsi="Times New Roman" w:cs="Times New Roman"/>
          <w:sz w:val="28"/>
          <w:szCs w:val="28"/>
        </w:rPr>
      </w:pPr>
    </w:p>
    <w:p w:rsidR="00AE723A" w:rsidRDefault="00AE723A" w:rsidP="00AE723A">
      <w:pPr>
        <w:pStyle w:val="2"/>
        <w:spacing w:before="0" w:after="0" w:line="360" w:lineRule="auto"/>
        <w:ind w:left="0" w:firstLine="0"/>
        <w:jc w:val="center"/>
        <w:rPr>
          <w:rFonts w:cs="Times New Roman"/>
          <w:sz w:val="28"/>
          <w:szCs w:val="28"/>
        </w:rPr>
      </w:pPr>
      <w:r w:rsidRPr="00AE723A">
        <w:rPr>
          <w:rFonts w:cs="Times New Roman"/>
          <w:sz w:val="28"/>
          <w:szCs w:val="28"/>
        </w:rPr>
        <w:t>7.  Черепаха</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В...сной около д..</w:t>
      </w:r>
      <w:proofErr w:type="gramStart"/>
      <w:r w:rsidRPr="00AE723A">
        <w:rPr>
          <w:rFonts w:ascii="Times New Roman" w:hAnsi="Times New Roman" w:cs="Times New Roman"/>
          <w:sz w:val="28"/>
          <w:szCs w:val="28"/>
        </w:rPr>
        <w:t>.р</w:t>
      </w:r>
      <w:proofErr w:type="gramEnd"/>
      <w:r w:rsidRPr="00AE723A">
        <w:rPr>
          <w:rFonts w:ascii="Times New Roman" w:hAnsi="Times New Roman" w:cs="Times New Roman"/>
          <w:sz w:val="28"/>
          <w:szCs w:val="28"/>
        </w:rPr>
        <w:t>оги ребята нашли черепаху. Солнце разбудил... её от спяч (ь?</w:t>
      </w:r>
      <w:proofErr w:type="gramStart"/>
      <w:r w:rsidRPr="00AE723A">
        <w:rPr>
          <w:rFonts w:ascii="Times New Roman" w:hAnsi="Times New Roman" w:cs="Times New Roman"/>
          <w:sz w:val="28"/>
          <w:szCs w:val="28"/>
        </w:rPr>
        <w:t>)к</w:t>
      </w:r>
      <w:proofErr w:type="gramEnd"/>
      <w:r w:rsidRPr="00AE723A">
        <w:rPr>
          <w:rFonts w:ascii="Times New Roman" w:hAnsi="Times New Roman" w:cs="Times New Roman"/>
          <w:sz w:val="28"/>
          <w:szCs w:val="28"/>
        </w:rPr>
        <w:t>и. Она с трудом шла по доро..</w:t>
      </w:r>
      <w:proofErr w:type="gramStart"/>
      <w:r w:rsidRPr="00AE723A">
        <w:rPr>
          <w:rFonts w:ascii="Times New Roman" w:hAnsi="Times New Roman" w:cs="Times New Roman"/>
          <w:sz w:val="28"/>
          <w:szCs w:val="28"/>
        </w:rPr>
        <w:t>.к</w:t>
      </w:r>
      <w:proofErr w:type="gramEnd"/>
      <w:r w:rsidRPr="00AE723A">
        <w:rPr>
          <w:rFonts w:ascii="Times New Roman" w:hAnsi="Times New Roman" w:cs="Times New Roman"/>
          <w:sz w:val="28"/>
          <w:szCs w:val="28"/>
        </w:rPr>
        <w:t>.... Ребята порадовались нахо...ке. Они смастерили для черепахи домик, положили соломки. Черепаха привыкла и к мя..</w:t>
      </w:r>
      <w:proofErr w:type="gramStart"/>
      <w:r w:rsidRPr="00AE723A">
        <w:rPr>
          <w:rFonts w:ascii="Times New Roman" w:hAnsi="Times New Roman" w:cs="Times New Roman"/>
          <w:sz w:val="28"/>
          <w:szCs w:val="28"/>
        </w:rPr>
        <w:t>.к</w:t>
      </w:r>
      <w:proofErr w:type="gramEnd"/>
      <w:r w:rsidRPr="00AE723A">
        <w:rPr>
          <w:rFonts w:ascii="Times New Roman" w:hAnsi="Times New Roman" w:cs="Times New Roman"/>
          <w:sz w:val="28"/>
          <w:szCs w:val="28"/>
        </w:rPr>
        <w:t xml:space="preserve">ой постельк..., и к новой квартир... .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1.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имена существительные, </w:t>
      </w:r>
      <w:r w:rsidRPr="00207A98">
        <w:rPr>
          <w:rFonts w:ascii="Times New Roman" w:hAnsi="Times New Roman" w:cs="Times New Roman"/>
          <w:b/>
          <w:sz w:val="28"/>
          <w:szCs w:val="28"/>
        </w:rPr>
        <w:t>укажи</w:t>
      </w:r>
      <w:r w:rsidRPr="00AE723A">
        <w:rPr>
          <w:rFonts w:ascii="Times New Roman" w:hAnsi="Times New Roman" w:cs="Times New Roman"/>
          <w:sz w:val="28"/>
          <w:szCs w:val="28"/>
        </w:rPr>
        <w:t xml:space="preserve"> их склонение и падеж</w:t>
      </w:r>
      <w:r>
        <w:rPr>
          <w:rFonts w:ascii="Times New Roman" w:hAnsi="Times New Roman" w:cs="Times New Roman"/>
          <w:sz w:val="28"/>
          <w:szCs w:val="28"/>
        </w:rPr>
        <w:t>.</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lastRenderedPageBreak/>
        <w:t xml:space="preserve">2.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предложение с однородными сказуемыми, </w:t>
      </w:r>
      <w:r w:rsidRPr="00207A98">
        <w:rPr>
          <w:rFonts w:ascii="Times New Roman" w:hAnsi="Times New Roman" w:cs="Times New Roman"/>
          <w:b/>
          <w:sz w:val="28"/>
          <w:szCs w:val="28"/>
        </w:rPr>
        <w:t>подчеркни</w:t>
      </w:r>
      <w:r w:rsidRPr="00AE723A">
        <w:rPr>
          <w:rFonts w:ascii="Times New Roman" w:hAnsi="Times New Roman" w:cs="Times New Roman"/>
          <w:sz w:val="28"/>
          <w:szCs w:val="28"/>
        </w:rPr>
        <w:t xml:space="preserve"> их.</w:t>
      </w:r>
    </w:p>
    <w:p w:rsid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3.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слова, в которы</w:t>
      </w:r>
      <w:r>
        <w:rPr>
          <w:rFonts w:ascii="Times New Roman" w:hAnsi="Times New Roman" w:cs="Times New Roman"/>
          <w:sz w:val="28"/>
          <w:szCs w:val="28"/>
        </w:rPr>
        <w:t>х</w:t>
      </w:r>
      <w:r w:rsidRPr="00AE723A">
        <w:rPr>
          <w:rFonts w:ascii="Times New Roman" w:hAnsi="Times New Roman" w:cs="Times New Roman"/>
          <w:sz w:val="28"/>
          <w:szCs w:val="28"/>
        </w:rPr>
        <w:t xml:space="preserve"> есть звук, который всегда мягкий.</w:t>
      </w:r>
    </w:p>
    <w:p w:rsidR="00AE723A" w:rsidRDefault="00AE723A" w:rsidP="00FF45B4">
      <w:pPr>
        <w:pStyle w:val="a1"/>
        <w:spacing w:after="0" w:line="360" w:lineRule="auto"/>
        <w:jc w:val="center"/>
        <w:rPr>
          <w:rFonts w:ascii="Times New Roman" w:hAnsi="Times New Roman" w:cs="Times New Roman"/>
          <w:b/>
          <w:sz w:val="28"/>
          <w:szCs w:val="28"/>
        </w:rPr>
      </w:pPr>
      <w:r w:rsidRPr="00AE723A">
        <w:rPr>
          <w:rStyle w:val="a5"/>
          <w:rFonts w:ascii="Times New Roman" w:hAnsi="Times New Roman" w:cs="Times New Roman"/>
          <w:b/>
          <w:i w:val="0"/>
          <w:sz w:val="28"/>
          <w:szCs w:val="28"/>
        </w:rPr>
        <w:t xml:space="preserve">8.  </w:t>
      </w:r>
      <w:r w:rsidRPr="00AE723A">
        <w:rPr>
          <w:rFonts w:ascii="Times New Roman" w:hAnsi="Times New Roman" w:cs="Times New Roman"/>
          <w:b/>
          <w:sz w:val="28"/>
          <w:szCs w:val="28"/>
        </w:rPr>
        <w:t>Лиса</w:t>
      </w:r>
    </w:p>
    <w:p w:rsidR="00310504" w:rsidRPr="00AE723A" w:rsidRDefault="00310504" w:rsidP="00FF45B4">
      <w:pPr>
        <w:pStyle w:val="a1"/>
        <w:spacing w:after="0" w:line="360" w:lineRule="auto"/>
        <w:jc w:val="center"/>
        <w:rPr>
          <w:rFonts w:ascii="Times New Roman" w:hAnsi="Times New Roman" w:cs="Times New Roman"/>
          <w:b/>
          <w:sz w:val="28"/>
          <w:szCs w:val="28"/>
        </w:rPr>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Кажд... утро к л..</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ной п...лянк... прил...тали тетерева. Птицы по..</w:t>
      </w:r>
      <w:proofErr w:type="gramStart"/>
      <w:r w:rsidRPr="00AE723A">
        <w:rPr>
          <w:rFonts w:ascii="Times New Roman" w:hAnsi="Times New Roman" w:cs="Times New Roman"/>
          <w:sz w:val="28"/>
          <w:szCs w:val="28"/>
        </w:rPr>
        <w:t>.д</w:t>
      </w:r>
      <w:proofErr w:type="gramEnd"/>
      <w:r w:rsidRPr="00AE723A">
        <w:rPr>
          <w:rFonts w:ascii="Times New Roman" w:hAnsi="Times New Roman" w:cs="Times New Roman"/>
          <w:sz w:val="28"/>
          <w:szCs w:val="28"/>
        </w:rPr>
        <w:t>али семена ёлки, ольхи. Нед..</w:t>
      </w:r>
      <w:proofErr w:type="gramStart"/>
      <w:r w:rsidRPr="00AE723A">
        <w:rPr>
          <w:rFonts w:ascii="Times New Roman" w:hAnsi="Times New Roman" w:cs="Times New Roman"/>
          <w:sz w:val="28"/>
          <w:szCs w:val="28"/>
        </w:rPr>
        <w:t>.л</w:t>
      </w:r>
      <w:proofErr w:type="gramEnd"/>
      <w:r w:rsidRPr="00AE723A">
        <w:rPr>
          <w:rFonts w:ascii="Times New Roman" w:hAnsi="Times New Roman" w:cs="Times New Roman"/>
          <w:sz w:val="28"/>
          <w:szCs w:val="28"/>
        </w:rPr>
        <w:t>еко от рощи к...рмились с...роки. Однажды лиса шла с охоты. Она почуяла зап_х птиц. Лисица быстро поп..</w:t>
      </w:r>
      <w:proofErr w:type="gramStart"/>
      <w:r w:rsidRPr="00AE723A">
        <w:rPr>
          <w:rFonts w:ascii="Times New Roman" w:hAnsi="Times New Roman" w:cs="Times New Roman"/>
          <w:sz w:val="28"/>
          <w:szCs w:val="28"/>
        </w:rPr>
        <w:t>.л</w:t>
      </w:r>
      <w:proofErr w:type="gramEnd"/>
      <w:r w:rsidRPr="00AE723A">
        <w:rPr>
          <w:rFonts w:ascii="Times New Roman" w:hAnsi="Times New Roman" w:cs="Times New Roman"/>
          <w:sz w:val="28"/>
          <w:szCs w:val="28"/>
        </w:rPr>
        <w:t>зла к добыч... . Затр...щали сороки на маку...ке ольхи. Тетерева сорвались с корм</w:t>
      </w:r>
      <w:proofErr w:type="gramStart"/>
      <w:r w:rsidRPr="00AE723A">
        <w:rPr>
          <w:rFonts w:ascii="Times New Roman" w:hAnsi="Times New Roman" w:cs="Times New Roman"/>
          <w:sz w:val="28"/>
          <w:szCs w:val="28"/>
        </w:rPr>
        <w:t>ё(</w:t>
      </w:r>
      <w:proofErr w:type="gramEnd"/>
      <w:r w:rsidRPr="00AE723A">
        <w:rPr>
          <w:rFonts w:ascii="Times New Roman" w:hAnsi="Times New Roman" w:cs="Times New Roman"/>
          <w:sz w:val="28"/>
          <w:szCs w:val="28"/>
        </w:rPr>
        <w:t>ж,ш)ки.</w:t>
      </w:r>
    </w:p>
    <w:p w:rsidR="00AE723A" w:rsidRPr="00AE723A" w:rsidRDefault="00AE723A" w:rsidP="00AE723A">
      <w:pPr>
        <w:pStyle w:val="a1"/>
        <w:numPr>
          <w:ilvl w:val="4"/>
          <w:numId w:val="4"/>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 </w:t>
      </w:r>
      <w:r w:rsidRPr="00207A98">
        <w:rPr>
          <w:rFonts w:ascii="Times New Roman" w:hAnsi="Times New Roman" w:cs="Times New Roman"/>
          <w:b/>
          <w:bCs/>
          <w:sz w:val="28"/>
          <w:szCs w:val="28"/>
        </w:rPr>
        <w:t>Выпиши</w:t>
      </w:r>
      <w:r w:rsidRPr="00AE723A">
        <w:rPr>
          <w:rFonts w:ascii="Times New Roman" w:hAnsi="Times New Roman" w:cs="Times New Roman"/>
          <w:bCs/>
          <w:sz w:val="28"/>
          <w:szCs w:val="28"/>
        </w:rPr>
        <w:t xml:space="preserve"> </w:t>
      </w:r>
      <w:r w:rsidRPr="00AE723A">
        <w:rPr>
          <w:rFonts w:ascii="Times New Roman" w:hAnsi="Times New Roman" w:cs="Times New Roman"/>
          <w:sz w:val="28"/>
          <w:szCs w:val="28"/>
        </w:rPr>
        <w:t xml:space="preserve">из текста  все местоимения, </w:t>
      </w:r>
      <w:r w:rsidRPr="00AE723A">
        <w:rPr>
          <w:rFonts w:ascii="Times New Roman" w:hAnsi="Times New Roman" w:cs="Times New Roman"/>
          <w:bCs/>
          <w:sz w:val="28"/>
          <w:szCs w:val="28"/>
        </w:rPr>
        <w:t>укажи</w:t>
      </w:r>
      <w:r w:rsidRPr="00AE723A">
        <w:rPr>
          <w:rFonts w:ascii="Times New Roman" w:hAnsi="Times New Roman" w:cs="Times New Roman"/>
          <w:b/>
          <w:bCs/>
          <w:sz w:val="28"/>
          <w:szCs w:val="28"/>
        </w:rPr>
        <w:t xml:space="preserve"> </w:t>
      </w:r>
      <w:r w:rsidRPr="00AE723A">
        <w:rPr>
          <w:rFonts w:ascii="Times New Roman" w:hAnsi="Times New Roman" w:cs="Times New Roman"/>
          <w:sz w:val="28"/>
          <w:szCs w:val="28"/>
        </w:rPr>
        <w:t>лицо и число одного из них (на выбор).</w:t>
      </w:r>
    </w:p>
    <w:p w:rsidR="00AE723A" w:rsidRPr="00AE723A" w:rsidRDefault="00AE723A" w:rsidP="00AE723A">
      <w:pPr>
        <w:pStyle w:val="a1"/>
        <w:numPr>
          <w:ilvl w:val="4"/>
          <w:numId w:val="4"/>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1 предложения слово, в котором: корень, суффикс и окончание</w:t>
      </w:r>
      <w:r>
        <w:rPr>
          <w:rFonts w:ascii="Times New Roman" w:hAnsi="Times New Roman" w:cs="Times New Roman"/>
          <w:sz w:val="28"/>
          <w:szCs w:val="28"/>
        </w:rPr>
        <w:t>.</w:t>
      </w:r>
    </w:p>
    <w:p w:rsidR="00AE723A" w:rsidRDefault="00AE723A" w:rsidP="00AE723A">
      <w:pPr>
        <w:pStyle w:val="a1"/>
        <w:numPr>
          <w:ilvl w:val="4"/>
          <w:numId w:val="4"/>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слово, в котором букв больше, чем звуков</w:t>
      </w:r>
    </w:p>
    <w:p w:rsidR="00310504" w:rsidRPr="00AE723A" w:rsidRDefault="00310504" w:rsidP="00310504">
      <w:pPr>
        <w:pStyle w:val="a1"/>
        <w:tabs>
          <w:tab w:val="left" w:pos="993"/>
        </w:tabs>
        <w:spacing w:after="0" w:line="360" w:lineRule="auto"/>
        <w:ind w:left="709"/>
        <w:jc w:val="both"/>
        <w:rPr>
          <w:rFonts w:ascii="Times New Roman" w:hAnsi="Times New Roman" w:cs="Times New Roman"/>
          <w:sz w:val="28"/>
          <w:szCs w:val="28"/>
        </w:rPr>
      </w:pPr>
    </w:p>
    <w:p w:rsidR="00AE723A" w:rsidRDefault="00AE723A" w:rsidP="00FF45B4">
      <w:pPr>
        <w:pStyle w:val="2"/>
        <w:spacing w:before="0" w:after="0" w:line="360" w:lineRule="auto"/>
        <w:ind w:left="0" w:firstLine="0"/>
        <w:jc w:val="center"/>
        <w:rPr>
          <w:rFonts w:cs="Times New Roman"/>
          <w:sz w:val="28"/>
          <w:szCs w:val="28"/>
        </w:rPr>
      </w:pPr>
      <w:r w:rsidRPr="00AE723A">
        <w:rPr>
          <w:rFonts w:cs="Times New Roman"/>
          <w:sz w:val="28"/>
          <w:szCs w:val="28"/>
        </w:rPr>
        <w:t>9. Красная книга</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Р</w:t>
      </w:r>
      <w:proofErr w:type="gramStart"/>
      <w:r w:rsidRPr="00AE723A">
        <w:rPr>
          <w:rFonts w:ascii="Times New Roman" w:hAnsi="Times New Roman" w:cs="Times New Roman"/>
          <w:sz w:val="28"/>
          <w:szCs w:val="28"/>
        </w:rPr>
        <w:t>е(</w:t>
      </w:r>
      <w:proofErr w:type="gramEnd"/>
      <w:r w:rsidRPr="00AE723A">
        <w:rPr>
          <w:rFonts w:ascii="Times New Roman" w:hAnsi="Times New Roman" w:cs="Times New Roman"/>
          <w:sz w:val="28"/>
          <w:szCs w:val="28"/>
        </w:rPr>
        <w:t>т,д)кие животные зан_сены в Красную книгу. Они нуждаются в охран_. К такой гр</w:t>
      </w:r>
      <w:proofErr w:type="gramStart"/>
      <w:r w:rsidRPr="00AE723A">
        <w:rPr>
          <w:rFonts w:ascii="Times New Roman" w:hAnsi="Times New Roman" w:cs="Times New Roman"/>
          <w:sz w:val="28"/>
          <w:szCs w:val="28"/>
        </w:rPr>
        <w:t>у(</w:t>
      </w:r>
      <w:proofErr w:type="gramEnd"/>
      <w:r w:rsidRPr="00AE723A">
        <w:rPr>
          <w:rFonts w:ascii="Times New Roman" w:hAnsi="Times New Roman" w:cs="Times New Roman"/>
          <w:sz w:val="28"/>
          <w:szCs w:val="28"/>
        </w:rPr>
        <w:t>п,пп)е животных относятся зубр, синий ки(д,т), белый медве(т.д)ь, орел-берку(д,т). На грани исчезнов</w:t>
      </w:r>
      <w:r>
        <w:rPr>
          <w:rFonts w:ascii="Times New Roman" w:hAnsi="Times New Roman" w:cs="Times New Roman"/>
          <w:sz w:val="28"/>
          <w:szCs w:val="28"/>
        </w:rPr>
        <w:t>е</w:t>
      </w:r>
      <w:r w:rsidRPr="00AE723A">
        <w:rPr>
          <w:rFonts w:ascii="Times New Roman" w:hAnsi="Times New Roman" w:cs="Times New Roman"/>
          <w:sz w:val="28"/>
          <w:szCs w:val="28"/>
        </w:rPr>
        <w:t>ния находится синий кит. В российских водах промысел его запрещен. Белый медведь - крупный хи</w:t>
      </w:r>
      <w:proofErr w:type="gramStart"/>
      <w:r w:rsidRPr="00AE723A">
        <w:rPr>
          <w:rFonts w:ascii="Times New Roman" w:hAnsi="Times New Roman" w:cs="Times New Roman"/>
          <w:sz w:val="28"/>
          <w:szCs w:val="28"/>
        </w:rPr>
        <w:t>щ(</w:t>
      </w:r>
      <w:proofErr w:type="gramEnd"/>
      <w:r w:rsidRPr="00AE723A">
        <w:rPr>
          <w:rFonts w:ascii="Times New Roman" w:hAnsi="Times New Roman" w:cs="Times New Roman"/>
          <w:sz w:val="28"/>
          <w:szCs w:val="28"/>
        </w:rPr>
        <w:t xml:space="preserve">ь?)ный зверь. Он живет в Арктик_. Сегодня уже нет охоты на него. </w:t>
      </w:r>
      <w:proofErr w:type="gramStart"/>
      <w:r w:rsidRPr="00AE723A">
        <w:rPr>
          <w:rFonts w:ascii="Times New Roman" w:hAnsi="Times New Roman" w:cs="Times New Roman"/>
          <w:sz w:val="28"/>
          <w:szCs w:val="28"/>
        </w:rPr>
        <w:t>На</w:t>
      </w:r>
      <w:proofErr w:type="gramEnd"/>
      <w:r w:rsidRPr="00AE723A">
        <w:rPr>
          <w:rFonts w:ascii="Times New Roman" w:hAnsi="Times New Roman" w:cs="Times New Roman"/>
          <w:sz w:val="28"/>
          <w:szCs w:val="28"/>
        </w:rPr>
        <w:t xml:space="preserve"> высок_й ск_ле строит гн_здо орел-беркут. Уд_вительно красив он. Эти животные будут жить на планет_ под охраной человека. </w:t>
      </w:r>
    </w:p>
    <w:p w:rsidR="00AE723A" w:rsidRPr="00AE723A" w:rsidRDefault="00AE723A" w:rsidP="00B137C4">
      <w:pPr>
        <w:pStyle w:val="2"/>
        <w:numPr>
          <w:ilvl w:val="0"/>
          <w:numId w:val="0"/>
        </w:numPr>
        <w:tabs>
          <w:tab w:val="left" w:pos="993"/>
        </w:tabs>
        <w:spacing w:before="0" w:after="0" w:line="360" w:lineRule="auto"/>
        <w:ind w:firstLine="709"/>
        <w:jc w:val="both"/>
        <w:rPr>
          <w:rFonts w:cs="Times New Roman"/>
          <w:b w:val="0"/>
          <w:sz w:val="28"/>
          <w:szCs w:val="28"/>
        </w:rPr>
      </w:pPr>
      <w:r w:rsidRPr="00AE723A">
        <w:rPr>
          <w:rFonts w:cs="Times New Roman"/>
          <w:b w:val="0"/>
          <w:sz w:val="28"/>
          <w:szCs w:val="28"/>
        </w:rPr>
        <w:t>1.Как ты понимаешь значение слова «</w:t>
      </w:r>
      <w:r w:rsidRPr="00012657">
        <w:rPr>
          <w:rFonts w:cs="Times New Roman"/>
          <w:b w:val="0"/>
          <w:sz w:val="28"/>
          <w:szCs w:val="28"/>
        </w:rPr>
        <w:t>промысел»</w:t>
      </w:r>
      <w:r w:rsidRPr="00AE723A">
        <w:rPr>
          <w:rFonts w:cs="Times New Roman"/>
          <w:b w:val="0"/>
          <w:sz w:val="28"/>
          <w:szCs w:val="28"/>
        </w:rPr>
        <w:t xml:space="preserve">? </w:t>
      </w:r>
      <w:r w:rsidRPr="00207A98">
        <w:rPr>
          <w:rFonts w:cs="Times New Roman"/>
          <w:sz w:val="28"/>
          <w:szCs w:val="28"/>
        </w:rPr>
        <w:t>Запиши</w:t>
      </w:r>
      <w:r w:rsidRPr="00AE723A">
        <w:rPr>
          <w:rFonts w:cs="Times New Roman"/>
          <w:b w:val="0"/>
          <w:sz w:val="28"/>
          <w:szCs w:val="28"/>
        </w:rPr>
        <w:t xml:space="preserve"> своё объяснение</w:t>
      </w:r>
      <w:r>
        <w:rPr>
          <w:rFonts w:cs="Times New Roman"/>
          <w:b w:val="0"/>
          <w:sz w:val="28"/>
          <w:szCs w:val="28"/>
        </w:rPr>
        <w:t>.</w:t>
      </w:r>
    </w:p>
    <w:p w:rsidR="00AE723A" w:rsidRPr="00AE723A" w:rsidRDefault="00AE723A" w:rsidP="00B137C4">
      <w:pPr>
        <w:pStyle w:val="a1"/>
        <w:tabs>
          <w:tab w:val="left" w:pos="993"/>
        </w:tabs>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2.Что обозначает в тексте слово «</w:t>
      </w:r>
      <w:r w:rsidRPr="00012657">
        <w:rPr>
          <w:rFonts w:ascii="Times New Roman" w:hAnsi="Times New Roman" w:cs="Times New Roman"/>
          <w:sz w:val="28"/>
          <w:szCs w:val="28"/>
        </w:rPr>
        <w:t>занесены</w:t>
      </w:r>
      <w:r w:rsidRPr="00AE723A">
        <w:rPr>
          <w:rFonts w:ascii="Times New Roman" w:hAnsi="Times New Roman" w:cs="Times New Roman"/>
          <w:sz w:val="28"/>
          <w:szCs w:val="28"/>
        </w:rPr>
        <w:t xml:space="preserve">»? </w:t>
      </w:r>
      <w:r w:rsidRPr="00207A98">
        <w:rPr>
          <w:rFonts w:ascii="Times New Roman" w:hAnsi="Times New Roman" w:cs="Times New Roman"/>
          <w:b/>
          <w:sz w:val="28"/>
          <w:szCs w:val="28"/>
        </w:rPr>
        <w:t>Замени</w:t>
      </w:r>
      <w:r w:rsidRPr="00AE723A">
        <w:rPr>
          <w:rFonts w:ascii="Times New Roman" w:hAnsi="Times New Roman" w:cs="Times New Roman"/>
          <w:sz w:val="28"/>
          <w:szCs w:val="28"/>
        </w:rPr>
        <w:t xml:space="preserve"> его синонимом. </w:t>
      </w:r>
      <w:r w:rsidRPr="00207A98">
        <w:rPr>
          <w:rFonts w:ascii="Times New Roman" w:hAnsi="Times New Roman" w:cs="Times New Roman"/>
          <w:b/>
          <w:sz w:val="28"/>
          <w:szCs w:val="28"/>
        </w:rPr>
        <w:t>Запиши.</w:t>
      </w:r>
    </w:p>
    <w:p w:rsidR="00310504" w:rsidRDefault="00AE723A" w:rsidP="00B137C4">
      <w:pPr>
        <w:pStyle w:val="a1"/>
        <w:numPr>
          <w:ilvl w:val="0"/>
          <w:numId w:val="4"/>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5 предложение, </w:t>
      </w:r>
      <w:r w:rsidRPr="00207A98">
        <w:rPr>
          <w:rFonts w:ascii="Times New Roman" w:hAnsi="Times New Roman" w:cs="Times New Roman"/>
          <w:b/>
          <w:sz w:val="28"/>
          <w:szCs w:val="28"/>
        </w:rPr>
        <w:t>найди</w:t>
      </w:r>
      <w:r w:rsidRPr="00AE723A">
        <w:rPr>
          <w:rFonts w:ascii="Times New Roman" w:hAnsi="Times New Roman" w:cs="Times New Roman"/>
          <w:sz w:val="28"/>
          <w:szCs w:val="28"/>
        </w:rPr>
        <w:t xml:space="preserve"> его грамматическую </w:t>
      </w:r>
      <w:r w:rsidRPr="00AE723A">
        <w:rPr>
          <w:rFonts w:ascii="Times New Roman" w:hAnsi="Times New Roman" w:cs="Times New Roman"/>
          <w:sz w:val="28"/>
          <w:szCs w:val="28"/>
        </w:rPr>
        <w:lastRenderedPageBreak/>
        <w:t>основу.</w:t>
      </w:r>
    </w:p>
    <w:p w:rsidR="00AE723A" w:rsidRPr="00BA0F25" w:rsidRDefault="00AE723A" w:rsidP="00BA0F25">
      <w:pPr>
        <w:pStyle w:val="a1"/>
        <w:tabs>
          <w:tab w:val="left" w:pos="993"/>
        </w:tabs>
        <w:spacing w:after="0" w:line="360" w:lineRule="auto"/>
        <w:ind w:left="709"/>
        <w:jc w:val="center"/>
        <w:rPr>
          <w:rFonts w:ascii="Times New Roman" w:hAnsi="Times New Roman" w:cs="Times New Roman"/>
          <w:b/>
          <w:sz w:val="28"/>
          <w:szCs w:val="28"/>
        </w:rPr>
      </w:pPr>
      <w:r w:rsidRPr="00BA0F25">
        <w:rPr>
          <w:rFonts w:ascii="Times New Roman" w:hAnsi="Times New Roman" w:cs="Times New Roman"/>
          <w:b/>
          <w:sz w:val="28"/>
          <w:szCs w:val="28"/>
        </w:rPr>
        <w:t>10. Редкие растения</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Зайди в лес, осмотри ме</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 xml:space="preserve">т?)ность. Растут в </w:t>
      </w:r>
      <w:proofErr w:type="gramStart"/>
      <w:r w:rsidRPr="00AE723A">
        <w:rPr>
          <w:rFonts w:ascii="Times New Roman" w:hAnsi="Times New Roman" w:cs="Times New Roman"/>
          <w:sz w:val="28"/>
          <w:szCs w:val="28"/>
        </w:rPr>
        <w:t>л</w:t>
      </w:r>
      <w:proofErr w:type="gramEnd"/>
      <w:r w:rsidRPr="00AE723A">
        <w:rPr>
          <w:rFonts w:ascii="Times New Roman" w:hAnsi="Times New Roman" w:cs="Times New Roman"/>
          <w:sz w:val="28"/>
          <w:szCs w:val="28"/>
        </w:rPr>
        <w:t>_сах, цветут в ма_, июн_ уд_вительные растения. Б_льшая удача полюбова</w:t>
      </w:r>
      <w:proofErr w:type="gramStart"/>
      <w:r w:rsidRPr="00AE723A">
        <w:rPr>
          <w:rFonts w:ascii="Times New Roman" w:hAnsi="Times New Roman" w:cs="Times New Roman"/>
          <w:sz w:val="28"/>
          <w:szCs w:val="28"/>
        </w:rPr>
        <w:t>т(</w:t>
      </w:r>
      <w:proofErr w:type="gramEnd"/>
      <w:r w:rsidRPr="00AE723A">
        <w:rPr>
          <w:rFonts w:ascii="Times New Roman" w:hAnsi="Times New Roman" w:cs="Times New Roman"/>
          <w:sz w:val="28"/>
          <w:szCs w:val="28"/>
        </w:rPr>
        <w:t>?ь)ся ими в природе. Р</w:t>
      </w:r>
      <w:proofErr w:type="gramStart"/>
      <w:r w:rsidRPr="00AE723A">
        <w:rPr>
          <w:rFonts w:ascii="Times New Roman" w:hAnsi="Times New Roman" w:cs="Times New Roman"/>
          <w:sz w:val="28"/>
          <w:szCs w:val="28"/>
        </w:rPr>
        <w:t>е(</w:t>
      </w:r>
      <w:proofErr w:type="gramEnd"/>
      <w:r w:rsidRPr="00AE723A">
        <w:rPr>
          <w:rFonts w:ascii="Times New Roman" w:hAnsi="Times New Roman" w:cs="Times New Roman"/>
          <w:sz w:val="28"/>
          <w:szCs w:val="28"/>
        </w:rPr>
        <w:t xml:space="preserve">д,т)ко стали встречат(ь?)ся красивые цветы.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Р</w:t>
      </w:r>
      <w:proofErr w:type="gramStart"/>
      <w:r w:rsidRPr="00AE723A">
        <w:rPr>
          <w:rFonts w:ascii="Times New Roman" w:hAnsi="Times New Roman" w:cs="Times New Roman"/>
          <w:sz w:val="28"/>
          <w:szCs w:val="28"/>
        </w:rPr>
        <w:t>у(</w:t>
      </w:r>
      <w:proofErr w:type="gramEnd"/>
      <w:r w:rsidRPr="00AE723A">
        <w:rPr>
          <w:rFonts w:ascii="Times New Roman" w:hAnsi="Times New Roman" w:cs="Times New Roman"/>
          <w:sz w:val="28"/>
          <w:szCs w:val="28"/>
        </w:rPr>
        <w:t>б,п)ка леса, сбор на букеты приводит к их гибел_. В озер_, в заводи растет в_дяной (а,о)рех. Он занесен в Красную книгу и находи</w:t>
      </w:r>
      <w:proofErr w:type="gramStart"/>
      <w:r w:rsidRPr="00AE723A">
        <w:rPr>
          <w:rFonts w:ascii="Times New Roman" w:hAnsi="Times New Roman" w:cs="Times New Roman"/>
          <w:sz w:val="28"/>
          <w:szCs w:val="28"/>
        </w:rPr>
        <w:t>т(</w:t>
      </w:r>
      <w:proofErr w:type="gramEnd"/>
      <w:r w:rsidRPr="00AE723A">
        <w:rPr>
          <w:rFonts w:ascii="Times New Roman" w:hAnsi="Times New Roman" w:cs="Times New Roman"/>
          <w:sz w:val="28"/>
          <w:szCs w:val="28"/>
        </w:rPr>
        <w:t>ь?)ся под охраной государства. Рвать его запрещено. Радо</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 xml:space="preserve">?т)но человеку смотреть на чудес(т?)ные цветы. Сбереги </w:t>
      </w:r>
      <w:proofErr w:type="gramStart"/>
      <w:r w:rsidRPr="00AE723A">
        <w:rPr>
          <w:rFonts w:ascii="Times New Roman" w:hAnsi="Times New Roman" w:cs="Times New Roman"/>
          <w:sz w:val="28"/>
          <w:szCs w:val="28"/>
        </w:rPr>
        <w:t>м</w:t>
      </w:r>
      <w:proofErr w:type="gramEnd"/>
      <w:r w:rsidRPr="00AE723A">
        <w:rPr>
          <w:rFonts w:ascii="Times New Roman" w:hAnsi="Times New Roman" w:cs="Times New Roman"/>
          <w:sz w:val="28"/>
          <w:szCs w:val="28"/>
        </w:rPr>
        <w:t xml:space="preserve">_ста, где они сохр_нились. </w:t>
      </w:r>
    </w:p>
    <w:p w:rsidR="00AE723A" w:rsidRPr="00B137C4" w:rsidRDefault="00AE723A" w:rsidP="00AE723A">
      <w:pPr>
        <w:pStyle w:val="2"/>
        <w:spacing w:before="0" w:after="0" w:line="360" w:lineRule="auto"/>
        <w:ind w:left="0" w:firstLine="709"/>
        <w:jc w:val="both"/>
        <w:rPr>
          <w:rFonts w:cs="Times New Roman"/>
          <w:b w:val="0"/>
          <w:sz w:val="28"/>
          <w:szCs w:val="28"/>
        </w:rPr>
      </w:pPr>
      <w:r w:rsidRPr="00B137C4">
        <w:rPr>
          <w:rFonts w:cs="Times New Roman"/>
          <w:b w:val="0"/>
          <w:sz w:val="28"/>
          <w:szCs w:val="28"/>
        </w:rPr>
        <w:t xml:space="preserve">1. </w:t>
      </w:r>
      <w:r w:rsidRPr="00207A98">
        <w:rPr>
          <w:rFonts w:cs="Times New Roman"/>
          <w:sz w:val="28"/>
          <w:szCs w:val="28"/>
        </w:rPr>
        <w:t>Выпиши</w:t>
      </w:r>
      <w:r w:rsidRPr="00B137C4">
        <w:rPr>
          <w:rFonts w:cs="Times New Roman"/>
          <w:b w:val="0"/>
          <w:sz w:val="28"/>
          <w:szCs w:val="28"/>
        </w:rPr>
        <w:t xml:space="preserve"> предложение, в котором заключена основная мысль текста.</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2. </w:t>
      </w:r>
      <w:r w:rsidRPr="00207A98">
        <w:rPr>
          <w:rFonts w:ascii="Times New Roman" w:hAnsi="Times New Roman" w:cs="Times New Roman"/>
          <w:b/>
          <w:sz w:val="28"/>
          <w:szCs w:val="28"/>
        </w:rPr>
        <w:t>Подбери</w:t>
      </w:r>
      <w:r w:rsidRPr="00AE723A">
        <w:rPr>
          <w:rFonts w:ascii="Times New Roman" w:hAnsi="Times New Roman" w:cs="Times New Roman"/>
          <w:sz w:val="28"/>
          <w:szCs w:val="28"/>
        </w:rPr>
        <w:t xml:space="preserve"> синоним к слову «</w:t>
      </w:r>
      <w:r w:rsidRPr="00012657">
        <w:rPr>
          <w:rFonts w:ascii="Times New Roman" w:hAnsi="Times New Roman" w:cs="Times New Roman"/>
          <w:sz w:val="28"/>
          <w:szCs w:val="28"/>
        </w:rPr>
        <w:t>удивительные</w:t>
      </w:r>
      <w:r w:rsidRPr="00AE723A">
        <w:rPr>
          <w:rFonts w:ascii="Times New Roman" w:hAnsi="Times New Roman" w:cs="Times New Roman"/>
          <w:sz w:val="28"/>
          <w:szCs w:val="28"/>
        </w:rPr>
        <w:t>». Запиши его.</w:t>
      </w:r>
    </w:p>
    <w:p w:rsid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3. Из второй части текста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имена прилагательные, </w:t>
      </w:r>
      <w:r w:rsidRPr="00207A98">
        <w:rPr>
          <w:rFonts w:ascii="Times New Roman" w:hAnsi="Times New Roman" w:cs="Times New Roman"/>
          <w:b/>
          <w:sz w:val="28"/>
          <w:szCs w:val="28"/>
        </w:rPr>
        <w:t>укажи</w:t>
      </w:r>
      <w:r w:rsidRPr="00AE723A">
        <w:rPr>
          <w:rFonts w:ascii="Times New Roman" w:hAnsi="Times New Roman" w:cs="Times New Roman"/>
          <w:sz w:val="28"/>
          <w:szCs w:val="28"/>
        </w:rPr>
        <w:t xml:space="preserve"> их морфологические признаки.</w:t>
      </w:r>
    </w:p>
    <w:p w:rsidR="00310504" w:rsidRPr="00AE723A" w:rsidRDefault="00310504" w:rsidP="00AE723A">
      <w:pPr>
        <w:pStyle w:val="a1"/>
        <w:spacing w:after="0" w:line="360" w:lineRule="auto"/>
        <w:ind w:firstLine="709"/>
        <w:jc w:val="both"/>
        <w:rPr>
          <w:rFonts w:ascii="Times New Roman" w:hAnsi="Times New Roman" w:cs="Times New Roman"/>
          <w:sz w:val="28"/>
          <w:szCs w:val="28"/>
        </w:rPr>
      </w:pPr>
    </w:p>
    <w:p w:rsidR="00AE723A" w:rsidRDefault="00AE723A" w:rsidP="00B137C4">
      <w:pPr>
        <w:pStyle w:val="2"/>
        <w:spacing w:before="0" w:after="0" w:line="360" w:lineRule="auto"/>
        <w:ind w:left="0" w:firstLine="0"/>
        <w:jc w:val="center"/>
        <w:rPr>
          <w:rFonts w:cs="Times New Roman"/>
          <w:sz w:val="28"/>
          <w:szCs w:val="28"/>
        </w:rPr>
      </w:pPr>
      <w:r w:rsidRPr="00AE723A">
        <w:rPr>
          <w:rFonts w:cs="Times New Roman"/>
          <w:sz w:val="28"/>
          <w:szCs w:val="28"/>
        </w:rPr>
        <w:t>11. Байкал</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Кажд_му из нас мила и любима своя с</w:t>
      </w:r>
      <w:proofErr w:type="gramStart"/>
      <w:r w:rsidRPr="00AE723A">
        <w:rPr>
          <w:rFonts w:ascii="Times New Roman" w:hAnsi="Times New Roman" w:cs="Times New Roman"/>
          <w:sz w:val="28"/>
          <w:szCs w:val="28"/>
        </w:rPr>
        <w:t>т(</w:t>
      </w:r>
      <w:proofErr w:type="gramEnd"/>
      <w:r w:rsidRPr="00AE723A">
        <w:rPr>
          <w:rFonts w:ascii="Times New Roman" w:hAnsi="Times New Roman" w:cs="Times New Roman"/>
          <w:sz w:val="28"/>
          <w:szCs w:val="28"/>
        </w:rPr>
        <w:t>а,о)р(а,о)на. И у природы есть свои любимцы. Это Байкал.</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Мы с товарищ_м шли по бер_гу славного </w:t>
      </w:r>
      <w:proofErr w:type="gramStart"/>
      <w:r w:rsidRPr="00AE723A">
        <w:rPr>
          <w:rFonts w:ascii="Times New Roman" w:hAnsi="Times New Roman" w:cs="Times New Roman"/>
          <w:sz w:val="28"/>
          <w:szCs w:val="28"/>
        </w:rPr>
        <w:t>оз</w:t>
      </w:r>
      <w:proofErr w:type="gramEnd"/>
      <w:r w:rsidRPr="00AE723A">
        <w:rPr>
          <w:rFonts w:ascii="Times New Roman" w:hAnsi="Times New Roman" w:cs="Times New Roman"/>
          <w:sz w:val="28"/>
          <w:szCs w:val="28"/>
        </w:rPr>
        <w:t>_ра. День выдался редко</w:t>
      </w:r>
      <w:proofErr w:type="gramStart"/>
      <w:r w:rsidRPr="00AE723A">
        <w:rPr>
          <w:rFonts w:ascii="Times New Roman" w:hAnsi="Times New Roman" w:cs="Times New Roman"/>
          <w:sz w:val="28"/>
          <w:szCs w:val="28"/>
        </w:rPr>
        <w:t>с(</w:t>
      </w:r>
      <w:proofErr w:type="gramEnd"/>
      <w:r w:rsidRPr="00AE723A">
        <w:rPr>
          <w:rFonts w:ascii="Times New Roman" w:hAnsi="Times New Roman" w:cs="Times New Roman"/>
          <w:sz w:val="28"/>
          <w:szCs w:val="28"/>
        </w:rPr>
        <w:t>т?)ный. Светил_ с</w:t>
      </w:r>
      <w:proofErr w:type="gramStart"/>
      <w:r w:rsidRPr="00AE723A">
        <w:rPr>
          <w:rFonts w:ascii="Times New Roman" w:hAnsi="Times New Roman" w:cs="Times New Roman"/>
          <w:sz w:val="28"/>
          <w:szCs w:val="28"/>
        </w:rPr>
        <w:t>о(</w:t>
      </w:r>
      <w:proofErr w:type="gramEnd"/>
      <w:r w:rsidRPr="00AE723A">
        <w:rPr>
          <w:rFonts w:ascii="Times New Roman" w:hAnsi="Times New Roman" w:cs="Times New Roman"/>
          <w:sz w:val="28"/>
          <w:szCs w:val="28"/>
        </w:rPr>
        <w:t xml:space="preserve">л?)нце.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Звенел воздух. Байкал был чист и тих. Д_</w:t>
      </w:r>
      <w:proofErr w:type="gramStart"/>
      <w:r w:rsidRPr="00AE723A">
        <w:rPr>
          <w:rFonts w:ascii="Times New Roman" w:hAnsi="Times New Roman" w:cs="Times New Roman"/>
          <w:sz w:val="28"/>
          <w:szCs w:val="28"/>
        </w:rPr>
        <w:t>леко в</w:t>
      </w:r>
      <w:proofErr w:type="gramEnd"/>
      <w:r w:rsidRPr="00AE723A">
        <w:rPr>
          <w:rFonts w:ascii="Times New Roman" w:hAnsi="Times New Roman" w:cs="Times New Roman"/>
          <w:sz w:val="28"/>
          <w:szCs w:val="28"/>
        </w:rPr>
        <w:t xml:space="preserve"> море переливались красками камни. Мой т_вари</w:t>
      </w:r>
      <w:proofErr w:type="gramStart"/>
      <w:r w:rsidRPr="00AE723A">
        <w:rPr>
          <w:rFonts w:ascii="Times New Roman" w:hAnsi="Times New Roman" w:cs="Times New Roman"/>
          <w:sz w:val="28"/>
          <w:szCs w:val="28"/>
        </w:rPr>
        <w:t>щ(</w:t>
      </w:r>
      <w:proofErr w:type="gramEnd"/>
      <w:r w:rsidRPr="00AE723A">
        <w:rPr>
          <w:rFonts w:ascii="Times New Roman" w:hAnsi="Times New Roman" w:cs="Times New Roman"/>
          <w:sz w:val="28"/>
          <w:szCs w:val="28"/>
        </w:rPr>
        <w:t>ь?) был потр(и,е,я)сен красотой оз_ра. Красив Байкал и з_мой. Вычищенный ветрами прозрачный л</w:t>
      </w:r>
      <w:proofErr w:type="gramStart"/>
      <w:r w:rsidRPr="00AE723A">
        <w:rPr>
          <w:rFonts w:ascii="Times New Roman" w:hAnsi="Times New Roman" w:cs="Times New Roman"/>
          <w:sz w:val="28"/>
          <w:szCs w:val="28"/>
        </w:rPr>
        <w:t>е(</w:t>
      </w:r>
      <w:proofErr w:type="gramEnd"/>
      <w:r w:rsidRPr="00AE723A">
        <w:rPr>
          <w:rFonts w:ascii="Times New Roman" w:hAnsi="Times New Roman" w:cs="Times New Roman"/>
          <w:sz w:val="28"/>
          <w:szCs w:val="28"/>
        </w:rPr>
        <w:t>д,т) кажет(ь?)ся тонким. Через него видно, как живет и шевели</w:t>
      </w:r>
      <w:proofErr w:type="gramStart"/>
      <w:r w:rsidRPr="00AE723A">
        <w:rPr>
          <w:rFonts w:ascii="Times New Roman" w:hAnsi="Times New Roman" w:cs="Times New Roman"/>
          <w:sz w:val="28"/>
          <w:szCs w:val="28"/>
        </w:rPr>
        <w:t>т(</w:t>
      </w:r>
      <w:proofErr w:type="gramEnd"/>
      <w:r w:rsidRPr="00AE723A">
        <w:rPr>
          <w:rFonts w:ascii="Times New Roman" w:hAnsi="Times New Roman" w:cs="Times New Roman"/>
          <w:sz w:val="28"/>
          <w:szCs w:val="28"/>
        </w:rPr>
        <w:t>ь?)ся в_да. Между тем под н_гами крепкий л</w:t>
      </w:r>
      <w:proofErr w:type="gramStart"/>
      <w:r w:rsidRPr="00AE723A">
        <w:rPr>
          <w:rFonts w:ascii="Times New Roman" w:hAnsi="Times New Roman" w:cs="Times New Roman"/>
          <w:sz w:val="28"/>
          <w:szCs w:val="28"/>
        </w:rPr>
        <w:t>е(</w:t>
      </w:r>
      <w:proofErr w:type="gramEnd"/>
      <w:r w:rsidRPr="00AE723A">
        <w:rPr>
          <w:rFonts w:ascii="Times New Roman" w:hAnsi="Times New Roman" w:cs="Times New Roman"/>
          <w:sz w:val="28"/>
          <w:szCs w:val="28"/>
        </w:rPr>
        <w:t xml:space="preserve">д,т). Он может быть толщиной более метра.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Вот чудо природы!</w:t>
      </w:r>
    </w:p>
    <w:p w:rsidR="00AE723A" w:rsidRPr="00AE723A" w:rsidRDefault="00AE723A" w:rsidP="00CE357B">
      <w:pPr>
        <w:pStyle w:val="a1"/>
        <w:numPr>
          <w:ilvl w:val="0"/>
          <w:numId w:val="6"/>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предложение, в котором заключена основная мысль текста</w:t>
      </w:r>
      <w:r w:rsidR="00207A98">
        <w:rPr>
          <w:rFonts w:ascii="Times New Roman" w:hAnsi="Times New Roman" w:cs="Times New Roman"/>
          <w:sz w:val="28"/>
          <w:szCs w:val="28"/>
        </w:rPr>
        <w:t>.</w:t>
      </w:r>
    </w:p>
    <w:p w:rsidR="00AE723A" w:rsidRPr="00AE723A" w:rsidRDefault="00AE723A" w:rsidP="00CE357B">
      <w:pPr>
        <w:pStyle w:val="a1"/>
        <w:numPr>
          <w:ilvl w:val="0"/>
          <w:numId w:val="6"/>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t>Как ты понимаешь выражение «</w:t>
      </w:r>
      <w:r w:rsidRPr="00012657">
        <w:rPr>
          <w:rFonts w:ascii="Times New Roman" w:hAnsi="Times New Roman" w:cs="Times New Roman"/>
          <w:sz w:val="28"/>
          <w:szCs w:val="28"/>
        </w:rPr>
        <w:t>звенел воздух</w:t>
      </w:r>
      <w:r w:rsidRPr="00AE723A">
        <w:rPr>
          <w:rFonts w:ascii="Times New Roman" w:hAnsi="Times New Roman" w:cs="Times New Roman"/>
          <w:sz w:val="28"/>
          <w:szCs w:val="28"/>
        </w:rPr>
        <w:t xml:space="preserve">». </w:t>
      </w:r>
      <w:r w:rsidRPr="00207A98">
        <w:rPr>
          <w:rFonts w:ascii="Times New Roman" w:hAnsi="Times New Roman" w:cs="Times New Roman"/>
          <w:b/>
          <w:sz w:val="28"/>
          <w:szCs w:val="28"/>
        </w:rPr>
        <w:t>Запиши</w:t>
      </w:r>
      <w:r w:rsidRPr="00AE723A">
        <w:rPr>
          <w:rFonts w:ascii="Times New Roman" w:hAnsi="Times New Roman" w:cs="Times New Roman"/>
          <w:sz w:val="28"/>
          <w:szCs w:val="28"/>
        </w:rPr>
        <w:t xml:space="preserve"> свое объяснение.</w:t>
      </w:r>
    </w:p>
    <w:p w:rsidR="00AE723A" w:rsidRDefault="00AE723A" w:rsidP="00CE357B">
      <w:pPr>
        <w:pStyle w:val="a1"/>
        <w:numPr>
          <w:ilvl w:val="0"/>
          <w:numId w:val="6"/>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lastRenderedPageBreak/>
        <w:t>Выпиши</w:t>
      </w:r>
      <w:r w:rsidRPr="00AE723A">
        <w:rPr>
          <w:rFonts w:ascii="Times New Roman" w:hAnsi="Times New Roman" w:cs="Times New Roman"/>
          <w:sz w:val="28"/>
          <w:szCs w:val="28"/>
        </w:rPr>
        <w:t xml:space="preserve"> из текста словосочетание «прилагательное+ существительное». </w:t>
      </w:r>
      <w:r w:rsidRPr="00207A98">
        <w:rPr>
          <w:rFonts w:ascii="Times New Roman" w:hAnsi="Times New Roman" w:cs="Times New Roman"/>
          <w:b/>
          <w:sz w:val="28"/>
          <w:szCs w:val="28"/>
        </w:rPr>
        <w:t>Укажи</w:t>
      </w:r>
      <w:r w:rsidRPr="00AE723A">
        <w:rPr>
          <w:rFonts w:ascii="Times New Roman" w:hAnsi="Times New Roman" w:cs="Times New Roman"/>
          <w:sz w:val="28"/>
          <w:szCs w:val="28"/>
        </w:rPr>
        <w:t xml:space="preserve"> морфологические признаки частей речи.</w:t>
      </w:r>
    </w:p>
    <w:p w:rsidR="00310504" w:rsidRPr="00AE723A" w:rsidRDefault="00310504" w:rsidP="00310504">
      <w:pPr>
        <w:pStyle w:val="a1"/>
        <w:tabs>
          <w:tab w:val="left" w:pos="993"/>
        </w:tabs>
        <w:spacing w:after="0" w:line="360" w:lineRule="auto"/>
        <w:ind w:left="709"/>
        <w:jc w:val="both"/>
        <w:rPr>
          <w:rFonts w:ascii="Times New Roman" w:hAnsi="Times New Roman" w:cs="Times New Roman"/>
          <w:sz w:val="28"/>
          <w:szCs w:val="28"/>
        </w:rPr>
      </w:pPr>
    </w:p>
    <w:p w:rsidR="00AE723A" w:rsidRDefault="00AE723A" w:rsidP="00B137C4">
      <w:pPr>
        <w:pStyle w:val="2"/>
        <w:spacing w:before="0" w:after="0" w:line="360" w:lineRule="auto"/>
        <w:ind w:left="0" w:firstLine="0"/>
        <w:jc w:val="center"/>
        <w:rPr>
          <w:rFonts w:cs="Times New Roman"/>
          <w:sz w:val="28"/>
          <w:szCs w:val="28"/>
        </w:rPr>
      </w:pPr>
      <w:r w:rsidRPr="00AE723A">
        <w:rPr>
          <w:rFonts w:cs="Times New Roman"/>
          <w:sz w:val="28"/>
          <w:szCs w:val="28"/>
        </w:rPr>
        <w:t>12. В тайге</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proofErr w:type="gramStart"/>
      <w:r w:rsidRPr="00AE723A">
        <w:rPr>
          <w:rFonts w:ascii="Times New Roman" w:hAnsi="Times New Roman" w:cs="Times New Roman"/>
          <w:sz w:val="28"/>
          <w:szCs w:val="28"/>
        </w:rPr>
        <w:t>З</w:t>
      </w:r>
      <w:proofErr w:type="gramEnd"/>
      <w:r w:rsidRPr="00AE723A">
        <w:rPr>
          <w:rFonts w:ascii="Times New Roman" w:hAnsi="Times New Roman" w:cs="Times New Roman"/>
          <w:sz w:val="28"/>
          <w:szCs w:val="28"/>
        </w:rPr>
        <w:t>_ма спустил_сь в тайгу. Нал_тел сев_рный вет_р. Засв_ркали на с</w:t>
      </w:r>
      <w:proofErr w:type="gramStart"/>
      <w:r w:rsidRPr="00AE723A">
        <w:rPr>
          <w:rFonts w:ascii="Times New Roman" w:hAnsi="Times New Roman" w:cs="Times New Roman"/>
          <w:sz w:val="28"/>
          <w:szCs w:val="28"/>
        </w:rPr>
        <w:t>о(</w:t>
      </w:r>
      <w:proofErr w:type="gramEnd"/>
      <w:r w:rsidRPr="00AE723A">
        <w:rPr>
          <w:rFonts w:ascii="Times New Roman" w:hAnsi="Times New Roman" w:cs="Times New Roman"/>
          <w:sz w:val="28"/>
          <w:szCs w:val="28"/>
        </w:rPr>
        <w:t>?л)нце сн_га. На бел_й скатерт_ ярко выд_лялись лиственницы. Но</w:t>
      </w:r>
      <w:proofErr w:type="gramStart"/>
      <w:r w:rsidRPr="00AE723A">
        <w:rPr>
          <w:rFonts w:ascii="Times New Roman" w:hAnsi="Times New Roman" w:cs="Times New Roman"/>
          <w:sz w:val="28"/>
          <w:szCs w:val="28"/>
        </w:rPr>
        <w:t>ч(</w:t>
      </w:r>
      <w:proofErr w:type="gramEnd"/>
      <w:r w:rsidRPr="00AE723A">
        <w:rPr>
          <w:rFonts w:ascii="Times New Roman" w:hAnsi="Times New Roman" w:cs="Times New Roman"/>
          <w:sz w:val="28"/>
          <w:szCs w:val="28"/>
        </w:rPr>
        <w:t xml:space="preserve">ь,ъ)ю высоко в неб_ прокр_чал дикий гусь. Он отбился от своей ста_. Жители поселка собрались на </w:t>
      </w:r>
      <w:proofErr w:type="gramStart"/>
      <w:r w:rsidRPr="00AE723A">
        <w:rPr>
          <w:rFonts w:ascii="Times New Roman" w:hAnsi="Times New Roman" w:cs="Times New Roman"/>
          <w:sz w:val="28"/>
          <w:szCs w:val="28"/>
        </w:rPr>
        <w:t>ул</w:t>
      </w:r>
      <w:proofErr w:type="gramEnd"/>
      <w:r w:rsidRPr="00AE723A">
        <w:rPr>
          <w:rFonts w:ascii="Times New Roman" w:hAnsi="Times New Roman" w:cs="Times New Roman"/>
          <w:sz w:val="28"/>
          <w:szCs w:val="28"/>
        </w:rPr>
        <w:t xml:space="preserve">_це. Они вглядывались в леса на горизонт_. Все ждали прихода оленей. Олень очень </w:t>
      </w:r>
      <w:proofErr w:type="gramStart"/>
      <w:r w:rsidRPr="00AE723A">
        <w:rPr>
          <w:rFonts w:ascii="Times New Roman" w:hAnsi="Times New Roman" w:cs="Times New Roman"/>
          <w:sz w:val="28"/>
          <w:szCs w:val="28"/>
        </w:rPr>
        <w:t>умн_ и</w:t>
      </w:r>
      <w:proofErr w:type="gramEnd"/>
      <w:r w:rsidRPr="00AE723A">
        <w:rPr>
          <w:rFonts w:ascii="Times New Roman" w:hAnsi="Times New Roman" w:cs="Times New Roman"/>
          <w:sz w:val="28"/>
          <w:szCs w:val="28"/>
        </w:rPr>
        <w:t xml:space="preserve"> добр_ животное. Он ч</w:t>
      </w:r>
      <w:proofErr w:type="gramStart"/>
      <w:r w:rsidRPr="00AE723A">
        <w:rPr>
          <w:rFonts w:ascii="Times New Roman" w:hAnsi="Times New Roman" w:cs="Times New Roman"/>
          <w:sz w:val="28"/>
          <w:szCs w:val="28"/>
        </w:rPr>
        <w:t>у(</w:t>
      </w:r>
      <w:proofErr w:type="gramEnd"/>
      <w:r w:rsidRPr="00AE723A">
        <w:rPr>
          <w:rFonts w:ascii="Times New Roman" w:hAnsi="Times New Roman" w:cs="Times New Roman"/>
          <w:sz w:val="28"/>
          <w:szCs w:val="28"/>
        </w:rPr>
        <w:t>в?)ству_т под глубоким снегом не замерзший ключ(ь?) и обход_т его. Олень л</w:t>
      </w:r>
      <w:proofErr w:type="gramStart"/>
      <w:r w:rsidRPr="00AE723A">
        <w:rPr>
          <w:rFonts w:ascii="Times New Roman" w:hAnsi="Times New Roman" w:cs="Times New Roman"/>
          <w:sz w:val="28"/>
          <w:szCs w:val="28"/>
        </w:rPr>
        <w:t>е(</w:t>
      </w:r>
      <w:proofErr w:type="gramEnd"/>
      <w:r w:rsidRPr="00AE723A">
        <w:rPr>
          <w:rFonts w:ascii="Times New Roman" w:hAnsi="Times New Roman" w:cs="Times New Roman"/>
          <w:sz w:val="28"/>
          <w:szCs w:val="28"/>
        </w:rPr>
        <w:t xml:space="preserve">г,к)о перепрыгива_т через завалы. </w:t>
      </w:r>
    </w:p>
    <w:p w:rsidR="00AE723A" w:rsidRPr="00AE723A" w:rsidRDefault="00AE723A" w:rsidP="00CE357B">
      <w:pPr>
        <w:pStyle w:val="a1"/>
        <w:numPr>
          <w:ilvl w:val="0"/>
          <w:numId w:val="7"/>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 xml:space="preserve">Выпиши </w:t>
      </w:r>
      <w:r w:rsidRPr="00AE723A">
        <w:rPr>
          <w:rFonts w:ascii="Times New Roman" w:hAnsi="Times New Roman" w:cs="Times New Roman"/>
          <w:sz w:val="28"/>
          <w:szCs w:val="28"/>
        </w:rPr>
        <w:t>из текста: слово, в котором все согласные твердые,</w:t>
      </w:r>
    </w:p>
    <w:p w:rsidR="00AE723A" w:rsidRPr="00AE723A" w:rsidRDefault="00AE723A" w:rsidP="00B137C4">
      <w:pPr>
        <w:pStyle w:val="a1"/>
        <w:tabs>
          <w:tab w:val="left" w:pos="993"/>
        </w:tabs>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                                   слово, в котором букв больше, чем звуков, </w:t>
      </w:r>
    </w:p>
    <w:p w:rsidR="00AE723A" w:rsidRPr="00AE723A" w:rsidRDefault="00AE723A" w:rsidP="00B137C4">
      <w:pPr>
        <w:pStyle w:val="a1"/>
        <w:tabs>
          <w:tab w:val="left" w:pos="993"/>
        </w:tabs>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                                   слово, в котором звуков больше, чем букв.</w:t>
      </w:r>
    </w:p>
    <w:p w:rsidR="00AE723A" w:rsidRPr="00AE723A" w:rsidRDefault="00AE723A" w:rsidP="00CE357B">
      <w:pPr>
        <w:pStyle w:val="a1"/>
        <w:numPr>
          <w:ilvl w:val="0"/>
          <w:numId w:val="7"/>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первых двух предложений имена существительные, </w:t>
      </w:r>
      <w:r w:rsidRPr="00207A98">
        <w:rPr>
          <w:rFonts w:ascii="Times New Roman" w:hAnsi="Times New Roman" w:cs="Times New Roman"/>
          <w:b/>
          <w:sz w:val="28"/>
          <w:szCs w:val="28"/>
        </w:rPr>
        <w:t>укажи</w:t>
      </w:r>
      <w:r w:rsidRPr="00AE723A">
        <w:rPr>
          <w:rFonts w:ascii="Times New Roman" w:hAnsi="Times New Roman" w:cs="Times New Roman"/>
          <w:sz w:val="28"/>
          <w:szCs w:val="28"/>
        </w:rPr>
        <w:t xml:space="preserve"> их морфологические признаки.</w:t>
      </w:r>
    </w:p>
    <w:p w:rsidR="00AE723A" w:rsidRDefault="00AE723A" w:rsidP="00CE357B">
      <w:pPr>
        <w:pStyle w:val="a1"/>
        <w:numPr>
          <w:ilvl w:val="0"/>
          <w:numId w:val="7"/>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глагол в прошедшем времени, </w:t>
      </w:r>
      <w:r w:rsidRPr="00012657">
        <w:rPr>
          <w:rFonts w:ascii="Times New Roman" w:hAnsi="Times New Roman" w:cs="Times New Roman"/>
          <w:b/>
          <w:sz w:val="28"/>
          <w:szCs w:val="28"/>
        </w:rPr>
        <w:t>разбери</w:t>
      </w:r>
      <w:r w:rsidRPr="00AE723A">
        <w:rPr>
          <w:rFonts w:ascii="Times New Roman" w:hAnsi="Times New Roman" w:cs="Times New Roman"/>
          <w:sz w:val="28"/>
          <w:szCs w:val="28"/>
        </w:rPr>
        <w:t xml:space="preserve"> его по составу.</w:t>
      </w:r>
    </w:p>
    <w:p w:rsidR="00AE723A" w:rsidRDefault="00AE723A" w:rsidP="00B137C4">
      <w:pPr>
        <w:pStyle w:val="2"/>
        <w:spacing w:before="0" w:after="0" w:line="360" w:lineRule="auto"/>
        <w:ind w:left="0" w:firstLine="0"/>
        <w:jc w:val="center"/>
        <w:rPr>
          <w:rFonts w:cs="Times New Roman"/>
          <w:sz w:val="28"/>
          <w:szCs w:val="28"/>
        </w:rPr>
      </w:pPr>
      <w:r w:rsidRPr="00AE723A">
        <w:rPr>
          <w:rFonts w:cs="Times New Roman"/>
          <w:sz w:val="28"/>
          <w:szCs w:val="28"/>
        </w:rPr>
        <w:t>13.</w:t>
      </w:r>
      <w:r w:rsidR="00944192">
        <w:rPr>
          <w:rFonts w:cs="Times New Roman"/>
          <w:sz w:val="28"/>
          <w:szCs w:val="28"/>
        </w:rPr>
        <w:t xml:space="preserve"> </w:t>
      </w:r>
      <w:r w:rsidRPr="00AE723A">
        <w:rPr>
          <w:rFonts w:cs="Times New Roman"/>
          <w:sz w:val="28"/>
          <w:szCs w:val="28"/>
        </w:rPr>
        <w:t>Полоска (Сказка)</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Тигрица задумала испе</w:t>
      </w:r>
      <w:proofErr w:type="gramStart"/>
      <w:r w:rsidRPr="00AE723A">
        <w:rPr>
          <w:rFonts w:ascii="Times New Roman" w:hAnsi="Times New Roman" w:cs="Times New Roman"/>
          <w:sz w:val="28"/>
          <w:szCs w:val="28"/>
        </w:rPr>
        <w:t>ч(</w:t>
      </w:r>
      <w:proofErr w:type="gramEnd"/>
      <w:r w:rsidRPr="00AE723A">
        <w:rPr>
          <w:rFonts w:ascii="Times New Roman" w:hAnsi="Times New Roman" w:cs="Times New Roman"/>
          <w:sz w:val="28"/>
          <w:szCs w:val="28"/>
        </w:rPr>
        <w:t xml:space="preserve">ь?) сла(д,т)кий пиро(г,к). Мука и сахарная пудра </w:t>
      </w:r>
      <w:proofErr w:type="gramStart"/>
      <w:r w:rsidRPr="00AE723A">
        <w:rPr>
          <w:rFonts w:ascii="Times New Roman" w:hAnsi="Times New Roman" w:cs="Times New Roman"/>
          <w:sz w:val="28"/>
          <w:szCs w:val="28"/>
        </w:rPr>
        <w:t>л</w:t>
      </w:r>
      <w:proofErr w:type="gramEnd"/>
      <w:r w:rsidRPr="00AE723A">
        <w:rPr>
          <w:rFonts w:ascii="Times New Roman" w:hAnsi="Times New Roman" w:cs="Times New Roman"/>
          <w:sz w:val="28"/>
          <w:szCs w:val="28"/>
        </w:rPr>
        <w:t xml:space="preserve">_тели во все стор_ны. У </w:t>
      </w:r>
      <w:proofErr w:type="gramStart"/>
      <w:r w:rsidRPr="00AE723A">
        <w:rPr>
          <w:rFonts w:ascii="Times New Roman" w:hAnsi="Times New Roman" w:cs="Times New Roman"/>
          <w:sz w:val="28"/>
          <w:szCs w:val="28"/>
        </w:rPr>
        <w:t>ст</w:t>
      </w:r>
      <w:proofErr w:type="gramEnd"/>
      <w:r w:rsidRPr="00AE723A">
        <w:rPr>
          <w:rFonts w:ascii="Times New Roman" w:hAnsi="Times New Roman" w:cs="Times New Roman"/>
          <w:sz w:val="28"/>
          <w:szCs w:val="28"/>
        </w:rPr>
        <w:t xml:space="preserve">_ла сидел т_грёнок. Мать посм_трела на него и уд_вилась. Т_гренок был белый и без </w:t>
      </w:r>
      <w:proofErr w:type="gramStart"/>
      <w:r w:rsidRPr="00AE723A">
        <w:rPr>
          <w:rFonts w:ascii="Times New Roman" w:hAnsi="Times New Roman" w:cs="Times New Roman"/>
          <w:sz w:val="28"/>
          <w:szCs w:val="28"/>
        </w:rPr>
        <w:t>п</w:t>
      </w:r>
      <w:proofErr w:type="gramEnd"/>
      <w:r w:rsidRPr="00AE723A">
        <w:rPr>
          <w:rFonts w:ascii="Times New Roman" w:hAnsi="Times New Roman" w:cs="Times New Roman"/>
          <w:sz w:val="28"/>
          <w:szCs w:val="28"/>
        </w:rPr>
        <w:t xml:space="preserve">_лос. Зв_рек поб_жал искать свои пол_сы. Малыш(?) подумал, что он их пот_рял.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На </w:t>
      </w:r>
      <w:proofErr w:type="gramStart"/>
      <w:r w:rsidRPr="00AE723A">
        <w:rPr>
          <w:rFonts w:ascii="Times New Roman" w:hAnsi="Times New Roman" w:cs="Times New Roman"/>
          <w:sz w:val="28"/>
          <w:szCs w:val="28"/>
        </w:rPr>
        <w:t>ул</w:t>
      </w:r>
      <w:proofErr w:type="gramEnd"/>
      <w:r w:rsidRPr="00AE723A">
        <w:rPr>
          <w:rFonts w:ascii="Times New Roman" w:hAnsi="Times New Roman" w:cs="Times New Roman"/>
          <w:sz w:val="28"/>
          <w:szCs w:val="28"/>
        </w:rPr>
        <w:t xml:space="preserve">_це он встретил зебру. Т_гренок замер от уд_вления. Какая она </w:t>
      </w:r>
      <w:proofErr w:type="gramStart"/>
      <w:r w:rsidRPr="00AE723A">
        <w:rPr>
          <w:rFonts w:ascii="Times New Roman" w:hAnsi="Times New Roman" w:cs="Times New Roman"/>
          <w:sz w:val="28"/>
          <w:szCs w:val="28"/>
        </w:rPr>
        <w:t>п</w:t>
      </w:r>
      <w:proofErr w:type="gramEnd"/>
      <w:r w:rsidRPr="00AE723A">
        <w:rPr>
          <w:rFonts w:ascii="Times New Roman" w:hAnsi="Times New Roman" w:cs="Times New Roman"/>
          <w:sz w:val="28"/>
          <w:szCs w:val="28"/>
        </w:rPr>
        <w:t xml:space="preserve">_л_сатая! Т_гренок горько заплакал.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Зебра </w:t>
      </w:r>
      <w:proofErr w:type="gramStart"/>
      <w:r w:rsidRPr="00AE723A">
        <w:rPr>
          <w:rFonts w:ascii="Times New Roman" w:hAnsi="Times New Roman" w:cs="Times New Roman"/>
          <w:sz w:val="28"/>
          <w:szCs w:val="28"/>
        </w:rPr>
        <w:t>л</w:t>
      </w:r>
      <w:proofErr w:type="gramEnd"/>
      <w:r w:rsidRPr="00AE723A">
        <w:rPr>
          <w:rFonts w:ascii="Times New Roman" w:hAnsi="Times New Roman" w:cs="Times New Roman"/>
          <w:sz w:val="28"/>
          <w:szCs w:val="28"/>
        </w:rPr>
        <w:t xml:space="preserve">_знула т_гренка. На шкурк_ по_вилась темная </w:t>
      </w:r>
      <w:proofErr w:type="gramStart"/>
      <w:r w:rsidRPr="00AE723A">
        <w:rPr>
          <w:rFonts w:ascii="Times New Roman" w:hAnsi="Times New Roman" w:cs="Times New Roman"/>
          <w:sz w:val="28"/>
          <w:szCs w:val="28"/>
        </w:rPr>
        <w:t>п</w:t>
      </w:r>
      <w:proofErr w:type="gramEnd"/>
      <w:r w:rsidRPr="00AE723A">
        <w:rPr>
          <w:rFonts w:ascii="Times New Roman" w:hAnsi="Times New Roman" w:cs="Times New Roman"/>
          <w:sz w:val="28"/>
          <w:szCs w:val="28"/>
        </w:rPr>
        <w:t xml:space="preserve">_ло(з,с)ка. Она лизнула еще раз и еще. На спинке одна за другой засв_ркали </w:t>
      </w:r>
      <w:proofErr w:type="gramStart"/>
      <w:r w:rsidRPr="00AE723A">
        <w:rPr>
          <w:rFonts w:ascii="Times New Roman" w:hAnsi="Times New Roman" w:cs="Times New Roman"/>
          <w:sz w:val="28"/>
          <w:szCs w:val="28"/>
        </w:rPr>
        <w:t>п</w:t>
      </w:r>
      <w:proofErr w:type="gramEnd"/>
      <w:r w:rsidRPr="00AE723A">
        <w:rPr>
          <w:rFonts w:ascii="Times New Roman" w:hAnsi="Times New Roman" w:cs="Times New Roman"/>
          <w:sz w:val="28"/>
          <w:szCs w:val="28"/>
        </w:rPr>
        <w:t>_ло(з,с)ки. Зв_рек был р</w:t>
      </w:r>
      <w:proofErr w:type="gramStart"/>
      <w:r w:rsidRPr="00AE723A">
        <w:rPr>
          <w:rFonts w:ascii="Times New Roman" w:hAnsi="Times New Roman" w:cs="Times New Roman"/>
          <w:sz w:val="28"/>
          <w:szCs w:val="28"/>
        </w:rPr>
        <w:t>а(</w:t>
      </w:r>
      <w:proofErr w:type="gramEnd"/>
      <w:r w:rsidRPr="00AE723A">
        <w:rPr>
          <w:rFonts w:ascii="Times New Roman" w:hAnsi="Times New Roman" w:cs="Times New Roman"/>
          <w:sz w:val="28"/>
          <w:szCs w:val="28"/>
        </w:rPr>
        <w:t>д,т). Это мука и сах_рная пудра так изм_нили ш</w:t>
      </w:r>
      <w:proofErr w:type="gramStart"/>
      <w:r w:rsidRPr="00AE723A">
        <w:rPr>
          <w:rFonts w:ascii="Times New Roman" w:hAnsi="Times New Roman" w:cs="Times New Roman"/>
          <w:sz w:val="28"/>
          <w:szCs w:val="28"/>
        </w:rPr>
        <w:t>у(</w:t>
      </w:r>
      <w:proofErr w:type="gramEnd"/>
      <w:r w:rsidRPr="00AE723A">
        <w:rPr>
          <w:rFonts w:ascii="Times New Roman" w:hAnsi="Times New Roman" w:cs="Times New Roman"/>
          <w:sz w:val="28"/>
          <w:szCs w:val="28"/>
        </w:rPr>
        <w:t xml:space="preserve">б,п)ку тигра. </w:t>
      </w:r>
    </w:p>
    <w:p w:rsidR="00AE723A" w:rsidRPr="00AE723A" w:rsidRDefault="00AE723A" w:rsidP="00CE357B">
      <w:pPr>
        <w:pStyle w:val="a1"/>
        <w:numPr>
          <w:ilvl w:val="0"/>
          <w:numId w:val="8"/>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lastRenderedPageBreak/>
        <w:t xml:space="preserve">Из 3-ей части текста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имена существительные, </w:t>
      </w:r>
      <w:r w:rsidRPr="00207A98">
        <w:rPr>
          <w:rFonts w:ascii="Times New Roman" w:hAnsi="Times New Roman" w:cs="Times New Roman"/>
          <w:b/>
          <w:sz w:val="28"/>
          <w:szCs w:val="28"/>
        </w:rPr>
        <w:t>определи</w:t>
      </w:r>
      <w:r w:rsidRPr="00AE723A">
        <w:rPr>
          <w:rFonts w:ascii="Times New Roman" w:hAnsi="Times New Roman" w:cs="Times New Roman"/>
          <w:sz w:val="28"/>
          <w:szCs w:val="28"/>
        </w:rPr>
        <w:t xml:space="preserve"> падеж.</w:t>
      </w:r>
    </w:p>
    <w:p w:rsidR="00AE723A" w:rsidRPr="00AE723A" w:rsidRDefault="00AE723A" w:rsidP="00CE357B">
      <w:pPr>
        <w:pStyle w:val="a1"/>
        <w:numPr>
          <w:ilvl w:val="0"/>
          <w:numId w:val="8"/>
        </w:numPr>
        <w:tabs>
          <w:tab w:val="left" w:pos="993"/>
        </w:tabs>
        <w:spacing w:after="0" w:line="360" w:lineRule="auto"/>
        <w:ind w:left="0"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Из восклицательного предложения </w:t>
      </w: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имя прилагательное, </w:t>
      </w:r>
      <w:r w:rsidRPr="00207A98">
        <w:rPr>
          <w:rFonts w:ascii="Times New Roman" w:hAnsi="Times New Roman" w:cs="Times New Roman"/>
          <w:b/>
          <w:sz w:val="28"/>
          <w:szCs w:val="28"/>
        </w:rPr>
        <w:t>укажи</w:t>
      </w:r>
      <w:r w:rsidRPr="00AE723A">
        <w:rPr>
          <w:rFonts w:ascii="Times New Roman" w:hAnsi="Times New Roman" w:cs="Times New Roman"/>
          <w:sz w:val="28"/>
          <w:szCs w:val="28"/>
        </w:rPr>
        <w:t xml:space="preserve"> его морфологические признаки.</w:t>
      </w:r>
    </w:p>
    <w:p w:rsidR="00AE723A" w:rsidRPr="00AE723A" w:rsidRDefault="00AE723A" w:rsidP="00CE357B">
      <w:pPr>
        <w:pStyle w:val="a1"/>
        <w:numPr>
          <w:ilvl w:val="0"/>
          <w:numId w:val="8"/>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местоимения, </w:t>
      </w:r>
      <w:r w:rsidRPr="00207A98">
        <w:rPr>
          <w:rFonts w:ascii="Times New Roman" w:hAnsi="Times New Roman" w:cs="Times New Roman"/>
          <w:b/>
          <w:sz w:val="28"/>
          <w:szCs w:val="28"/>
        </w:rPr>
        <w:t>укажи</w:t>
      </w:r>
      <w:r w:rsidRPr="00AE723A">
        <w:rPr>
          <w:rFonts w:ascii="Times New Roman" w:hAnsi="Times New Roman" w:cs="Times New Roman"/>
          <w:sz w:val="28"/>
          <w:szCs w:val="28"/>
        </w:rPr>
        <w:t xml:space="preserve"> их лицо и число.</w:t>
      </w:r>
    </w:p>
    <w:p w:rsidR="00AE723A" w:rsidRDefault="00AE723A" w:rsidP="00CE357B">
      <w:pPr>
        <w:pStyle w:val="a1"/>
        <w:numPr>
          <w:ilvl w:val="0"/>
          <w:numId w:val="8"/>
        </w:numPr>
        <w:tabs>
          <w:tab w:val="left"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AE723A">
        <w:rPr>
          <w:rFonts w:ascii="Times New Roman" w:hAnsi="Times New Roman" w:cs="Times New Roman"/>
          <w:sz w:val="28"/>
          <w:szCs w:val="28"/>
        </w:rPr>
        <w:t xml:space="preserve"> из текста глаголы с приставками, приставки </w:t>
      </w:r>
      <w:r w:rsidRPr="00207A98">
        <w:rPr>
          <w:rFonts w:ascii="Times New Roman" w:hAnsi="Times New Roman" w:cs="Times New Roman"/>
          <w:b/>
          <w:sz w:val="28"/>
          <w:szCs w:val="28"/>
        </w:rPr>
        <w:t>выдели</w:t>
      </w:r>
      <w:r w:rsidRPr="00AE723A">
        <w:rPr>
          <w:rFonts w:ascii="Times New Roman" w:hAnsi="Times New Roman" w:cs="Times New Roman"/>
          <w:sz w:val="28"/>
          <w:szCs w:val="28"/>
        </w:rPr>
        <w:t>.</w:t>
      </w:r>
    </w:p>
    <w:p w:rsidR="00310504" w:rsidRPr="00AE723A" w:rsidRDefault="00310504" w:rsidP="00310504">
      <w:pPr>
        <w:pStyle w:val="a1"/>
        <w:tabs>
          <w:tab w:val="left" w:pos="993"/>
        </w:tabs>
        <w:spacing w:after="0" w:line="360" w:lineRule="auto"/>
        <w:ind w:left="709"/>
        <w:jc w:val="both"/>
        <w:rPr>
          <w:rFonts w:ascii="Times New Roman" w:hAnsi="Times New Roman" w:cs="Times New Roman"/>
          <w:sz w:val="28"/>
          <w:szCs w:val="28"/>
        </w:rPr>
      </w:pPr>
    </w:p>
    <w:p w:rsidR="00AE723A" w:rsidRDefault="00AE723A" w:rsidP="00B137C4">
      <w:pPr>
        <w:pStyle w:val="2"/>
        <w:spacing w:before="0" w:after="0" w:line="360" w:lineRule="auto"/>
        <w:ind w:left="0" w:firstLine="0"/>
        <w:jc w:val="center"/>
        <w:rPr>
          <w:rFonts w:cs="Times New Roman"/>
          <w:sz w:val="28"/>
          <w:szCs w:val="28"/>
        </w:rPr>
      </w:pPr>
      <w:r w:rsidRPr="00AE723A">
        <w:rPr>
          <w:rFonts w:cs="Times New Roman"/>
          <w:sz w:val="28"/>
          <w:szCs w:val="28"/>
        </w:rPr>
        <w:t>14. Умный баран</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Однажды случилась </w:t>
      </w:r>
      <w:proofErr w:type="gramStart"/>
      <w:r w:rsidRPr="00AE723A">
        <w:rPr>
          <w:rFonts w:ascii="Times New Roman" w:hAnsi="Times New Roman" w:cs="Times New Roman"/>
          <w:sz w:val="28"/>
          <w:szCs w:val="28"/>
        </w:rPr>
        <w:t>б(</w:t>
      </w:r>
      <w:proofErr w:type="gramEnd"/>
      <w:r w:rsidRPr="00AE723A">
        <w:rPr>
          <w:rFonts w:ascii="Times New Roman" w:hAnsi="Times New Roman" w:cs="Times New Roman"/>
          <w:sz w:val="28"/>
          <w:szCs w:val="28"/>
        </w:rPr>
        <w:t xml:space="preserve">е,и)да. Овца попала под </w:t>
      </w:r>
      <w:proofErr w:type="gramStart"/>
      <w:r w:rsidRPr="00AE723A">
        <w:rPr>
          <w:rFonts w:ascii="Times New Roman" w:hAnsi="Times New Roman" w:cs="Times New Roman"/>
          <w:sz w:val="28"/>
          <w:szCs w:val="28"/>
        </w:rPr>
        <w:t>м</w:t>
      </w:r>
      <w:proofErr w:type="gramEnd"/>
      <w:r w:rsidRPr="00AE723A">
        <w:rPr>
          <w:rFonts w:ascii="Times New Roman" w:hAnsi="Times New Roman" w:cs="Times New Roman"/>
          <w:sz w:val="28"/>
          <w:szCs w:val="28"/>
        </w:rPr>
        <w:t>_шину. Остался маленький пу</w:t>
      </w:r>
      <w:proofErr w:type="gramStart"/>
      <w:r w:rsidRPr="00AE723A">
        <w:rPr>
          <w:rFonts w:ascii="Times New Roman" w:hAnsi="Times New Roman" w:cs="Times New Roman"/>
          <w:sz w:val="28"/>
          <w:szCs w:val="28"/>
        </w:rPr>
        <w:t>ш(</w:t>
      </w:r>
      <w:proofErr w:type="gramEnd"/>
      <w:r w:rsidRPr="00AE723A">
        <w:rPr>
          <w:rFonts w:ascii="Times New Roman" w:hAnsi="Times New Roman" w:cs="Times New Roman"/>
          <w:sz w:val="28"/>
          <w:szCs w:val="28"/>
        </w:rPr>
        <w:t xml:space="preserve">и,ы)стый ягненок.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За сир</w:t>
      </w:r>
      <w:proofErr w:type="gramStart"/>
      <w:r w:rsidRPr="00AE723A">
        <w:rPr>
          <w:rFonts w:ascii="Times New Roman" w:hAnsi="Times New Roman" w:cs="Times New Roman"/>
          <w:sz w:val="28"/>
          <w:szCs w:val="28"/>
        </w:rPr>
        <w:t>о(</w:t>
      </w:r>
      <w:proofErr w:type="gramEnd"/>
      <w:r w:rsidRPr="00AE723A">
        <w:rPr>
          <w:rFonts w:ascii="Times New Roman" w:hAnsi="Times New Roman" w:cs="Times New Roman"/>
          <w:sz w:val="28"/>
          <w:szCs w:val="28"/>
        </w:rPr>
        <w:t>д,т)кой стала ухаживать Надя. Она к_рмила его м_л_ком, угощала хл</w:t>
      </w:r>
      <w:proofErr w:type="gramStart"/>
      <w:r w:rsidRPr="00AE723A">
        <w:rPr>
          <w:rFonts w:ascii="Times New Roman" w:hAnsi="Times New Roman" w:cs="Times New Roman"/>
          <w:sz w:val="28"/>
          <w:szCs w:val="28"/>
        </w:rPr>
        <w:t>е(</w:t>
      </w:r>
      <w:proofErr w:type="gramEnd"/>
      <w:r w:rsidRPr="00AE723A">
        <w:rPr>
          <w:rFonts w:ascii="Times New Roman" w:hAnsi="Times New Roman" w:cs="Times New Roman"/>
          <w:sz w:val="28"/>
          <w:szCs w:val="28"/>
        </w:rPr>
        <w:t xml:space="preserve">б,п)цем. Особенно ягненок любил к_пусту.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Пришло лето. Теперь это был уже взрослый баран. А какие </w:t>
      </w:r>
      <w:proofErr w:type="gramStart"/>
      <w:r w:rsidRPr="00AE723A">
        <w:rPr>
          <w:rFonts w:ascii="Times New Roman" w:hAnsi="Times New Roman" w:cs="Times New Roman"/>
          <w:sz w:val="28"/>
          <w:szCs w:val="28"/>
        </w:rPr>
        <w:t>р</w:t>
      </w:r>
      <w:proofErr w:type="gramEnd"/>
      <w:r w:rsidRPr="00AE723A">
        <w:rPr>
          <w:rFonts w:ascii="Times New Roman" w:hAnsi="Times New Roman" w:cs="Times New Roman"/>
          <w:sz w:val="28"/>
          <w:szCs w:val="28"/>
        </w:rPr>
        <w:t xml:space="preserve">_га! Они были похожи на два огромных скрученных бублика.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Баран все время х_дил за девочкой, как с_бачка. Он защ_щал ее даже от </w:t>
      </w:r>
      <w:proofErr w:type="gramStart"/>
      <w:r w:rsidRPr="00AE723A">
        <w:rPr>
          <w:rFonts w:ascii="Times New Roman" w:hAnsi="Times New Roman" w:cs="Times New Roman"/>
          <w:sz w:val="28"/>
          <w:szCs w:val="28"/>
        </w:rPr>
        <w:t>м</w:t>
      </w:r>
      <w:proofErr w:type="gramEnd"/>
      <w:r w:rsidRPr="00AE723A">
        <w:rPr>
          <w:rFonts w:ascii="Times New Roman" w:hAnsi="Times New Roman" w:cs="Times New Roman"/>
          <w:sz w:val="28"/>
          <w:szCs w:val="28"/>
        </w:rPr>
        <w:t xml:space="preserve">_льчишек. Раз Надя пошла в кино, </w:t>
      </w:r>
      <w:proofErr w:type="gramStart"/>
      <w:r w:rsidRPr="00AE723A">
        <w:rPr>
          <w:rFonts w:ascii="Times New Roman" w:hAnsi="Times New Roman" w:cs="Times New Roman"/>
          <w:sz w:val="28"/>
          <w:szCs w:val="28"/>
        </w:rPr>
        <w:t>и б</w:t>
      </w:r>
      <w:proofErr w:type="gramEnd"/>
      <w:r w:rsidRPr="00AE723A">
        <w:rPr>
          <w:rFonts w:ascii="Times New Roman" w:hAnsi="Times New Roman" w:cs="Times New Roman"/>
          <w:sz w:val="28"/>
          <w:szCs w:val="28"/>
        </w:rPr>
        <w:t xml:space="preserve">_ран за ней. Дев_чка вошла в зал. А б_ран уселся у двери и ждал ее. </w:t>
      </w: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Настоящий друг!</w:t>
      </w:r>
    </w:p>
    <w:p w:rsidR="00AE723A" w:rsidRPr="00AE723A" w:rsidRDefault="00AE723A" w:rsidP="00B137C4">
      <w:pPr>
        <w:pStyle w:val="a1"/>
        <w:numPr>
          <w:ilvl w:val="4"/>
          <w:numId w:val="4"/>
        </w:numPr>
        <w:tabs>
          <w:tab w:val="left" w:pos="993"/>
        </w:tabs>
        <w:spacing w:after="0" w:line="360" w:lineRule="auto"/>
        <w:ind w:left="0" w:firstLine="709"/>
        <w:jc w:val="both"/>
        <w:rPr>
          <w:rStyle w:val="a5"/>
          <w:rFonts w:ascii="Times New Roman" w:hAnsi="Times New Roman" w:cs="Times New Roman"/>
          <w:i w:val="0"/>
          <w:sz w:val="28"/>
          <w:szCs w:val="28"/>
        </w:rPr>
      </w:pPr>
      <w:r w:rsidRPr="00207A98">
        <w:rPr>
          <w:rStyle w:val="a5"/>
          <w:rFonts w:ascii="Times New Roman" w:hAnsi="Times New Roman" w:cs="Times New Roman"/>
          <w:b/>
          <w:i w:val="0"/>
          <w:sz w:val="28"/>
          <w:szCs w:val="28"/>
        </w:rPr>
        <w:t>Найди</w:t>
      </w:r>
      <w:r w:rsidRPr="00AE723A">
        <w:rPr>
          <w:rStyle w:val="a5"/>
          <w:rFonts w:ascii="Times New Roman" w:hAnsi="Times New Roman" w:cs="Times New Roman"/>
          <w:i w:val="0"/>
          <w:sz w:val="28"/>
          <w:szCs w:val="28"/>
        </w:rPr>
        <w:t xml:space="preserve"> предложение, в котором заключена основная мысль текста, </w:t>
      </w:r>
      <w:r w:rsidRPr="00207A98">
        <w:rPr>
          <w:rStyle w:val="a5"/>
          <w:rFonts w:ascii="Times New Roman" w:hAnsi="Times New Roman" w:cs="Times New Roman"/>
          <w:b/>
          <w:i w:val="0"/>
          <w:sz w:val="28"/>
          <w:szCs w:val="28"/>
        </w:rPr>
        <w:t>выпиши</w:t>
      </w:r>
      <w:r w:rsidRPr="00AE723A">
        <w:rPr>
          <w:rStyle w:val="a5"/>
          <w:rFonts w:ascii="Times New Roman" w:hAnsi="Times New Roman" w:cs="Times New Roman"/>
          <w:i w:val="0"/>
          <w:sz w:val="28"/>
          <w:szCs w:val="28"/>
        </w:rPr>
        <w:t xml:space="preserve"> его.</w:t>
      </w:r>
    </w:p>
    <w:p w:rsidR="00AE723A" w:rsidRPr="00AE723A" w:rsidRDefault="00AE723A" w:rsidP="00B137C4">
      <w:pPr>
        <w:pStyle w:val="a1"/>
        <w:numPr>
          <w:ilvl w:val="4"/>
          <w:numId w:val="4"/>
        </w:numPr>
        <w:tabs>
          <w:tab w:val="left" w:pos="993"/>
        </w:tabs>
        <w:spacing w:after="0" w:line="360" w:lineRule="auto"/>
        <w:ind w:left="0" w:firstLine="709"/>
        <w:jc w:val="both"/>
        <w:rPr>
          <w:rStyle w:val="a5"/>
          <w:rFonts w:ascii="Times New Roman" w:hAnsi="Times New Roman" w:cs="Times New Roman"/>
          <w:i w:val="0"/>
          <w:sz w:val="28"/>
          <w:szCs w:val="28"/>
        </w:rPr>
      </w:pPr>
      <w:r w:rsidRPr="00207A98">
        <w:rPr>
          <w:rStyle w:val="a5"/>
          <w:rFonts w:ascii="Times New Roman" w:hAnsi="Times New Roman" w:cs="Times New Roman"/>
          <w:b/>
          <w:i w:val="0"/>
          <w:sz w:val="28"/>
          <w:szCs w:val="28"/>
        </w:rPr>
        <w:t>Составь</w:t>
      </w:r>
      <w:r w:rsidRPr="00AE723A">
        <w:rPr>
          <w:rStyle w:val="a5"/>
          <w:rFonts w:ascii="Times New Roman" w:hAnsi="Times New Roman" w:cs="Times New Roman"/>
          <w:i w:val="0"/>
          <w:sz w:val="28"/>
          <w:szCs w:val="28"/>
        </w:rPr>
        <w:t xml:space="preserve"> план текста, озаглавив каждую его часть.</w:t>
      </w:r>
    </w:p>
    <w:p w:rsidR="00AE723A" w:rsidRDefault="00AE723A" w:rsidP="00B137C4">
      <w:pPr>
        <w:pStyle w:val="a1"/>
        <w:numPr>
          <w:ilvl w:val="4"/>
          <w:numId w:val="4"/>
        </w:numPr>
        <w:tabs>
          <w:tab w:val="left" w:pos="993"/>
        </w:tabs>
        <w:spacing w:after="0" w:line="360" w:lineRule="auto"/>
        <w:ind w:left="0" w:firstLine="709"/>
        <w:jc w:val="both"/>
        <w:rPr>
          <w:rStyle w:val="a5"/>
          <w:rFonts w:ascii="Times New Roman" w:hAnsi="Times New Roman" w:cs="Times New Roman"/>
          <w:i w:val="0"/>
          <w:sz w:val="28"/>
          <w:szCs w:val="28"/>
        </w:rPr>
      </w:pPr>
      <w:r w:rsidRPr="00207A98">
        <w:rPr>
          <w:rStyle w:val="a5"/>
          <w:rFonts w:ascii="Times New Roman" w:hAnsi="Times New Roman" w:cs="Times New Roman"/>
          <w:b/>
          <w:i w:val="0"/>
          <w:sz w:val="28"/>
          <w:szCs w:val="28"/>
        </w:rPr>
        <w:t xml:space="preserve">Выпиши </w:t>
      </w:r>
      <w:r w:rsidRPr="00AE723A">
        <w:rPr>
          <w:rStyle w:val="a5"/>
          <w:rFonts w:ascii="Times New Roman" w:hAnsi="Times New Roman" w:cs="Times New Roman"/>
          <w:i w:val="0"/>
          <w:sz w:val="28"/>
          <w:szCs w:val="28"/>
        </w:rPr>
        <w:t>из текста слова с орфограммой «непроверя</w:t>
      </w:r>
      <w:r w:rsidR="00B137C4">
        <w:rPr>
          <w:rStyle w:val="a5"/>
          <w:rFonts w:ascii="Times New Roman" w:hAnsi="Times New Roman" w:cs="Times New Roman"/>
          <w:i w:val="0"/>
          <w:sz w:val="28"/>
          <w:szCs w:val="28"/>
        </w:rPr>
        <w:t>емая безударная гласная в корне</w:t>
      </w:r>
      <w:r w:rsidRPr="00AE723A">
        <w:rPr>
          <w:rStyle w:val="a5"/>
          <w:rFonts w:ascii="Times New Roman" w:hAnsi="Times New Roman" w:cs="Times New Roman"/>
          <w:i w:val="0"/>
          <w:sz w:val="28"/>
          <w:szCs w:val="28"/>
        </w:rPr>
        <w:t>».</w:t>
      </w:r>
    </w:p>
    <w:p w:rsidR="00AE723A" w:rsidRDefault="00AE723A" w:rsidP="00B137C4">
      <w:pPr>
        <w:pStyle w:val="2"/>
        <w:spacing w:before="0" w:after="0" w:line="360" w:lineRule="auto"/>
        <w:ind w:left="0" w:firstLine="0"/>
        <w:jc w:val="center"/>
        <w:rPr>
          <w:rFonts w:cs="Times New Roman"/>
          <w:sz w:val="28"/>
          <w:szCs w:val="28"/>
        </w:rPr>
      </w:pPr>
      <w:r w:rsidRPr="00AE723A">
        <w:rPr>
          <w:rFonts w:cs="Times New Roman"/>
          <w:sz w:val="28"/>
          <w:szCs w:val="28"/>
        </w:rPr>
        <w:t>15. Помог мороз</w:t>
      </w:r>
    </w:p>
    <w:p w:rsidR="00310504" w:rsidRPr="00310504" w:rsidRDefault="00310504" w:rsidP="00310504">
      <w:pPr>
        <w:pStyle w:val="a1"/>
      </w:pPr>
    </w:p>
    <w:p w:rsidR="00AE723A" w:rsidRPr="00AE723A" w:rsidRDefault="00AE723A" w:rsidP="00AE723A">
      <w:pPr>
        <w:pStyle w:val="a1"/>
        <w:spacing w:after="0" w:line="360" w:lineRule="auto"/>
        <w:ind w:firstLine="709"/>
        <w:jc w:val="both"/>
        <w:rPr>
          <w:rFonts w:ascii="Times New Roman" w:hAnsi="Times New Roman" w:cs="Times New Roman"/>
          <w:sz w:val="28"/>
          <w:szCs w:val="28"/>
        </w:rPr>
      </w:pPr>
      <w:r w:rsidRPr="00AE723A">
        <w:rPr>
          <w:rFonts w:ascii="Times New Roman" w:hAnsi="Times New Roman" w:cs="Times New Roman"/>
          <w:sz w:val="28"/>
          <w:szCs w:val="28"/>
        </w:rPr>
        <w:t xml:space="preserve">В М_скве строили </w:t>
      </w:r>
      <w:proofErr w:type="gramStart"/>
      <w:r w:rsidRPr="00AE723A">
        <w:rPr>
          <w:rFonts w:ascii="Times New Roman" w:hAnsi="Times New Roman" w:cs="Times New Roman"/>
          <w:sz w:val="28"/>
          <w:szCs w:val="28"/>
        </w:rPr>
        <w:t>м(</w:t>
      </w:r>
      <w:proofErr w:type="gramEnd"/>
      <w:r w:rsidRPr="00AE723A">
        <w:rPr>
          <w:rFonts w:ascii="Times New Roman" w:hAnsi="Times New Roman" w:cs="Times New Roman"/>
          <w:sz w:val="28"/>
          <w:szCs w:val="28"/>
        </w:rPr>
        <w:t>е,и)тро. М</w:t>
      </w:r>
      <w:proofErr w:type="gramStart"/>
      <w:r w:rsidRPr="00AE723A">
        <w:rPr>
          <w:rFonts w:ascii="Times New Roman" w:hAnsi="Times New Roman" w:cs="Times New Roman"/>
          <w:sz w:val="28"/>
          <w:szCs w:val="28"/>
        </w:rPr>
        <w:t>я(</w:t>
      </w:r>
      <w:proofErr w:type="gramEnd"/>
      <w:r w:rsidRPr="00AE723A">
        <w:rPr>
          <w:rFonts w:ascii="Times New Roman" w:hAnsi="Times New Roman" w:cs="Times New Roman"/>
          <w:sz w:val="28"/>
          <w:szCs w:val="28"/>
        </w:rPr>
        <w:t>г,к,х)кая почва п(а,о)лзла. В_да ру</w:t>
      </w:r>
      <w:proofErr w:type="gramStart"/>
      <w:r w:rsidRPr="00AE723A">
        <w:rPr>
          <w:rFonts w:ascii="Times New Roman" w:hAnsi="Times New Roman" w:cs="Times New Roman"/>
          <w:sz w:val="28"/>
          <w:szCs w:val="28"/>
        </w:rPr>
        <w:t>ч(</w:t>
      </w:r>
      <w:proofErr w:type="gramEnd"/>
      <w:r w:rsidRPr="00AE723A">
        <w:rPr>
          <w:rFonts w:ascii="Times New Roman" w:hAnsi="Times New Roman" w:cs="Times New Roman"/>
          <w:sz w:val="28"/>
          <w:szCs w:val="28"/>
        </w:rPr>
        <w:t xml:space="preserve">ь,ъ)ями б_жала. </w:t>
      </w:r>
      <w:proofErr w:type="gramStart"/>
      <w:r w:rsidRPr="00AE723A">
        <w:rPr>
          <w:rFonts w:ascii="Times New Roman" w:hAnsi="Times New Roman" w:cs="Times New Roman"/>
          <w:sz w:val="28"/>
          <w:szCs w:val="28"/>
        </w:rPr>
        <w:t>Р</w:t>
      </w:r>
      <w:proofErr w:type="gramEnd"/>
      <w:r w:rsidRPr="00AE723A">
        <w:rPr>
          <w:rFonts w:ascii="Times New Roman" w:hAnsi="Times New Roman" w:cs="Times New Roman"/>
          <w:sz w:val="28"/>
          <w:szCs w:val="28"/>
        </w:rPr>
        <w:t xml:space="preserve">_бота ост_новилась. Пришла под землю х_л_дильная машина. Подземн_ _  </w:t>
      </w:r>
      <w:proofErr w:type="gramStart"/>
      <w:r w:rsidRPr="00AE723A">
        <w:rPr>
          <w:rFonts w:ascii="Times New Roman" w:hAnsi="Times New Roman" w:cs="Times New Roman"/>
          <w:sz w:val="28"/>
          <w:szCs w:val="28"/>
        </w:rPr>
        <w:t>б(</w:t>
      </w:r>
      <w:proofErr w:type="gramEnd"/>
      <w:r w:rsidRPr="00AE723A">
        <w:rPr>
          <w:rFonts w:ascii="Times New Roman" w:hAnsi="Times New Roman" w:cs="Times New Roman"/>
          <w:sz w:val="28"/>
          <w:szCs w:val="28"/>
        </w:rPr>
        <w:t>а,о)лото зам_розили. Стены тоннеля стали про</w:t>
      </w:r>
      <w:proofErr w:type="gramStart"/>
      <w:r w:rsidRPr="00AE723A">
        <w:rPr>
          <w:rFonts w:ascii="Times New Roman" w:hAnsi="Times New Roman" w:cs="Times New Roman"/>
          <w:sz w:val="28"/>
          <w:szCs w:val="28"/>
        </w:rPr>
        <w:t>ч(</w:t>
      </w:r>
      <w:proofErr w:type="gramEnd"/>
      <w:r w:rsidRPr="00AE723A">
        <w:rPr>
          <w:rFonts w:ascii="Times New Roman" w:hAnsi="Times New Roman" w:cs="Times New Roman"/>
          <w:sz w:val="28"/>
          <w:szCs w:val="28"/>
        </w:rPr>
        <w:t xml:space="preserve">ь?)ными. </w:t>
      </w:r>
      <w:proofErr w:type="gramStart"/>
      <w:r w:rsidRPr="00AE723A">
        <w:rPr>
          <w:rFonts w:ascii="Times New Roman" w:hAnsi="Times New Roman" w:cs="Times New Roman"/>
          <w:sz w:val="28"/>
          <w:szCs w:val="28"/>
        </w:rPr>
        <w:t>В</w:t>
      </w:r>
      <w:proofErr w:type="gramEnd"/>
      <w:r w:rsidRPr="00AE723A">
        <w:rPr>
          <w:rFonts w:ascii="Times New Roman" w:hAnsi="Times New Roman" w:cs="Times New Roman"/>
          <w:sz w:val="28"/>
          <w:szCs w:val="28"/>
        </w:rPr>
        <w:t>_да через стены не прошла. Так м_р</w:t>
      </w:r>
      <w:proofErr w:type="gramStart"/>
      <w:r w:rsidRPr="00AE723A">
        <w:rPr>
          <w:rFonts w:ascii="Times New Roman" w:hAnsi="Times New Roman" w:cs="Times New Roman"/>
          <w:sz w:val="28"/>
          <w:szCs w:val="28"/>
        </w:rPr>
        <w:t>о(</w:t>
      </w:r>
      <w:proofErr w:type="gramEnd"/>
      <w:r w:rsidRPr="00AE723A">
        <w:rPr>
          <w:rFonts w:ascii="Times New Roman" w:hAnsi="Times New Roman" w:cs="Times New Roman"/>
          <w:sz w:val="28"/>
          <w:szCs w:val="28"/>
        </w:rPr>
        <w:t xml:space="preserve">з,с) помог строить </w:t>
      </w:r>
      <w:r w:rsidRPr="00AE723A">
        <w:rPr>
          <w:rFonts w:ascii="Times New Roman" w:hAnsi="Times New Roman" w:cs="Times New Roman"/>
          <w:sz w:val="28"/>
          <w:szCs w:val="28"/>
        </w:rPr>
        <w:lastRenderedPageBreak/>
        <w:t>метро. Этот спос</w:t>
      </w:r>
      <w:proofErr w:type="gramStart"/>
      <w:r w:rsidRPr="00AE723A">
        <w:rPr>
          <w:rFonts w:ascii="Times New Roman" w:hAnsi="Times New Roman" w:cs="Times New Roman"/>
          <w:sz w:val="28"/>
          <w:szCs w:val="28"/>
        </w:rPr>
        <w:t>о(</w:t>
      </w:r>
      <w:proofErr w:type="gramEnd"/>
      <w:r w:rsidRPr="00AE723A">
        <w:rPr>
          <w:rFonts w:ascii="Times New Roman" w:hAnsi="Times New Roman" w:cs="Times New Roman"/>
          <w:sz w:val="28"/>
          <w:szCs w:val="28"/>
        </w:rPr>
        <w:t xml:space="preserve">б,п) ч(а,я)сто выруч(а,я)л стр_ителей в Петербург_. Теперь чудесн_ метро есть в горо(д,т)_ на Нев_. </w:t>
      </w:r>
    </w:p>
    <w:p w:rsidR="00AE723A" w:rsidRPr="00B137C4" w:rsidRDefault="00AE723A" w:rsidP="00B137C4">
      <w:pPr>
        <w:pStyle w:val="a1"/>
        <w:numPr>
          <w:ilvl w:val="1"/>
          <w:numId w:val="5"/>
        </w:numPr>
        <w:tabs>
          <w:tab w:val="clear" w:pos="1080"/>
          <w:tab w:val="num"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bCs/>
          <w:sz w:val="28"/>
          <w:szCs w:val="28"/>
        </w:rPr>
        <w:t>Задай</w:t>
      </w:r>
      <w:r w:rsidRPr="00B137C4">
        <w:rPr>
          <w:rFonts w:ascii="Times New Roman" w:hAnsi="Times New Roman" w:cs="Times New Roman"/>
          <w:bCs/>
          <w:sz w:val="28"/>
          <w:szCs w:val="28"/>
        </w:rPr>
        <w:t xml:space="preserve"> </w:t>
      </w:r>
      <w:r w:rsidRPr="00B137C4">
        <w:rPr>
          <w:rFonts w:ascii="Times New Roman" w:hAnsi="Times New Roman" w:cs="Times New Roman"/>
          <w:sz w:val="28"/>
          <w:szCs w:val="28"/>
        </w:rPr>
        <w:t xml:space="preserve">по тексту вопрос, который поможет определить, насколько точно твои одноклассники поняли его содержание. </w:t>
      </w:r>
      <w:r w:rsidRPr="00207A98">
        <w:rPr>
          <w:rFonts w:ascii="Times New Roman" w:hAnsi="Times New Roman" w:cs="Times New Roman"/>
          <w:b/>
          <w:bCs/>
          <w:sz w:val="28"/>
          <w:szCs w:val="28"/>
        </w:rPr>
        <w:t>Запиши</w:t>
      </w:r>
      <w:r w:rsidRPr="00B137C4">
        <w:rPr>
          <w:rFonts w:ascii="Times New Roman" w:hAnsi="Times New Roman" w:cs="Times New Roman"/>
          <w:bCs/>
          <w:sz w:val="28"/>
          <w:szCs w:val="28"/>
        </w:rPr>
        <w:t xml:space="preserve"> </w:t>
      </w:r>
      <w:r w:rsidRPr="00B137C4">
        <w:rPr>
          <w:rFonts w:ascii="Times New Roman" w:hAnsi="Times New Roman" w:cs="Times New Roman"/>
          <w:sz w:val="28"/>
          <w:szCs w:val="28"/>
        </w:rPr>
        <w:t>свой вопрос.</w:t>
      </w:r>
    </w:p>
    <w:p w:rsidR="00AE723A" w:rsidRPr="00B137C4" w:rsidRDefault="00AE723A" w:rsidP="00B137C4">
      <w:pPr>
        <w:pStyle w:val="a1"/>
        <w:numPr>
          <w:ilvl w:val="1"/>
          <w:numId w:val="5"/>
        </w:numPr>
        <w:tabs>
          <w:tab w:val="clear" w:pos="1080"/>
          <w:tab w:val="num"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B137C4">
        <w:rPr>
          <w:rFonts w:ascii="Times New Roman" w:hAnsi="Times New Roman" w:cs="Times New Roman"/>
          <w:sz w:val="28"/>
          <w:szCs w:val="28"/>
        </w:rPr>
        <w:t xml:space="preserve"> из текста 2 слова, имеющие в своём составе корень и окончание.</w:t>
      </w:r>
    </w:p>
    <w:p w:rsidR="00AE723A" w:rsidRDefault="00AE723A" w:rsidP="00B137C4">
      <w:pPr>
        <w:pStyle w:val="a1"/>
        <w:numPr>
          <w:ilvl w:val="1"/>
          <w:numId w:val="5"/>
        </w:numPr>
        <w:tabs>
          <w:tab w:val="clear" w:pos="1080"/>
          <w:tab w:val="num" w:pos="993"/>
        </w:tabs>
        <w:spacing w:after="0" w:line="360" w:lineRule="auto"/>
        <w:ind w:left="0" w:firstLine="709"/>
        <w:jc w:val="both"/>
        <w:rPr>
          <w:rFonts w:ascii="Times New Roman" w:hAnsi="Times New Roman" w:cs="Times New Roman"/>
          <w:sz w:val="28"/>
          <w:szCs w:val="28"/>
        </w:rPr>
      </w:pPr>
      <w:r w:rsidRPr="00207A98">
        <w:rPr>
          <w:rFonts w:ascii="Times New Roman" w:hAnsi="Times New Roman" w:cs="Times New Roman"/>
          <w:b/>
          <w:sz w:val="28"/>
          <w:szCs w:val="28"/>
        </w:rPr>
        <w:t>Выпиши</w:t>
      </w:r>
      <w:r w:rsidRPr="00B137C4">
        <w:rPr>
          <w:rFonts w:ascii="Times New Roman" w:hAnsi="Times New Roman" w:cs="Times New Roman"/>
          <w:sz w:val="28"/>
          <w:szCs w:val="28"/>
        </w:rPr>
        <w:t xml:space="preserve"> из текста 2 глагола, </w:t>
      </w:r>
      <w:r w:rsidRPr="00207A98">
        <w:rPr>
          <w:rFonts w:ascii="Times New Roman" w:hAnsi="Times New Roman" w:cs="Times New Roman"/>
          <w:b/>
          <w:sz w:val="28"/>
          <w:szCs w:val="28"/>
        </w:rPr>
        <w:t>укажи</w:t>
      </w:r>
      <w:r w:rsidRPr="00B137C4">
        <w:rPr>
          <w:rFonts w:ascii="Times New Roman" w:hAnsi="Times New Roman" w:cs="Times New Roman"/>
          <w:sz w:val="28"/>
          <w:szCs w:val="28"/>
        </w:rPr>
        <w:t xml:space="preserve"> их морфологические признаки.</w:t>
      </w:r>
    </w:p>
    <w:p w:rsidR="00310504" w:rsidRPr="00B137C4" w:rsidRDefault="00310504" w:rsidP="00310504">
      <w:pPr>
        <w:pStyle w:val="a1"/>
        <w:spacing w:after="0" w:line="360" w:lineRule="auto"/>
        <w:ind w:left="709"/>
        <w:jc w:val="both"/>
        <w:rPr>
          <w:rFonts w:ascii="Times New Roman" w:hAnsi="Times New Roman" w:cs="Times New Roman"/>
          <w:sz w:val="28"/>
          <w:szCs w:val="28"/>
        </w:rPr>
      </w:pPr>
    </w:p>
    <w:p w:rsidR="00B137C4" w:rsidRDefault="00B137C4" w:rsidP="00B137C4">
      <w:pPr>
        <w:pStyle w:val="2"/>
        <w:spacing w:before="0" w:after="0" w:line="360" w:lineRule="auto"/>
        <w:ind w:left="0" w:firstLine="0"/>
        <w:jc w:val="center"/>
        <w:rPr>
          <w:rFonts w:cs="Times New Roman"/>
          <w:sz w:val="28"/>
          <w:szCs w:val="28"/>
        </w:rPr>
      </w:pPr>
      <w:r w:rsidRPr="00B137C4">
        <w:rPr>
          <w:rFonts w:cs="Times New Roman"/>
          <w:sz w:val="28"/>
          <w:szCs w:val="28"/>
        </w:rPr>
        <w:t>16. Ёжик</w:t>
      </w:r>
    </w:p>
    <w:p w:rsidR="00310504" w:rsidRPr="00310504" w:rsidRDefault="00310504" w:rsidP="00310504">
      <w:pPr>
        <w:pStyle w:val="a1"/>
      </w:pPr>
    </w:p>
    <w:p w:rsidR="00B137C4" w:rsidRPr="00B137C4" w:rsidRDefault="00B137C4" w:rsidP="00B137C4">
      <w:pPr>
        <w:pStyle w:val="a1"/>
        <w:spacing w:after="0" w:line="360" w:lineRule="auto"/>
        <w:ind w:firstLine="709"/>
        <w:jc w:val="both"/>
        <w:rPr>
          <w:rFonts w:ascii="Times New Roman" w:hAnsi="Times New Roman" w:cs="Times New Roman"/>
          <w:sz w:val="28"/>
          <w:szCs w:val="28"/>
        </w:rPr>
      </w:pPr>
      <w:r w:rsidRPr="00B137C4">
        <w:rPr>
          <w:rFonts w:ascii="Times New Roman" w:hAnsi="Times New Roman" w:cs="Times New Roman"/>
          <w:sz w:val="28"/>
          <w:szCs w:val="28"/>
        </w:rPr>
        <w:t xml:space="preserve">Б_жит через л_сную </w:t>
      </w:r>
      <w:proofErr w:type="gramStart"/>
      <w:r w:rsidRPr="00B137C4">
        <w:rPr>
          <w:rFonts w:ascii="Times New Roman" w:hAnsi="Times New Roman" w:cs="Times New Roman"/>
          <w:sz w:val="28"/>
          <w:szCs w:val="28"/>
        </w:rPr>
        <w:t>п</w:t>
      </w:r>
      <w:proofErr w:type="gramEnd"/>
      <w:r w:rsidRPr="00B137C4">
        <w:rPr>
          <w:rFonts w:ascii="Times New Roman" w:hAnsi="Times New Roman" w:cs="Times New Roman"/>
          <w:sz w:val="28"/>
          <w:szCs w:val="28"/>
        </w:rPr>
        <w:t xml:space="preserve">_лянку еж_к. Осен(ь,ъ)ю у ежей мало добычи. Скрылись юркие ящерки. В кружки свились скользкие змейки. Трудно нах_дить и жучков. </w:t>
      </w:r>
    </w:p>
    <w:p w:rsidR="00B137C4" w:rsidRPr="00B137C4" w:rsidRDefault="00B137C4" w:rsidP="00B137C4">
      <w:pPr>
        <w:pStyle w:val="a1"/>
        <w:spacing w:after="0" w:line="360" w:lineRule="auto"/>
        <w:ind w:firstLine="709"/>
        <w:jc w:val="both"/>
        <w:rPr>
          <w:rFonts w:ascii="Times New Roman" w:hAnsi="Times New Roman" w:cs="Times New Roman"/>
          <w:sz w:val="28"/>
          <w:szCs w:val="28"/>
        </w:rPr>
      </w:pPr>
      <w:r w:rsidRPr="00B137C4">
        <w:rPr>
          <w:rFonts w:ascii="Times New Roman" w:hAnsi="Times New Roman" w:cs="Times New Roman"/>
          <w:sz w:val="28"/>
          <w:szCs w:val="28"/>
        </w:rPr>
        <w:t>В осенние дни г_товит хл_</w:t>
      </w:r>
      <w:proofErr w:type="gramStart"/>
      <w:r w:rsidRPr="00B137C4">
        <w:rPr>
          <w:rFonts w:ascii="Times New Roman" w:hAnsi="Times New Roman" w:cs="Times New Roman"/>
          <w:sz w:val="28"/>
          <w:szCs w:val="28"/>
        </w:rPr>
        <w:t>п</w:t>
      </w:r>
      <w:proofErr w:type="gramEnd"/>
      <w:r w:rsidRPr="00B137C4">
        <w:rPr>
          <w:rFonts w:ascii="Times New Roman" w:hAnsi="Times New Roman" w:cs="Times New Roman"/>
          <w:sz w:val="28"/>
          <w:szCs w:val="28"/>
        </w:rPr>
        <w:t>_тливый ежик ж_лище на з_му. Но</w:t>
      </w:r>
      <w:proofErr w:type="gramStart"/>
      <w:r w:rsidRPr="00B137C4">
        <w:rPr>
          <w:rFonts w:ascii="Times New Roman" w:hAnsi="Times New Roman" w:cs="Times New Roman"/>
          <w:sz w:val="28"/>
          <w:szCs w:val="28"/>
        </w:rPr>
        <w:t>ч(</w:t>
      </w:r>
      <w:proofErr w:type="gramEnd"/>
      <w:r w:rsidRPr="00B137C4">
        <w:rPr>
          <w:rFonts w:ascii="Times New Roman" w:hAnsi="Times New Roman" w:cs="Times New Roman"/>
          <w:sz w:val="28"/>
          <w:szCs w:val="28"/>
        </w:rPr>
        <w:t>ъ,ь)ю и днем т_скает он в нору мя(к,г)кий мох, душистые листочки. Придет з_ма. Накроет его нору глубокий сугр</w:t>
      </w:r>
      <w:proofErr w:type="gramStart"/>
      <w:r w:rsidRPr="00B137C4">
        <w:rPr>
          <w:rFonts w:ascii="Times New Roman" w:hAnsi="Times New Roman" w:cs="Times New Roman"/>
          <w:sz w:val="28"/>
          <w:szCs w:val="28"/>
        </w:rPr>
        <w:t>о(</w:t>
      </w:r>
      <w:proofErr w:type="gramEnd"/>
      <w:r w:rsidRPr="00B137C4">
        <w:rPr>
          <w:rFonts w:ascii="Times New Roman" w:hAnsi="Times New Roman" w:cs="Times New Roman"/>
          <w:sz w:val="28"/>
          <w:szCs w:val="28"/>
        </w:rPr>
        <w:t xml:space="preserve">п,б). Под </w:t>
      </w:r>
      <w:proofErr w:type="gramStart"/>
      <w:r w:rsidRPr="00B137C4">
        <w:rPr>
          <w:rFonts w:ascii="Times New Roman" w:hAnsi="Times New Roman" w:cs="Times New Roman"/>
          <w:sz w:val="28"/>
          <w:szCs w:val="28"/>
        </w:rPr>
        <w:t>пушистым</w:t>
      </w:r>
      <w:proofErr w:type="gramEnd"/>
      <w:r w:rsidRPr="00B137C4">
        <w:rPr>
          <w:rFonts w:ascii="Times New Roman" w:hAnsi="Times New Roman" w:cs="Times New Roman"/>
          <w:sz w:val="28"/>
          <w:szCs w:val="28"/>
        </w:rPr>
        <w:t xml:space="preserve"> одеял_м тепло ему. </w:t>
      </w:r>
    </w:p>
    <w:p w:rsidR="00B137C4" w:rsidRPr="00B137C4" w:rsidRDefault="00B137C4" w:rsidP="00B137C4">
      <w:pPr>
        <w:pStyle w:val="2"/>
        <w:spacing w:before="0" w:after="0" w:line="360" w:lineRule="auto"/>
        <w:ind w:left="0" w:firstLine="709"/>
        <w:jc w:val="both"/>
        <w:rPr>
          <w:rFonts w:cs="Times New Roman"/>
          <w:b w:val="0"/>
          <w:color w:val="000000"/>
          <w:sz w:val="28"/>
          <w:szCs w:val="28"/>
        </w:rPr>
      </w:pPr>
      <w:r w:rsidRPr="00B137C4">
        <w:rPr>
          <w:rFonts w:cs="Times New Roman"/>
          <w:b w:val="0"/>
          <w:bCs w:val="0"/>
          <w:color w:val="000000"/>
          <w:sz w:val="28"/>
          <w:szCs w:val="28"/>
        </w:rPr>
        <w:t>1.</w:t>
      </w:r>
      <w:r w:rsidRPr="00207A98">
        <w:rPr>
          <w:rFonts w:cs="Times New Roman"/>
          <w:bCs w:val="0"/>
          <w:color w:val="000000"/>
          <w:sz w:val="28"/>
          <w:szCs w:val="28"/>
        </w:rPr>
        <w:t>Найди</w:t>
      </w:r>
      <w:r w:rsidRPr="00B137C4">
        <w:rPr>
          <w:rFonts w:cs="Times New Roman"/>
          <w:b w:val="0"/>
          <w:bCs w:val="0"/>
          <w:color w:val="000000"/>
          <w:sz w:val="28"/>
          <w:szCs w:val="28"/>
        </w:rPr>
        <w:t xml:space="preserve"> </w:t>
      </w:r>
      <w:r w:rsidRPr="00B137C4">
        <w:rPr>
          <w:rFonts w:cs="Times New Roman"/>
          <w:b w:val="0"/>
          <w:color w:val="000000"/>
          <w:sz w:val="28"/>
          <w:szCs w:val="28"/>
        </w:rPr>
        <w:t xml:space="preserve">в тексте предложение с однородными членами предложения. </w:t>
      </w:r>
      <w:r w:rsidRPr="00207A98">
        <w:rPr>
          <w:rFonts w:cs="Times New Roman"/>
          <w:bCs w:val="0"/>
          <w:color w:val="000000"/>
          <w:sz w:val="28"/>
          <w:szCs w:val="28"/>
        </w:rPr>
        <w:t>Выпиши</w:t>
      </w:r>
      <w:r w:rsidRPr="00B137C4">
        <w:rPr>
          <w:rFonts w:cs="Times New Roman"/>
          <w:b w:val="0"/>
          <w:bCs w:val="0"/>
          <w:color w:val="000000"/>
          <w:sz w:val="28"/>
          <w:szCs w:val="28"/>
        </w:rPr>
        <w:t xml:space="preserve"> </w:t>
      </w:r>
      <w:r w:rsidRPr="00B137C4">
        <w:rPr>
          <w:rFonts w:cs="Times New Roman"/>
          <w:b w:val="0"/>
          <w:color w:val="000000"/>
          <w:sz w:val="28"/>
          <w:szCs w:val="28"/>
        </w:rPr>
        <w:t xml:space="preserve">это предложение и </w:t>
      </w:r>
      <w:r w:rsidRPr="00B137C4">
        <w:rPr>
          <w:rFonts w:cs="Times New Roman"/>
          <w:b w:val="0"/>
          <w:bCs w:val="0"/>
          <w:color w:val="000000"/>
          <w:sz w:val="28"/>
          <w:szCs w:val="28"/>
        </w:rPr>
        <w:t xml:space="preserve">подчеркни </w:t>
      </w:r>
      <w:r w:rsidRPr="00B137C4">
        <w:rPr>
          <w:rFonts w:cs="Times New Roman"/>
          <w:b w:val="0"/>
          <w:color w:val="000000"/>
          <w:sz w:val="28"/>
          <w:szCs w:val="28"/>
        </w:rPr>
        <w:t>в нём однородные члены.</w:t>
      </w:r>
    </w:p>
    <w:p w:rsidR="00B137C4" w:rsidRPr="00B137C4" w:rsidRDefault="00B137C4" w:rsidP="00B137C4">
      <w:pPr>
        <w:pStyle w:val="a1"/>
        <w:spacing w:after="0" w:line="360" w:lineRule="auto"/>
        <w:ind w:firstLine="709"/>
        <w:jc w:val="both"/>
        <w:rPr>
          <w:rFonts w:ascii="Times New Roman" w:hAnsi="Times New Roman" w:cs="Times New Roman"/>
          <w:color w:val="000000"/>
          <w:sz w:val="28"/>
          <w:szCs w:val="28"/>
        </w:rPr>
      </w:pPr>
      <w:r w:rsidRPr="00B137C4">
        <w:rPr>
          <w:rFonts w:ascii="Times New Roman" w:hAnsi="Times New Roman" w:cs="Times New Roman"/>
          <w:sz w:val="28"/>
          <w:szCs w:val="28"/>
        </w:rPr>
        <w:t xml:space="preserve">2. </w:t>
      </w:r>
      <w:r w:rsidRPr="00207A98">
        <w:rPr>
          <w:rFonts w:ascii="Times New Roman" w:hAnsi="Times New Roman" w:cs="Times New Roman"/>
          <w:b/>
          <w:bCs/>
          <w:color w:val="000000"/>
          <w:sz w:val="28"/>
          <w:szCs w:val="28"/>
        </w:rPr>
        <w:t>Выпиши</w:t>
      </w:r>
      <w:r w:rsidRPr="00B137C4">
        <w:rPr>
          <w:rFonts w:ascii="Times New Roman" w:hAnsi="Times New Roman" w:cs="Times New Roman"/>
          <w:bCs/>
          <w:color w:val="000000"/>
          <w:sz w:val="28"/>
          <w:szCs w:val="28"/>
        </w:rPr>
        <w:t xml:space="preserve"> </w:t>
      </w:r>
      <w:r w:rsidRPr="00B137C4">
        <w:rPr>
          <w:rFonts w:ascii="Times New Roman" w:hAnsi="Times New Roman" w:cs="Times New Roman"/>
          <w:color w:val="000000"/>
          <w:sz w:val="28"/>
          <w:szCs w:val="28"/>
        </w:rPr>
        <w:t xml:space="preserve">из последнего предложения местоимение, </w:t>
      </w:r>
      <w:r w:rsidRPr="00207A98">
        <w:rPr>
          <w:rFonts w:ascii="Times New Roman" w:hAnsi="Times New Roman" w:cs="Times New Roman"/>
          <w:b/>
          <w:bCs/>
          <w:color w:val="000000"/>
          <w:sz w:val="28"/>
          <w:szCs w:val="28"/>
        </w:rPr>
        <w:t>укажи</w:t>
      </w:r>
      <w:r w:rsidRPr="00B137C4">
        <w:rPr>
          <w:rFonts w:ascii="Times New Roman" w:hAnsi="Times New Roman" w:cs="Times New Roman"/>
          <w:bCs/>
          <w:color w:val="000000"/>
          <w:sz w:val="28"/>
          <w:szCs w:val="28"/>
        </w:rPr>
        <w:t xml:space="preserve"> </w:t>
      </w:r>
      <w:r w:rsidRPr="00B137C4">
        <w:rPr>
          <w:rFonts w:ascii="Times New Roman" w:hAnsi="Times New Roman" w:cs="Times New Roman"/>
          <w:color w:val="000000"/>
          <w:sz w:val="28"/>
          <w:szCs w:val="28"/>
        </w:rPr>
        <w:t>лицо и число его.</w:t>
      </w:r>
    </w:p>
    <w:p w:rsidR="00B137C4" w:rsidRDefault="00B137C4" w:rsidP="00207A98">
      <w:pPr>
        <w:pStyle w:val="a1"/>
        <w:tabs>
          <w:tab w:val="left" w:pos="851"/>
          <w:tab w:val="left" w:pos="993"/>
        </w:tabs>
        <w:spacing w:after="0" w:line="360" w:lineRule="auto"/>
        <w:ind w:firstLine="709"/>
        <w:jc w:val="both"/>
        <w:rPr>
          <w:rFonts w:ascii="Times New Roman" w:hAnsi="Times New Roman" w:cs="Times New Roman"/>
          <w:color w:val="000000"/>
          <w:sz w:val="28"/>
          <w:szCs w:val="28"/>
        </w:rPr>
      </w:pPr>
      <w:r w:rsidRPr="00B137C4">
        <w:rPr>
          <w:rFonts w:ascii="Times New Roman" w:hAnsi="Times New Roman" w:cs="Times New Roman"/>
          <w:sz w:val="28"/>
          <w:szCs w:val="28"/>
        </w:rPr>
        <w:t xml:space="preserve">3. </w:t>
      </w:r>
      <w:r w:rsidRPr="00207A98">
        <w:rPr>
          <w:rFonts w:ascii="Times New Roman" w:hAnsi="Times New Roman" w:cs="Times New Roman"/>
          <w:b/>
          <w:bCs/>
          <w:color w:val="000000"/>
          <w:sz w:val="28"/>
          <w:szCs w:val="28"/>
        </w:rPr>
        <w:t>Выпиши</w:t>
      </w:r>
      <w:r w:rsidRPr="00B137C4">
        <w:rPr>
          <w:rFonts w:ascii="Times New Roman" w:hAnsi="Times New Roman" w:cs="Times New Roman"/>
          <w:bCs/>
          <w:color w:val="000000"/>
          <w:sz w:val="28"/>
          <w:szCs w:val="28"/>
        </w:rPr>
        <w:t xml:space="preserve"> </w:t>
      </w:r>
      <w:r w:rsidRPr="00B137C4">
        <w:rPr>
          <w:rFonts w:ascii="Times New Roman" w:hAnsi="Times New Roman" w:cs="Times New Roman"/>
          <w:color w:val="000000"/>
          <w:sz w:val="28"/>
          <w:szCs w:val="28"/>
        </w:rPr>
        <w:t xml:space="preserve">из 6-го предложения </w:t>
      </w:r>
      <w:r w:rsidR="00BC0C1E">
        <w:rPr>
          <w:rFonts w:ascii="Times New Roman" w:hAnsi="Times New Roman" w:cs="Times New Roman"/>
          <w:color w:val="000000"/>
          <w:sz w:val="28"/>
          <w:szCs w:val="28"/>
        </w:rPr>
        <w:t xml:space="preserve">текста </w:t>
      </w:r>
      <w:r w:rsidRPr="00B137C4">
        <w:rPr>
          <w:rFonts w:ascii="Times New Roman" w:hAnsi="Times New Roman" w:cs="Times New Roman"/>
          <w:color w:val="000000"/>
          <w:sz w:val="28"/>
          <w:szCs w:val="28"/>
        </w:rPr>
        <w:t xml:space="preserve">все формы имён прилагательных с именами существительными, к которым они относятся. </w:t>
      </w:r>
      <w:r w:rsidRPr="00207A98">
        <w:rPr>
          <w:rFonts w:ascii="Times New Roman" w:hAnsi="Times New Roman" w:cs="Times New Roman"/>
          <w:b/>
          <w:bCs/>
          <w:color w:val="000000"/>
          <w:sz w:val="28"/>
          <w:szCs w:val="28"/>
        </w:rPr>
        <w:t>Укажи</w:t>
      </w:r>
      <w:r>
        <w:rPr>
          <w:rFonts w:ascii="Times New Roman" w:hAnsi="Times New Roman" w:cs="Times New Roman"/>
          <w:bCs/>
          <w:color w:val="000000"/>
          <w:sz w:val="28"/>
          <w:szCs w:val="28"/>
        </w:rPr>
        <w:t xml:space="preserve"> </w:t>
      </w:r>
      <w:r w:rsidRPr="00B137C4">
        <w:rPr>
          <w:rFonts w:ascii="Times New Roman" w:hAnsi="Times New Roman" w:cs="Times New Roman"/>
          <w:color w:val="000000"/>
          <w:sz w:val="28"/>
          <w:szCs w:val="28"/>
        </w:rPr>
        <w:t>морфологические признаки одной из форм имени прилагательного (на</w:t>
      </w:r>
      <w:r>
        <w:rPr>
          <w:rFonts w:ascii="Times New Roman" w:hAnsi="Times New Roman" w:cs="Times New Roman"/>
          <w:color w:val="000000"/>
          <w:sz w:val="28"/>
          <w:szCs w:val="28"/>
        </w:rPr>
        <w:t xml:space="preserve"> </w:t>
      </w:r>
      <w:r w:rsidRPr="00B137C4">
        <w:rPr>
          <w:rFonts w:ascii="Times New Roman" w:hAnsi="Times New Roman" w:cs="Times New Roman"/>
          <w:color w:val="000000"/>
          <w:sz w:val="28"/>
          <w:szCs w:val="28"/>
        </w:rPr>
        <w:t>выбор).</w:t>
      </w:r>
    </w:p>
    <w:p w:rsidR="00BC0C1E" w:rsidRDefault="00BC0C1E" w:rsidP="00BC0C1E">
      <w:pPr>
        <w:pStyle w:val="a1"/>
        <w:spacing w:after="0" w:line="360" w:lineRule="auto"/>
        <w:jc w:val="center"/>
        <w:rPr>
          <w:rFonts w:ascii="Times New Roman" w:hAnsi="Times New Roman" w:cs="Times New Roman"/>
          <w:b/>
          <w:color w:val="000000"/>
          <w:sz w:val="28"/>
          <w:szCs w:val="28"/>
        </w:rPr>
      </w:pPr>
      <w:r w:rsidRPr="00BC0C1E">
        <w:rPr>
          <w:rFonts w:ascii="Times New Roman" w:hAnsi="Times New Roman" w:cs="Times New Roman"/>
          <w:b/>
          <w:color w:val="000000"/>
          <w:sz w:val="28"/>
          <w:szCs w:val="28"/>
        </w:rPr>
        <w:t>17. Радуга</w:t>
      </w:r>
    </w:p>
    <w:p w:rsidR="00310504" w:rsidRDefault="00310504" w:rsidP="00BC0C1E">
      <w:pPr>
        <w:pStyle w:val="a1"/>
        <w:spacing w:after="0" w:line="360" w:lineRule="auto"/>
        <w:jc w:val="center"/>
        <w:rPr>
          <w:rFonts w:ascii="Times New Roman" w:hAnsi="Times New Roman" w:cs="Times New Roman"/>
          <w:b/>
          <w:color w:val="000000"/>
          <w:sz w:val="28"/>
          <w:szCs w:val="28"/>
        </w:rPr>
      </w:pPr>
    </w:p>
    <w:p w:rsidR="00BC0C1E" w:rsidRPr="00BC0C1E" w:rsidRDefault="00BC0C1E" w:rsidP="00BC0C1E">
      <w:pPr>
        <w:widowControl/>
        <w:shd w:val="clear" w:color="auto" w:fill="FFFFFF"/>
        <w:suppressAutoHyphens w:val="0"/>
        <w:spacing w:line="360" w:lineRule="auto"/>
        <w:ind w:firstLine="709"/>
        <w:jc w:val="both"/>
        <w:outlineLvl w:val="1"/>
        <w:rPr>
          <w:rFonts w:ascii="Times New Roman" w:eastAsia="Times New Roman" w:hAnsi="Times New Roman" w:cs="Times New Roman"/>
          <w:color w:val="000000"/>
          <w:kern w:val="0"/>
          <w:sz w:val="28"/>
          <w:szCs w:val="28"/>
          <w:lang w:eastAsia="ru-RU" w:bidi="ar-SA"/>
        </w:rPr>
      </w:pPr>
      <w:r w:rsidRPr="00BC0C1E">
        <w:rPr>
          <w:rFonts w:ascii="Times New Roman" w:eastAsia="Times New Roman" w:hAnsi="Times New Roman" w:cs="Times New Roman"/>
          <w:color w:val="000000"/>
          <w:kern w:val="36"/>
          <w:sz w:val="28"/>
          <w:szCs w:val="28"/>
          <w:lang w:eastAsia="ru-RU" w:bidi="ar-SA"/>
        </w:rPr>
        <w:t>Если после д</w:t>
      </w:r>
      <w:r>
        <w:rPr>
          <w:rFonts w:ascii="Times New Roman" w:eastAsia="Times New Roman" w:hAnsi="Times New Roman" w:cs="Times New Roman"/>
          <w:color w:val="000000"/>
          <w:kern w:val="36"/>
          <w:sz w:val="28"/>
          <w:szCs w:val="28"/>
          <w:lang w:eastAsia="ru-RU" w:bidi="ar-SA"/>
        </w:rPr>
        <w:t>_</w:t>
      </w:r>
      <w:r w:rsidRPr="00BC0C1E">
        <w:rPr>
          <w:rFonts w:ascii="Times New Roman" w:eastAsia="Times New Roman" w:hAnsi="Times New Roman" w:cs="Times New Roman"/>
          <w:color w:val="000000"/>
          <w:kern w:val="36"/>
          <w:sz w:val="28"/>
          <w:szCs w:val="28"/>
          <w:lang w:eastAsia="ru-RU" w:bidi="ar-SA"/>
        </w:rPr>
        <w:t>ждя выглядыва</w:t>
      </w:r>
      <w:r>
        <w:rPr>
          <w:rFonts w:ascii="Times New Roman" w:eastAsia="Times New Roman" w:hAnsi="Times New Roman" w:cs="Times New Roman"/>
          <w:color w:val="000000"/>
          <w:kern w:val="36"/>
          <w:sz w:val="28"/>
          <w:szCs w:val="28"/>
          <w:lang w:eastAsia="ru-RU" w:bidi="ar-SA"/>
        </w:rPr>
        <w:t>_</w:t>
      </w:r>
      <w:r w:rsidRPr="00BC0C1E">
        <w:rPr>
          <w:rFonts w:ascii="Times New Roman" w:eastAsia="Times New Roman" w:hAnsi="Times New Roman" w:cs="Times New Roman"/>
          <w:color w:val="000000"/>
          <w:kern w:val="36"/>
          <w:sz w:val="28"/>
          <w:szCs w:val="28"/>
          <w:lang w:eastAsia="ru-RU" w:bidi="ar-SA"/>
        </w:rPr>
        <w:t>т солн</w:t>
      </w:r>
      <w:proofErr w:type="gramStart"/>
      <w:r w:rsidRPr="00BC0C1E">
        <w:rPr>
          <w:rFonts w:ascii="Times New Roman" w:eastAsia="Times New Roman" w:hAnsi="Times New Roman" w:cs="Times New Roman"/>
          <w:color w:val="000000"/>
          <w:kern w:val="36"/>
          <w:sz w:val="28"/>
          <w:szCs w:val="28"/>
          <w:lang w:eastAsia="ru-RU" w:bidi="ar-SA"/>
        </w:rPr>
        <w:t>ы</w:t>
      </w:r>
      <w:r>
        <w:rPr>
          <w:rFonts w:ascii="Times New Roman" w:eastAsia="Times New Roman" w:hAnsi="Times New Roman" w:cs="Times New Roman"/>
          <w:color w:val="000000"/>
          <w:kern w:val="36"/>
          <w:sz w:val="28"/>
          <w:szCs w:val="28"/>
          <w:lang w:eastAsia="ru-RU" w:bidi="ar-SA"/>
        </w:rPr>
        <w:t>(</w:t>
      </w:r>
      <w:proofErr w:type="gramEnd"/>
      <w:r>
        <w:rPr>
          <w:rFonts w:ascii="Times New Roman" w:eastAsia="Times New Roman" w:hAnsi="Times New Roman" w:cs="Times New Roman"/>
          <w:color w:val="000000"/>
          <w:kern w:val="36"/>
          <w:sz w:val="28"/>
          <w:szCs w:val="28"/>
          <w:lang w:eastAsia="ru-RU" w:bidi="ar-SA"/>
        </w:rPr>
        <w:t>ж,</w:t>
      </w:r>
      <w:r w:rsidRPr="00BC0C1E">
        <w:rPr>
          <w:rFonts w:ascii="Times New Roman" w:eastAsia="Times New Roman" w:hAnsi="Times New Roman" w:cs="Times New Roman"/>
          <w:color w:val="000000"/>
          <w:kern w:val="36"/>
          <w:sz w:val="28"/>
          <w:szCs w:val="28"/>
          <w:lang w:eastAsia="ru-RU" w:bidi="ar-SA"/>
        </w:rPr>
        <w:t>ш</w:t>
      </w:r>
      <w:r>
        <w:rPr>
          <w:rFonts w:ascii="Times New Roman" w:eastAsia="Times New Roman" w:hAnsi="Times New Roman" w:cs="Times New Roman"/>
          <w:color w:val="000000"/>
          <w:kern w:val="36"/>
          <w:sz w:val="28"/>
          <w:szCs w:val="28"/>
          <w:lang w:eastAsia="ru-RU" w:bidi="ar-SA"/>
        </w:rPr>
        <w:t>)</w:t>
      </w:r>
      <w:r w:rsidRPr="00BC0C1E">
        <w:rPr>
          <w:rFonts w:ascii="Times New Roman" w:eastAsia="Times New Roman" w:hAnsi="Times New Roman" w:cs="Times New Roman"/>
          <w:color w:val="000000"/>
          <w:kern w:val="36"/>
          <w:sz w:val="28"/>
          <w:szCs w:val="28"/>
          <w:lang w:eastAsia="ru-RU" w:bidi="ar-SA"/>
        </w:rPr>
        <w:t>ко,</w:t>
      </w:r>
      <w:r>
        <w:rPr>
          <w:rFonts w:ascii="Times New Roman" w:eastAsia="Times New Roman" w:hAnsi="Times New Roman" w:cs="Times New Roman"/>
          <w:color w:val="000000"/>
          <w:kern w:val="36"/>
          <w:sz w:val="28"/>
          <w:szCs w:val="28"/>
          <w:lang w:eastAsia="ru-RU" w:bidi="ar-SA"/>
        </w:rPr>
        <w:t xml:space="preserve"> </w:t>
      </w:r>
      <w:r w:rsidRPr="00BC0C1E">
        <w:rPr>
          <w:rFonts w:ascii="Times New Roman" w:eastAsia="Times New Roman" w:hAnsi="Times New Roman" w:cs="Times New Roman"/>
          <w:color w:val="000000"/>
          <w:kern w:val="36"/>
          <w:sz w:val="28"/>
          <w:szCs w:val="28"/>
          <w:lang w:eastAsia="ru-RU" w:bidi="ar-SA"/>
        </w:rPr>
        <w:t>то можно увидеть</w:t>
      </w:r>
      <w:r>
        <w:rPr>
          <w:rFonts w:ascii="Times New Roman" w:eastAsia="Times New Roman" w:hAnsi="Times New Roman" w:cs="Times New Roman"/>
          <w:color w:val="000000"/>
          <w:kern w:val="36"/>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радугу.</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Красный,</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оранжевый,</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ж</w:t>
      </w:r>
      <w:r>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лтый,</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з</w:t>
      </w:r>
      <w:r>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леный,</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голубой,</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синий,</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фиолетовый</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вот цв</w:t>
      </w:r>
      <w:r>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та радуги.</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А что значит слово радуга?</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На этот вопрос есть два ответа.</w:t>
      </w:r>
      <w:r>
        <w:rPr>
          <w:rFonts w:ascii="Times New Roman" w:eastAsia="Times New Roman" w:hAnsi="Times New Roman" w:cs="Times New Roman"/>
          <w:color w:val="000000"/>
          <w:kern w:val="0"/>
          <w:sz w:val="28"/>
          <w:szCs w:val="28"/>
          <w:lang w:eastAsia="ru-RU" w:bidi="ar-SA"/>
        </w:rPr>
        <w:t xml:space="preserve"> </w:t>
      </w:r>
      <w:proofErr w:type="gramStart"/>
      <w:r w:rsidRPr="00BC0C1E">
        <w:rPr>
          <w:rFonts w:ascii="Times New Roman" w:eastAsia="Times New Roman" w:hAnsi="Times New Roman" w:cs="Times New Roman"/>
          <w:color w:val="000000"/>
          <w:kern w:val="0"/>
          <w:sz w:val="28"/>
          <w:szCs w:val="28"/>
          <w:lang w:eastAsia="ru-RU" w:bidi="ar-SA"/>
        </w:rPr>
        <w:t>Одни г</w:t>
      </w:r>
      <w:r w:rsidR="00C57EFB">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в</w:t>
      </w:r>
      <w:r w:rsidR="00C57EFB">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рят,</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что слов</w:t>
      </w:r>
      <w:r w:rsidR="00C57EFB">
        <w:rPr>
          <w:rFonts w:ascii="Times New Roman" w:eastAsia="Times New Roman" w:hAnsi="Times New Roman" w:cs="Times New Roman"/>
          <w:color w:val="000000"/>
          <w:kern w:val="0"/>
          <w:sz w:val="28"/>
          <w:szCs w:val="28"/>
          <w:lang w:eastAsia="ru-RU" w:bidi="ar-SA"/>
        </w:rPr>
        <w:t>о</w:t>
      </w:r>
      <w:r w:rsidRPr="00BC0C1E">
        <w:rPr>
          <w:rFonts w:ascii="Times New Roman" w:eastAsia="Times New Roman" w:hAnsi="Times New Roman" w:cs="Times New Roman"/>
          <w:color w:val="000000"/>
          <w:kern w:val="0"/>
          <w:sz w:val="28"/>
          <w:szCs w:val="28"/>
          <w:lang w:eastAsia="ru-RU" w:bidi="ar-SA"/>
        </w:rPr>
        <w:t xml:space="preserve"> радуга</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это дуга,</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цв</w:t>
      </w:r>
      <w:r w:rsidR="00C57EFB">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тной мост,</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 xml:space="preserve">который </w:t>
      </w:r>
      <w:r w:rsidRPr="00BC0C1E">
        <w:rPr>
          <w:rFonts w:ascii="Times New Roman" w:eastAsia="Times New Roman" w:hAnsi="Times New Roman" w:cs="Times New Roman"/>
          <w:color w:val="000000"/>
          <w:kern w:val="0"/>
          <w:sz w:val="28"/>
          <w:szCs w:val="28"/>
          <w:lang w:eastAsia="ru-RU" w:bidi="ar-SA"/>
        </w:rPr>
        <w:lastRenderedPageBreak/>
        <w:t>в</w:t>
      </w:r>
      <w:r w:rsidR="00C57EFB">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дет в небо.</w:t>
      </w:r>
      <w:proofErr w:type="gramEnd"/>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Другие считают,</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что слово радуга связанно со словом радость.</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Действительно,</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когда вид</w:t>
      </w:r>
      <w:r w:rsidR="00C57EFB">
        <w:rPr>
          <w:rFonts w:ascii="Times New Roman" w:eastAsia="Times New Roman" w:hAnsi="Times New Roman" w:cs="Times New Roman"/>
          <w:color w:val="000000"/>
          <w:kern w:val="0"/>
          <w:sz w:val="28"/>
          <w:szCs w:val="28"/>
          <w:lang w:eastAsia="ru-RU" w:bidi="ar-SA"/>
        </w:rPr>
        <w:t>_</w:t>
      </w:r>
      <w:proofErr w:type="gramStart"/>
      <w:r w:rsidRPr="00BC0C1E">
        <w:rPr>
          <w:rFonts w:ascii="Times New Roman" w:eastAsia="Times New Roman" w:hAnsi="Times New Roman" w:cs="Times New Roman"/>
          <w:color w:val="000000"/>
          <w:kern w:val="0"/>
          <w:sz w:val="28"/>
          <w:szCs w:val="28"/>
          <w:lang w:eastAsia="ru-RU" w:bidi="ar-SA"/>
        </w:rPr>
        <w:t>ш</w:t>
      </w:r>
      <w:r w:rsidR="00C57EFB">
        <w:rPr>
          <w:rFonts w:ascii="Times New Roman" w:eastAsia="Times New Roman" w:hAnsi="Times New Roman" w:cs="Times New Roman"/>
          <w:color w:val="000000"/>
          <w:kern w:val="0"/>
          <w:sz w:val="28"/>
          <w:szCs w:val="28"/>
          <w:lang w:eastAsia="ru-RU" w:bidi="ar-SA"/>
        </w:rPr>
        <w:t>(</w:t>
      </w:r>
      <w:proofErr w:type="gramEnd"/>
      <w:r w:rsidRPr="00BC0C1E">
        <w:rPr>
          <w:rFonts w:ascii="Times New Roman" w:eastAsia="Times New Roman" w:hAnsi="Times New Roman" w:cs="Times New Roman"/>
          <w:color w:val="000000"/>
          <w:kern w:val="0"/>
          <w:sz w:val="28"/>
          <w:szCs w:val="28"/>
          <w:lang w:eastAsia="ru-RU" w:bidi="ar-SA"/>
        </w:rPr>
        <w:t>ь</w:t>
      </w:r>
      <w:r w:rsidR="00C57EFB">
        <w:rPr>
          <w:rFonts w:ascii="Times New Roman" w:eastAsia="Times New Roman" w:hAnsi="Times New Roman" w:cs="Times New Roman"/>
          <w:color w:val="000000"/>
          <w:kern w:val="0"/>
          <w:sz w:val="28"/>
          <w:szCs w:val="28"/>
          <w:lang w:eastAsia="ru-RU" w:bidi="ar-SA"/>
        </w:rPr>
        <w:t>?)</w:t>
      </w:r>
      <w:r w:rsidRPr="00BC0C1E">
        <w:rPr>
          <w:rFonts w:ascii="Times New Roman" w:eastAsia="Times New Roman" w:hAnsi="Times New Roman" w:cs="Times New Roman"/>
          <w:color w:val="000000"/>
          <w:kern w:val="0"/>
          <w:sz w:val="28"/>
          <w:szCs w:val="28"/>
          <w:lang w:eastAsia="ru-RU" w:bidi="ar-SA"/>
        </w:rPr>
        <w:t xml:space="preserve"> радугу,</w:t>
      </w:r>
      <w:r>
        <w:rPr>
          <w:rFonts w:ascii="Times New Roman" w:eastAsia="Times New Roman" w:hAnsi="Times New Roman" w:cs="Times New Roman"/>
          <w:color w:val="000000"/>
          <w:kern w:val="0"/>
          <w:sz w:val="28"/>
          <w:szCs w:val="28"/>
          <w:lang w:eastAsia="ru-RU" w:bidi="ar-SA"/>
        </w:rPr>
        <w:t xml:space="preserve"> </w:t>
      </w:r>
      <w:r w:rsidRPr="00BC0C1E">
        <w:rPr>
          <w:rFonts w:ascii="Times New Roman" w:eastAsia="Times New Roman" w:hAnsi="Times New Roman" w:cs="Times New Roman"/>
          <w:color w:val="000000"/>
          <w:kern w:val="0"/>
          <w:sz w:val="28"/>
          <w:szCs w:val="28"/>
          <w:lang w:eastAsia="ru-RU" w:bidi="ar-SA"/>
        </w:rPr>
        <w:t>сер</w:t>
      </w:r>
      <w:r w:rsidR="00C57EFB">
        <w:rPr>
          <w:rFonts w:ascii="Times New Roman" w:eastAsia="Times New Roman" w:hAnsi="Times New Roman" w:cs="Times New Roman"/>
          <w:color w:val="000000"/>
          <w:kern w:val="0"/>
          <w:sz w:val="28"/>
          <w:szCs w:val="28"/>
          <w:lang w:eastAsia="ru-RU" w:bidi="ar-SA"/>
        </w:rPr>
        <w:t>(т,</w:t>
      </w:r>
      <w:r w:rsidRPr="00BC0C1E">
        <w:rPr>
          <w:rFonts w:ascii="Times New Roman" w:eastAsia="Times New Roman" w:hAnsi="Times New Roman" w:cs="Times New Roman"/>
          <w:color w:val="000000"/>
          <w:kern w:val="0"/>
          <w:sz w:val="28"/>
          <w:szCs w:val="28"/>
          <w:lang w:eastAsia="ru-RU" w:bidi="ar-SA"/>
        </w:rPr>
        <w:t>д</w:t>
      </w:r>
      <w:r w:rsidR="00C57EFB">
        <w:rPr>
          <w:rFonts w:ascii="Times New Roman" w:eastAsia="Times New Roman" w:hAnsi="Times New Roman" w:cs="Times New Roman"/>
          <w:color w:val="000000"/>
          <w:kern w:val="0"/>
          <w:sz w:val="28"/>
          <w:szCs w:val="28"/>
          <w:lang w:eastAsia="ru-RU" w:bidi="ar-SA"/>
        </w:rPr>
        <w:t>?)</w:t>
      </w:r>
      <w:r w:rsidRPr="00BC0C1E">
        <w:rPr>
          <w:rFonts w:ascii="Times New Roman" w:eastAsia="Times New Roman" w:hAnsi="Times New Roman" w:cs="Times New Roman"/>
          <w:color w:val="000000"/>
          <w:kern w:val="0"/>
          <w:sz w:val="28"/>
          <w:szCs w:val="28"/>
          <w:lang w:eastAsia="ru-RU" w:bidi="ar-SA"/>
        </w:rPr>
        <w:t>це раду</w:t>
      </w:r>
      <w:r w:rsidR="00C57EFB">
        <w:rPr>
          <w:rFonts w:ascii="Times New Roman" w:eastAsia="Times New Roman" w:hAnsi="Times New Roman" w:cs="Times New Roman"/>
          <w:color w:val="000000"/>
          <w:kern w:val="0"/>
          <w:sz w:val="28"/>
          <w:szCs w:val="28"/>
          <w:lang w:eastAsia="ru-RU" w:bidi="ar-SA"/>
        </w:rPr>
        <w:t>_</w:t>
      </w:r>
      <w:r w:rsidRPr="00BC0C1E">
        <w:rPr>
          <w:rFonts w:ascii="Times New Roman" w:eastAsia="Times New Roman" w:hAnsi="Times New Roman" w:cs="Times New Roman"/>
          <w:color w:val="000000"/>
          <w:kern w:val="0"/>
          <w:sz w:val="28"/>
          <w:szCs w:val="28"/>
          <w:lang w:eastAsia="ru-RU" w:bidi="ar-SA"/>
        </w:rPr>
        <w:t>т</w:t>
      </w:r>
      <w:r w:rsidR="00C57EFB">
        <w:rPr>
          <w:rFonts w:ascii="Times New Roman" w:eastAsia="Times New Roman" w:hAnsi="Times New Roman" w:cs="Times New Roman"/>
          <w:color w:val="000000"/>
          <w:kern w:val="0"/>
          <w:sz w:val="28"/>
          <w:szCs w:val="28"/>
          <w:lang w:eastAsia="ru-RU" w:bidi="ar-SA"/>
        </w:rPr>
        <w:t>(?)</w:t>
      </w:r>
      <w:r w:rsidRPr="00BC0C1E">
        <w:rPr>
          <w:rFonts w:ascii="Times New Roman" w:eastAsia="Times New Roman" w:hAnsi="Times New Roman" w:cs="Times New Roman"/>
          <w:color w:val="000000"/>
          <w:kern w:val="0"/>
          <w:sz w:val="28"/>
          <w:szCs w:val="28"/>
          <w:lang w:eastAsia="ru-RU" w:bidi="ar-SA"/>
        </w:rPr>
        <w:t>ся.</w:t>
      </w:r>
    </w:p>
    <w:p w:rsidR="00BC0C1E" w:rsidRPr="00C57EFB" w:rsidRDefault="00BC0C1E" w:rsidP="00C57EFB">
      <w:pPr>
        <w:pStyle w:val="2"/>
        <w:tabs>
          <w:tab w:val="left" w:pos="993"/>
        </w:tabs>
        <w:spacing w:before="0" w:after="0" w:line="360" w:lineRule="auto"/>
        <w:ind w:left="0" w:firstLine="709"/>
        <w:jc w:val="both"/>
        <w:rPr>
          <w:rFonts w:cs="Times New Roman"/>
          <w:b w:val="0"/>
          <w:color w:val="000000"/>
          <w:sz w:val="28"/>
          <w:szCs w:val="28"/>
        </w:rPr>
      </w:pPr>
      <w:r>
        <w:rPr>
          <w:rFonts w:ascii="TimesNewRoman" w:hAnsi="TimesNewRoman"/>
          <w:b w:val="0"/>
          <w:color w:val="000000"/>
          <w:sz w:val="28"/>
          <w:szCs w:val="28"/>
        </w:rPr>
        <w:t xml:space="preserve">1. </w:t>
      </w:r>
      <w:r w:rsidRPr="00BC0C1E">
        <w:rPr>
          <w:rFonts w:ascii="TimesNewRoman" w:hAnsi="TimesNewRoman"/>
          <w:b w:val="0"/>
          <w:color w:val="000000"/>
          <w:sz w:val="28"/>
          <w:szCs w:val="28"/>
        </w:rPr>
        <w:t xml:space="preserve">На какие части можно разделить текст? </w:t>
      </w:r>
      <w:r w:rsidRPr="00207A98">
        <w:rPr>
          <w:rFonts w:ascii="TimesNewRoman" w:hAnsi="TimesNewRoman"/>
          <w:bCs w:val="0"/>
          <w:color w:val="000000"/>
          <w:sz w:val="28"/>
          <w:szCs w:val="28"/>
        </w:rPr>
        <w:t>Составь</w:t>
      </w:r>
      <w:r w:rsidRPr="00BC0C1E">
        <w:rPr>
          <w:rFonts w:ascii="TimesNewRoman" w:hAnsi="TimesNewRoman"/>
          <w:b w:val="0"/>
          <w:bCs w:val="0"/>
          <w:color w:val="000000"/>
          <w:sz w:val="28"/>
          <w:szCs w:val="28"/>
        </w:rPr>
        <w:t xml:space="preserve"> и </w:t>
      </w:r>
      <w:r w:rsidRPr="00207A98">
        <w:rPr>
          <w:rFonts w:ascii="TimesNewRoman" w:hAnsi="TimesNewRoman"/>
          <w:bCs w:val="0"/>
          <w:color w:val="000000"/>
          <w:sz w:val="28"/>
          <w:szCs w:val="28"/>
        </w:rPr>
        <w:t>запиши</w:t>
      </w:r>
      <w:r w:rsidRPr="00BC0C1E">
        <w:rPr>
          <w:rFonts w:ascii="TimesNewRoman" w:hAnsi="TimesNewRoman"/>
          <w:b w:val="0"/>
          <w:bCs w:val="0"/>
          <w:color w:val="000000"/>
          <w:sz w:val="28"/>
          <w:szCs w:val="28"/>
        </w:rPr>
        <w:t xml:space="preserve"> </w:t>
      </w:r>
      <w:r w:rsidRPr="00BC0C1E">
        <w:rPr>
          <w:rFonts w:ascii="TimesNewRoman" w:hAnsi="TimesNewRoman"/>
          <w:b w:val="0"/>
          <w:color w:val="000000"/>
          <w:sz w:val="28"/>
          <w:szCs w:val="28"/>
        </w:rPr>
        <w:t>план текста из трёх</w:t>
      </w:r>
      <w:r>
        <w:rPr>
          <w:rFonts w:ascii="TimesNewRoman" w:hAnsi="TimesNewRoman"/>
          <w:b w:val="0"/>
          <w:color w:val="000000"/>
          <w:sz w:val="28"/>
          <w:szCs w:val="28"/>
        </w:rPr>
        <w:t xml:space="preserve"> </w:t>
      </w:r>
      <w:r w:rsidRPr="00BC0C1E">
        <w:rPr>
          <w:rFonts w:ascii="TimesNewRoman" w:hAnsi="TimesNewRoman"/>
          <w:b w:val="0"/>
          <w:color w:val="000000"/>
          <w:sz w:val="28"/>
          <w:szCs w:val="28"/>
        </w:rPr>
        <w:t>пунктов. В ответе ты можешь использовать сочетания слов или предложения.</w:t>
      </w:r>
      <w:r>
        <w:rPr>
          <w:rFonts w:ascii="TimesNewRoman" w:hAnsi="TimesNewRoman"/>
          <w:b w:val="0"/>
          <w:color w:val="000000"/>
          <w:sz w:val="28"/>
          <w:szCs w:val="28"/>
        </w:rPr>
        <w:t xml:space="preserve"> </w:t>
      </w:r>
    </w:p>
    <w:p w:rsidR="00BC0C1E" w:rsidRPr="00310504" w:rsidRDefault="00C57EFB" w:rsidP="00C57EFB">
      <w:pPr>
        <w:pStyle w:val="a1"/>
        <w:numPr>
          <w:ilvl w:val="0"/>
          <w:numId w:val="5"/>
        </w:numPr>
        <w:tabs>
          <w:tab w:val="left" w:pos="993"/>
        </w:tabs>
        <w:spacing w:after="0" w:line="360" w:lineRule="auto"/>
        <w:ind w:left="0" w:firstLine="709"/>
        <w:jc w:val="both"/>
        <w:rPr>
          <w:rFonts w:ascii="Times New Roman" w:hAnsi="Times New Roman" w:cs="Times New Roman"/>
        </w:rPr>
      </w:pPr>
      <w:r w:rsidRPr="00207A98">
        <w:rPr>
          <w:rFonts w:ascii="Times New Roman" w:hAnsi="Times New Roman" w:cs="Times New Roman"/>
          <w:b/>
          <w:bCs/>
          <w:color w:val="000000"/>
          <w:sz w:val="28"/>
          <w:szCs w:val="28"/>
        </w:rPr>
        <w:t>Задай</w:t>
      </w:r>
      <w:r w:rsidRPr="00C57EFB">
        <w:rPr>
          <w:rFonts w:ascii="Times New Roman" w:hAnsi="Times New Roman" w:cs="Times New Roman"/>
          <w:b/>
          <w:bCs/>
          <w:color w:val="000000"/>
          <w:sz w:val="28"/>
          <w:szCs w:val="28"/>
        </w:rPr>
        <w:t xml:space="preserve"> </w:t>
      </w:r>
      <w:r w:rsidRPr="00C57EFB">
        <w:rPr>
          <w:rFonts w:ascii="Times New Roman" w:hAnsi="Times New Roman" w:cs="Times New Roman"/>
          <w:color w:val="000000"/>
          <w:sz w:val="28"/>
          <w:szCs w:val="28"/>
        </w:rPr>
        <w:t xml:space="preserve">по тексту вопрос, который поможет определить, насколько точно твои одноклассники поняли его содержание. </w:t>
      </w:r>
      <w:r w:rsidRPr="00207A98">
        <w:rPr>
          <w:rFonts w:ascii="Times New Roman" w:hAnsi="Times New Roman" w:cs="Times New Roman"/>
          <w:b/>
          <w:bCs/>
          <w:color w:val="000000"/>
          <w:sz w:val="28"/>
          <w:szCs w:val="28"/>
        </w:rPr>
        <w:t>Запиши</w:t>
      </w:r>
      <w:r w:rsidRPr="00C57EFB">
        <w:rPr>
          <w:rFonts w:ascii="Times New Roman" w:hAnsi="Times New Roman" w:cs="Times New Roman"/>
          <w:b/>
          <w:bCs/>
          <w:color w:val="000000"/>
          <w:sz w:val="28"/>
          <w:szCs w:val="28"/>
        </w:rPr>
        <w:t xml:space="preserve"> </w:t>
      </w:r>
      <w:r w:rsidRPr="00C57EFB">
        <w:rPr>
          <w:rFonts w:ascii="Times New Roman" w:hAnsi="Times New Roman" w:cs="Times New Roman"/>
          <w:color w:val="000000"/>
          <w:sz w:val="28"/>
          <w:szCs w:val="28"/>
        </w:rPr>
        <w:t>свой вопрос.</w:t>
      </w:r>
    </w:p>
    <w:p w:rsidR="00310504" w:rsidRPr="00C57EFB" w:rsidRDefault="00310504" w:rsidP="00310504">
      <w:pPr>
        <w:pStyle w:val="a1"/>
        <w:tabs>
          <w:tab w:val="left" w:pos="993"/>
        </w:tabs>
        <w:spacing w:after="0" w:line="360" w:lineRule="auto"/>
        <w:ind w:left="709"/>
        <w:jc w:val="both"/>
        <w:rPr>
          <w:rFonts w:ascii="Times New Roman" w:hAnsi="Times New Roman" w:cs="Times New Roman"/>
        </w:rPr>
      </w:pPr>
    </w:p>
    <w:p w:rsidR="00E30F97" w:rsidRDefault="00F02DDC" w:rsidP="00F02DDC">
      <w:pPr>
        <w:pStyle w:val="ae"/>
        <w:spacing w:after="0" w:line="360" w:lineRule="auto"/>
        <w:ind w:left="0"/>
        <w:jc w:val="center"/>
        <w:rPr>
          <w:rFonts w:ascii="Times New Roman" w:hAnsi="Times New Roman"/>
          <w:b/>
          <w:sz w:val="28"/>
          <w:szCs w:val="28"/>
        </w:rPr>
      </w:pPr>
      <w:r>
        <w:rPr>
          <w:rFonts w:ascii="Times New Roman" w:hAnsi="Times New Roman"/>
          <w:b/>
          <w:sz w:val="28"/>
          <w:szCs w:val="28"/>
        </w:rPr>
        <w:t>18.</w:t>
      </w:r>
      <w:r w:rsidR="00310504">
        <w:rPr>
          <w:rFonts w:ascii="Times New Roman" w:hAnsi="Times New Roman"/>
          <w:b/>
          <w:sz w:val="28"/>
          <w:szCs w:val="28"/>
        </w:rPr>
        <w:t xml:space="preserve"> </w:t>
      </w:r>
      <w:r w:rsidR="00E30F97" w:rsidRPr="00E30F97">
        <w:rPr>
          <w:rFonts w:ascii="Times New Roman" w:hAnsi="Times New Roman"/>
          <w:b/>
          <w:sz w:val="28"/>
          <w:szCs w:val="28"/>
        </w:rPr>
        <w:t>Бычок</w:t>
      </w:r>
    </w:p>
    <w:p w:rsidR="00310504" w:rsidRPr="00E30F97" w:rsidRDefault="00310504" w:rsidP="00F02DDC">
      <w:pPr>
        <w:pStyle w:val="ae"/>
        <w:spacing w:after="0" w:line="360" w:lineRule="auto"/>
        <w:ind w:left="0"/>
        <w:jc w:val="center"/>
        <w:rPr>
          <w:rFonts w:ascii="Times New Roman" w:hAnsi="Times New Roman"/>
          <w:b/>
          <w:sz w:val="28"/>
          <w:szCs w:val="28"/>
        </w:rPr>
      </w:pPr>
    </w:p>
    <w:p w:rsidR="00E30F97" w:rsidRPr="00E30F97" w:rsidRDefault="00E30F97" w:rsidP="00F02DDC">
      <w:pPr>
        <w:pStyle w:val="ae"/>
        <w:spacing w:after="0" w:line="360" w:lineRule="auto"/>
        <w:ind w:left="0" w:firstLine="709"/>
        <w:jc w:val="both"/>
        <w:rPr>
          <w:rFonts w:ascii="Times New Roman" w:hAnsi="Times New Roman"/>
          <w:sz w:val="28"/>
          <w:szCs w:val="28"/>
        </w:rPr>
      </w:pPr>
      <w:r w:rsidRPr="00E30F97">
        <w:rPr>
          <w:rFonts w:ascii="Times New Roman" w:hAnsi="Times New Roman"/>
          <w:sz w:val="28"/>
          <w:szCs w:val="28"/>
        </w:rPr>
        <w:t>Прочно прикр</w:t>
      </w:r>
      <w:r w:rsidR="00F02DDC">
        <w:rPr>
          <w:rFonts w:ascii="Times New Roman" w:hAnsi="Times New Roman"/>
          <w:sz w:val="28"/>
          <w:szCs w:val="28"/>
        </w:rPr>
        <w:t>_</w:t>
      </w:r>
      <w:r w:rsidRPr="00E30F97">
        <w:rPr>
          <w:rFonts w:ascii="Times New Roman" w:hAnsi="Times New Roman"/>
          <w:sz w:val="28"/>
          <w:szCs w:val="28"/>
        </w:rPr>
        <w:t>пившись к грунту или камню, л</w:t>
      </w:r>
      <w:r w:rsidR="00F02DDC">
        <w:rPr>
          <w:rFonts w:ascii="Times New Roman" w:hAnsi="Times New Roman"/>
          <w:sz w:val="28"/>
          <w:szCs w:val="28"/>
        </w:rPr>
        <w:t>_</w:t>
      </w:r>
      <w:r w:rsidRPr="00E30F97">
        <w:rPr>
          <w:rFonts w:ascii="Times New Roman" w:hAnsi="Times New Roman"/>
          <w:sz w:val="28"/>
          <w:szCs w:val="28"/>
        </w:rPr>
        <w:t>жит на дне моря неб</w:t>
      </w:r>
      <w:r w:rsidR="00F02DDC">
        <w:rPr>
          <w:rFonts w:ascii="Times New Roman" w:hAnsi="Times New Roman"/>
          <w:sz w:val="28"/>
          <w:szCs w:val="28"/>
        </w:rPr>
        <w:t>_</w:t>
      </w:r>
      <w:r w:rsidRPr="00E30F97">
        <w:rPr>
          <w:rFonts w:ascii="Times New Roman" w:hAnsi="Times New Roman"/>
          <w:sz w:val="28"/>
          <w:szCs w:val="28"/>
        </w:rPr>
        <w:t>льшая р</w:t>
      </w:r>
      <w:proofErr w:type="gramStart"/>
      <w:r w:rsidRPr="00E30F97">
        <w:rPr>
          <w:rFonts w:ascii="Times New Roman" w:hAnsi="Times New Roman"/>
          <w:sz w:val="28"/>
          <w:szCs w:val="28"/>
        </w:rPr>
        <w:t>ы</w:t>
      </w:r>
      <w:r w:rsidR="00F02DDC">
        <w:rPr>
          <w:rFonts w:ascii="Times New Roman" w:hAnsi="Times New Roman"/>
          <w:sz w:val="28"/>
          <w:szCs w:val="28"/>
        </w:rPr>
        <w:t>(</w:t>
      </w:r>
      <w:proofErr w:type="gramEnd"/>
      <w:r w:rsidR="00F02DDC">
        <w:rPr>
          <w:rFonts w:ascii="Times New Roman" w:hAnsi="Times New Roman"/>
          <w:sz w:val="28"/>
          <w:szCs w:val="28"/>
        </w:rPr>
        <w:t>п,</w:t>
      </w:r>
      <w:r w:rsidRPr="00E30F97">
        <w:rPr>
          <w:rFonts w:ascii="Times New Roman" w:hAnsi="Times New Roman"/>
          <w:sz w:val="28"/>
          <w:szCs w:val="28"/>
        </w:rPr>
        <w:t>б</w:t>
      </w:r>
      <w:r w:rsidR="00F02DDC">
        <w:rPr>
          <w:rFonts w:ascii="Times New Roman" w:hAnsi="Times New Roman"/>
          <w:sz w:val="28"/>
          <w:szCs w:val="28"/>
        </w:rPr>
        <w:t>)</w:t>
      </w:r>
      <w:r w:rsidRPr="00E30F97">
        <w:rPr>
          <w:rFonts w:ascii="Times New Roman" w:hAnsi="Times New Roman"/>
          <w:sz w:val="28"/>
          <w:szCs w:val="28"/>
        </w:rPr>
        <w:t>ка. Это бычок. Он т</w:t>
      </w:r>
      <w:r w:rsidR="00F02DDC">
        <w:rPr>
          <w:rFonts w:ascii="Times New Roman" w:hAnsi="Times New Roman"/>
          <w:sz w:val="28"/>
          <w:szCs w:val="28"/>
        </w:rPr>
        <w:t>_</w:t>
      </w:r>
      <w:r w:rsidRPr="00E30F97">
        <w:rPr>
          <w:rFonts w:ascii="Times New Roman" w:hAnsi="Times New Roman"/>
          <w:sz w:val="28"/>
          <w:szCs w:val="28"/>
        </w:rPr>
        <w:t>рпеливо подкараулива</w:t>
      </w:r>
      <w:r w:rsidR="00F02DDC">
        <w:rPr>
          <w:rFonts w:ascii="Times New Roman" w:hAnsi="Times New Roman"/>
          <w:sz w:val="28"/>
          <w:szCs w:val="28"/>
        </w:rPr>
        <w:t>_</w:t>
      </w:r>
      <w:r w:rsidRPr="00E30F97">
        <w:rPr>
          <w:rFonts w:ascii="Times New Roman" w:hAnsi="Times New Roman"/>
          <w:sz w:val="28"/>
          <w:szCs w:val="28"/>
        </w:rPr>
        <w:t>т добычу.</w:t>
      </w:r>
    </w:p>
    <w:p w:rsidR="00E30F97" w:rsidRPr="00E30F97" w:rsidRDefault="00E30F97" w:rsidP="00F02DDC">
      <w:pPr>
        <w:pStyle w:val="ae"/>
        <w:spacing w:after="0" w:line="360" w:lineRule="auto"/>
        <w:ind w:left="0" w:firstLine="709"/>
        <w:jc w:val="both"/>
        <w:rPr>
          <w:rFonts w:ascii="Times New Roman" w:hAnsi="Times New Roman"/>
          <w:sz w:val="28"/>
          <w:szCs w:val="28"/>
        </w:rPr>
      </w:pPr>
      <w:r w:rsidRPr="00E30F97">
        <w:rPr>
          <w:rFonts w:ascii="Times New Roman" w:hAnsi="Times New Roman"/>
          <w:sz w:val="28"/>
          <w:szCs w:val="28"/>
        </w:rPr>
        <w:t>Благодаря коричневато-з</w:t>
      </w:r>
      <w:r w:rsidR="00F02DDC">
        <w:rPr>
          <w:rFonts w:ascii="Times New Roman" w:hAnsi="Times New Roman"/>
          <w:sz w:val="28"/>
          <w:szCs w:val="28"/>
        </w:rPr>
        <w:t>_</w:t>
      </w:r>
      <w:r w:rsidRPr="00E30F97">
        <w:rPr>
          <w:rFonts w:ascii="Times New Roman" w:hAnsi="Times New Roman"/>
          <w:sz w:val="28"/>
          <w:szCs w:val="28"/>
        </w:rPr>
        <w:t>лен</w:t>
      </w:r>
      <w:r w:rsidR="00F02DDC">
        <w:rPr>
          <w:rFonts w:ascii="Times New Roman" w:hAnsi="Times New Roman"/>
          <w:sz w:val="28"/>
          <w:szCs w:val="28"/>
        </w:rPr>
        <w:t>о</w:t>
      </w:r>
      <w:r w:rsidRPr="00E30F97">
        <w:rPr>
          <w:rFonts w:ascii="Times New Roman" w:hAnsi="Times New Roman"/>
          <w:sz w:val="28"/>
          <w:szCs w:val="28"/>
        </w:rPr>
        <w:t>й окраск</w:t>
      </w:r>
      <w:r w:rsidR="00F02DDC">
        <w:rPr>
          <w:rFonts w:ascii="Times New Roman" w:hAnsi="Times New Roman"/>
          <w:sz w:val="28"/>
          <w:szCs w:val="28"/>
        </w:rPr>
        <w:t>_</w:t>
      </w:r>
      <w:r w:rsidRPr="00E30F97">
        <w:rPr>
          <w:rFonts w:ascii="Times New Roman" w:hAnsi="Times New Roman"/>
          <w:sz w:val="28"/>
          <w:szCs w:val="28"/>
        </w:rPr>
        <w:t xml:space="preserve"> хитр</w:t>
      </w:r>
      <w:r w:rsidR="00F02DDC">
        <w:rPr>
          <w:rFonts w:ascii="Times New Roman" w:hAnsi="Times New Roman"/>
          <w:sz w:val="28"/>
          <w:szCs w:val="28"/>
        </w:rPr>
        <w:t>_</w:t>
      </w:r>
      <w:r w:rsidRPr="00E30F97">
        <w:rPr>
          <w:rFonts w:ascii="Times New Roman" w:hAnsi="Times New Roman"/>
          <w:sz w:val="28"/>
          <w:szCs w:val="28"/>
        </w:rPr>
        <w:t>г</w:t>
      </w:r>
      <w:r w:rsidR="00F02DDC">
        <w:rPr>
          <w:rFonts w:ascii="Times New Roman" w:hAnsi="Times New Roman"/>
          <w:sz w:val="28"/>
          <w:szCs w:val="28"/>
        </w:rPr>
        <w:t>_</w:t>
      </w:r>
      <w:r w:rsidRPr="00E30F97">
        <w:rPr>
          <w:rFonts w:ascii="Times New Roman" w:hAnsi="Times New Roman"/>
          <w:sz w:val="28"/>
          <w:szCs w:val="28"/>
        </w:rPr>
        <w:t xml:space="preserve"> охотника трудно заметить </w:t>
      </w:r>
      <w:proofErr w:type="gramStart"/>
      <w:r w:rsidRPr="00E30F97">
        <w:rPr>
          <w:rFonts w:ascii="Times New Roman" w:hAnsi="Times New Roman"/>
          <w:sz w:val="28"/>
          <w:szCs w:val="28"/>
        </w:rPr>
        <w:t>среди</w:t>
      </w:r>
      <w:proofErr w:type="gramEnd"/>
      <w:r w:rsidRPr="00E30F97">
        <w:rPr>
          <w:rFonts w:ascii="Times New Roman" w:hAnsi="Times New Roman"/>
          <w:sz w:val="28"/>
          <w:szCs w:val="28"/>
        </w:rPr>
        <w:t xml:space="preserve"> в</w:t>
      </w:r>
      <w:r w:rsidR="00F02DDC">
        <w:rPr>
          <w:rFonts w:ascii="Times New Roman" w:hAnsi="Times New Roman"/>
          <w:sz w:val="28"/>
          <w:szCs w:val="28"/>
        </w:rPr>
        <w:t>_</w:t>
      </w:r>
      <w:r w:rsidRPr="00E30F97">
        <w:rPr>
          <w:rFonts w:ascii="Times New Roman" w:hAnsi="Times New Roman"/>
          <w:sz w:val="28"/>
          <w:szCs w:val="28"/>
        </w:rPr>
        <w:t>дорослей и к</w:t>
      </w:r>
      <w:r w:rsidR="00F02DDC">
        <w:rPr>
          <w:rFonts w:ascii="Times New Roman" w:hAnsi="Times New Roman"/>
          <w:sz w:val="28"/>
          <w:szCs w:val="28"/>
        </w:rPr>
        <w:t>_</w:t>
      </w:r>
      <w:r w:rsidRPr="00E30F97">
        <w:rPr>
          <w:rFonts w:ascii="Times New Roman" w:hAnsi="Times New Roman"/>
          <w:sz w:val="28"/>
          <w:szCs w:val="28"/>
        </w:rPr>
        <w:t>мней.</w:t>
      </w:r>
    </w:p>
    <w:p w:rsidR="00E30F97" w:rsidRPr="00E30F97" w:rsidRDefault="00E30F97" w:rsidP="00F02DDC">
      <w:pPr>
        <w:pStyle w:val="ae"/>
        <w:spacing w:after="0" w:line="360" w:lineRule="auto"/>
        <w:ind w:left="0" w:firstLine="709"/>
        <w:jc w:val="both"/>
        <w:rPr>
          <w:rFonts w:ascii="Times New Roman" w:hAnsi="Times New Roman"/>
          <w:sz w:val="28"/>
          <w:szCs w:val="28"/>
        </w:rPr>
      </w:pPr>
      <w:r w:rsidRPr="00E30F97">
        <w:rPr>
          <w:rFonts w:ascii="Times New Roman" w:hAnsi="Times New Roman"/>
          <w:sz w:val="28"/>
          <w:szCs w:val="28"/>
        </w:rPr>
        <w:t>Волну</w:t>
      </w:r>
      <w:r w:rsidR="00F02DDC">
        <w:rPr>
          <w:rFonts w:ascii="Times New Roman" w:hAnsi="Times New Roman"/>
          <w:sz w:val="28"/>
          <w:szCs w:val="28"/>
        </w:rPr>
        <w:t>_</w:t>
      </w:r>
      <w:proofErr w:type="gramStart"/>
      <w:r w:rsidRPr="00E30F97">
        <w:rPr>
          <w:rFonts w:ascii="Times New Roman" w:hAnsi="Times New Roman"/>
          <w:sz w:val="28"/>
          <w:szCs w:val="28"/>
        </w:rPr>
        <w:t>т</w:t>
      </w:r>
      <w:r w:rsidR="00F02DDC">
        <w:rPr>
          <w:rFonts w:ascii="Times New Roman" w:hAnsi="Times New Roman"/>
          <w:sz w:val="28"/>
          <w:szCs w:val="28"/>
        </w:rPr>
        <w:t>(</w:t>
      </w:r>
      <w:proofErr w:type="gramEnd"/>
      <w:r w:rsidR="00F02DDC">
        <w:rPr>
          <w:rFonts w:ascii="Times New Roman" w:hAnsi="Times New Roman"/>
          <w:sz w:val="28"/>
          <w:szCs w:val="28"/>
        </w:rPr>
        <w:t>ь?)</w:t>
      </w:r>
      <w:r w:rsidRPr="00E30F97">
        <w:rPr>
          <w:rFonts w:ascii="Times New Roman" w:hAnsi="Times New Roman"/>
          <w:sz w:val="28"/>
          <w:szCs w:val="28"/>
        </w:rPr>
        <w:t>ся море, колышут</w:t>
      </w:r>
      <w:r w:rsidR="00F02DDC">
        <w:rPr>
          <w:rFonts w:ascii="Times New Roman" w:hAnsi="Times New Roman"/>
          <w:sz w:val="28"/>
          <w:szCs w:val="28"/>
        </w:rPr>
        <w:t>(ь?)</w:t>
      </w:r>
      <w:r w:rsidRPr="00E30F97">
        <w:rPr>
          <w:rFonts w:ascii="Times New Roman" w:hAnsi="Times New Roman"/>
          <w:sz w:val="28"/>
          <w:szCs w:val="28"/>
        </w:rPr>
        <w:t>ся в</w:t>
      </w:r>
      <w:r w:rsidR="00F02DDC">
        <w:rPr>
          <w:rFonts w:ascii="Times New Roman" w:hAnsi="Times New Roman"/>
          <w:sz w:val="28"/>
          <w:szCs w:val="28"/>
        </w:rPr>
        <w:t>_</w:t>
      </w:r>
      <w:r w:rsidRPr="00E30F97">
        <w:rPr>
          <w:rFonts w:ascii="Times New Roman" w:hAnsi="Times New Roman"/>
          <w:sz w:val="28"/>
          <w:szCs w:val="28"/>
        </w:rPr>
        <w:t>доросли, но бычок остает</w:t>
      </w:r>
      <w:r w:rsidR="00F02DDC">
        <w:rPr>
          <w:rFonts w:ascii="Times New Roman" w:hAnsi="Times New Roman"/>
          <w:sz w:val="28"/>
          <w:szCs w:val="28"/>
        </w:rPr>
        <w:t>(ь?)</w:t>
      </w:r>
      <w:r w:rsidRPr="00E30F97">
        <w:rPr>
          <w:rFonts w:ascii="Times New Roman" w:hAnsi="Times New Roman"/>
          <w:sz w:val="28"/>
          <w:szCs w:val="28"/>
        </w:rPr>
        <w:t xml:space="preserve">ся неподвижным. Его удерживают </w:t>
      </w:r>
      <w:proofErr w:type="gramStart"/>
      <w:r w:rsidRPr="00E30F97">
        <w:rPr>
          <w:rFonts w:ascii="Times New Roman" w:hAnsi="Times New Roman"/>
          <w:sz w:val="28"/>
          <w:szCs w:val="28"/>
        </w:rPr>
        <w:t>на</w:t>
      </w:r>
      <w:proofErr w:type="gramEnd"/>
      <w:r w:rsidRPr="00E30F97">
        <w:rPr>
          <w:rFonts w:ascii="Times New Roman" w:hAnsi="Times New Roman"/>
          <w:sz w:val="28"/>
          <w:szCs w:val="28"/>
        </w:rPr>
        <w:t xml:space="preserve"> </w:t>
      </w:r>
      <w:proofErr w:type="gramStart"/>
      <w:r w:rsidRPr="00E30F97">
        <w:rPr>
          <w:rFonts w:ascii="Times New Roman" w:hAnsi="Times New Roman"/>
          <w:sz w:val="28"/>
          <w:szCs w:val="28"/>
        </w:rPr>
        <w:t>мест</w:t>
      </w:r>
      <w:proofErr w:type="gramEnd"/>
      <w:r w:rsidR="00F02DDC">
        <w:rPr>
          <w:rFonts w:ascii="Times New Roman" w:hAnsi="Times New Roman"/>
          <w:sz w:val="28"/>
          <w:szCs w:val="28"/>
        </w:rPr>
        <w:t>_</w:t>
      </w:r>
      <w:r w:rsidRPr="00E30F97">
        <w:rPr>
          <w:rFonts w:ascii="Times New Roman" w:hAnsi="Times New Roman"/>
          <w:sz w:val="28"/>
          <w:szCs w:val="28"/>
        </w:rPr>
        <w:t xml:space="preserve"> особые присоски. Приплывет р</w:t>
      </w:r>
      <w:proofErr w:type="gramStart"/>
      <w:r w:rsidRPr="00E30F97">
        <w:rPr>
          <w:rFonts w:ascii="Times New Roman" w:hAnsi="Times New Roman"/>
          <w:sz w:val="28"/>
          <w:szCs w:val="28"/>
        </w:rPr>
        <w:t>ы</w:t>
      </w:r>
      <w:r w:rsidR="00F02DDC">
        <w:rPr>
          <w:rFonts w:ascii="Times New Roman" w:hAnsi="Times New Roman"/>
          <w:sz w:val="28"/>
          <w:szCs w:val="28"/>
        </w:rPr>
        <w:t>(</w:t>
      </w:r>
      <w:proofErr w:type="gramEnd"/>
      <w:r w:rsidR="00F02DDC">
        <w:rPr>
          <w:rFonts w:ascii="Times New Roman" w:hAnsi="Times New Roman"/>
          <w:sz w:val="28"/>
          <w:szCs w:val="28"/>
        </w:rPr>
        <w:t>п,</w:t>
      </w:r>
      <w:r w:rsidRPr="00E30F97">
        <w:rPr>
          <w:rFonts w:ascii="Times New Roman" w:hAnsi="Times New Roman"/>
          <w:sz w:val="28"/>
          <w:szCs w:val="28"/>
        </w:rPr>
        <w:t>б</w:t>
      </w:r>
      <w:r w:rsidR="00F02DDC">
        <w:rPr>
          <w:rFonts w:ascii="Times New Roman" w:hAnsi="Times New Roman"/>
          <w:sz w:val="28"/>
          <w:szCs w:val="28"/>
        </w:rPr>
        <w:t>)</w:t>
      </w:r>
      <w:r w:rsidRPr="00E30F97">
        <w:rPr>
          <w:rFonts w:ascii="Times New Roman" w:hAnsi="Times New Roman"/>
          <w:sz w:val="28"/>
          <w:szCs w:val="28"/>
        </w:rPr>
        <w:t>ка, бычок дождет</w:t>
      </w:r>
      <w:r w:rsidR="00F02DDC">
        <w:rPr>
          <w:rFonts w:ascii="Times New Roman" w:hAnsi="Times New Roman"/>
          <w:sz w:val="28"/>
          <w:szCs w:val="28"/>
        </w:rPr>
        <w:t>(?)</w:t>
      </w:r>
      <w:r w:rsidRPr="00E30F97">
        <w:rPr>
          <w:rFonts w:ascii="Times New Roman" w:hAnsi="Times New Roman"/>
          <w:sz w:val="28"/>
          <w:szCs w:val="28"/>
        </w:rPr>
        <w:t>ся, когда она приблиз</w:t>
      </w:r>
      <w:r w:rsidR="00F02DDC">
        <w:rPr>
          <w:rFonts w:ascii="Times New Roman" w:hAnsi="Times New Roman"/>
          <w:sz w:val="28"/>
          <w:szCs w:val="28"/>
        </w:rPr>
        <w:t>_</w:t>
      </w:r>
      <w:r w:rsidRPr="00E30F97">
        <w:rPr>
          <w:rFonts w:ascii="Times New Roman" w:hAnsi="Times New Roman"/>
          <w:sz w:val="28"/>
          <w:szCs w:val="28"/>
        </w:rPr>
        <w:t>т</w:t>
      </w:r>
      <w:r w:rsidR="00F02DDC">
        <w:rPr>
          <w:rFonts w:ascii="Times New Roman" w:hAnsi="Times New Roman"/>
          <w:sz w:val="28"/>
          <w:szCs w:val="28"/>
        </w:rPr>
        <w:t>(ь?)</w:t>
      </w:r>
      <w:r w:rsidRPr="00E30F97">
        <w:rPr>
          <w:rFonts w:ascii="Times New Roman" w:hAnsi="Times New Roman"/>
          <w:sz w:val="28"/>
          <w:szCs w:val="28"/>
        </w:rPr>
        <w:t>ся, потом рванет вперед – и ры</w:t>
      </w:r>
      <w:r w:rsidR="00F02DDC">
        <w:rPr>
          <w:rFonts w:ascii="Times New Roman" w:hAnsi="Times New Roman"/>
          <w:sz w:val="28"/>
          <w:szCs w:val="28"/>
        </w:rPr>
        <w:t>(п,</w:t>
      </w:r>
      <w:r w:rsidRPr="00E30F97">
        <w:rPr>
          <w:rFonts w:ascii="Times New Roman" w:hAnsi="Times New Roman"/>
          <w:sz w:val="28"/>
          <w:szCs w:val="28"/>
        </w:rPr>
        <w:t>б</w:t>
      </w:r>
      <w:r w:rsidR="00F02DDC">
        <w:rPr>
          <w:rFonts w:ascii="Times New Roman" w:hAnsi="Times New Roman"/>
          <w:sz w:val="28"/>
          <w:szCs w:val="28"/>
        </w:rPr>
        <w:t>)</w:t>
      </w:r>
      <w:r w:rsidRPr="00E30F97">
        <w:rPr>
          <w:rFonts w:ascii="Times New Roman" w:hAnsi="Times New Roman"/>
          <w:sz w:val="28"/>
          <w:szCs w:val="28"/>
        </w:rPr>
        <w:t>ка окаж</w:t>
      </w:r>
      <w:r w:rsidR="00F02DDC">
        <w:rPr>
          <w:rFonts w:ascii="Times New Roman" w:hAnsi="Times New Roman"/>
          <w:sz w:val="28"/>
          <w:szCs w:val="28"/>
        </w:rPr>
        <w:t>_</w:t>
      </w:r>
      <w:r w:rsidRPr="00E30F97">
        <w:rPr>
          <w:rFonts w:ascii="Times New Roman" w:hAnsi="Times New Roman"/>
          <w:sz w:val="28"/>
          <w:szCs w:val="28"/>
        </w:rPr>
        <w:t>т</w:t>
      </w:r>
      <w:r w:rsidR="00F02DDC">
        <w:rPr>
          <w:rFonts w:ascii="Times New Roman" w:hAnsi="Times New Roman"/>
          <w:sz w:val="28"/>
          <w:szCs w:val="28"/>
        </w:rPr>
        <w:t>(ь?)</w:t>
      </w:r>
      <w:r w:rsidRPr="00E30F97">
        <w:rPr>
          <w:rFonts w:ascii="Times New Roman" w:hAnsi="Times New Roman"/>
          <w:sz w:val="28"/>
          <w:szCs w:val="28"/>
        </w:rPr>
        <w:t>ся в его пасти.</w:t>
      </w:r>
    </w:p>
    <w:p w:rsidR="00F02DDC" w:rsidRDefault="00F02DDC" w:rsidP="00F02DDC">
      <w:pPr>
        <w:pStyle w:val="ae"/>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1.</w:t>
      </w:r>
      <w:r w:rsidR="00E30F97" w:rsidRPr="00E30F97">
        <w:rPr>
          <w:rFonts w:ascii="Times New Roman" w:hAnsi="Times New Roman"/>
          <w:color w:val="000000"/>
          <w:sz w:val="28"/>
          <w:szCs w:val="28"/>
        </w:rPr>
        <w:t>Как ты понимаешь значение слов</w:t>
      </w:r>
      <w:r>
        <w:rPr>
          <w:rFonts w:ascii="Times New Roman" w:hAnsi="Times New Roman"/>
          <w:color w:val="000000"/>
          <w:sz w:val="28"/>
          <w:szCs w:val="28"/>
        </w:rPr>
        <w:t xml:space="preserve">: </w:t>
      </w:r>
      <w:r w:rsidR="00E30F97" w:rsidRPr="00012657">
        <w:rPr>
          <w:rFonts w:ascii="Times New Roman" w:hAnsi="Times New Roman"/>
          <w:color w:val="000000"/>
          <w:sz w:val="28"/>
          <w:szCs w:val="28"/>
        </w:rPr>
        <w:t>«грунт»</w:t>
      </w:r>
      <w:r w:rsidRPr="00012657">
        <w:rPr>
          <w:rFonts w:ascii="Times New Roman" w:hAnsi="Times New Roman"/>
          <w:color w:val="000000"/>
          <w:sz w:val="28"/>
          <w:szCs w:val="28"/>
        </w:rPr>
        <w:t>, «подкарауливать», «пасть»</w:t>
      </w:r>
      <w:r w:rsidR="00E30F97" w:rsidRPr="000653C0">
        <w:rPr>
          <w:rFonts w:ascii="Times New Roman" w:hAnsi="Times New Roman"/>
          <w:b/>
          <w:color w:val="000000"/>
          <w:sz w:val="28"/>
          <w:szCs w:val="28"/>
        </w:rPr>
        <w:t>?</w:t>
      </w:r>
      <w:r w:rsidR="00E30F97" w:rsidRPr="00E30F97">
        <w:rPr>
          <w:rFonts w:ascii="Times New Roman" w:hAnsi="Times New Roman"/>
          <w:color w:val="000000"/>
          <w:sz w:val="28"/>
          <w:szCs w:val="28"/>
        </w:rPr>
        <w:t xml:space="preserve"> </w:t>
      </w:r>
      <w:r w:rsidR="00E30F97" w:rsidRPr="00207A98">
        <w:rPr>
          <w:rFonts w:ascii="Times New Roman" w:hAnsi="Times New Roman"/>
          <w:b/>
          <w:bCs/>
          <w:color w:val="000000"/>
          <w:sz w:val="28"/>
          <w:szCs w:val="28"/>
        </w:rPr>
        <w:t>Запиши</w:t>
      </w:r>
      <w:r w:rsidR="00E30F97" w:rsidRPr="00366B6D">
        <w:rPr>
          <w:rFonts w:ascii="Times New Roman" w:hAnsi="Times New Roman"/>
          <w:bCs/>
          <w:color w:val="000000"/>
          <w:sz w:val="28"/>
          <w:szCs w:val="28"/>
        </w:rPr>
        <w:t xml:space="preserve"> </w:t>
      </w:r>
      <w:r w:rsidR="00E30F97" w:rsidRPr="00E30F97">
        <w:rPr>
          <w:rFonts w:ascii="Times New Roman" w:hAnsi="Times New Roman"/>
          <w:color w:val="000000"/>
          <w:sz w:val="28"/>
          <w:szCs w:val="28"/>
        </w:rPr>
        <w:t>своё объяснение</w:t>
      </w:r>
      <w:r>
        <w:rPr>
          <w:rFonts w:ascii="Times New Roman" w:hAnsi="Times New Roman"/>
          <w:color w:val="000000"/>
          <w:sz w:val="28"/>
          <w:szCs w:val="28"/>
        </w:rPr>
        <w:t>.</w:t>
      </w:r>
    </w:p>
    <w:p w:rsidR="00366B6D" w:rsidRDefault="00F02DDC" w:rsidP="00BC0C1E">
      <w:pPr>
        <w:pStyle w:val="a1"/>
        <w:ind w:left="720"/>
        <w:rPr>
          <w:rFonts w:ascii="Times New Roman" w:hAnsi="Times New Roman" w:cs="Times New Roman"/>
          <w:color w:val="000000"/>
          <w:sz w:val="28"/>
          <w:szCs w:val="28"/>
        </w:rPr>
      </w:pPr>
      <w:r>
        <w:rPr>
          <w:rFonts w:ascii="Times New Roman" w:hAnsi="Times New Roman" w:cs="Times New Roman"/>
          <w:color w:val="000000"/>
          <w:sz w:val="28"/>
          <w:szCs w:val="28"/>
        </w:rPr>
        <w:t>Г</w:t>
      </w:r>
      <w:r w:rsidRPr="00E30F97">
        <w:rPr>
          <w:rFonts w:ascii="Times New Roman" w:hAnsi="Times New Roman" w:cs="Times New Roman"/>
          <w:color w:val="000000"/>
          <w:sz w:val="28"/>
          <w:szCs w:val="28"/>
        </w:rPr>
        <w:t>рунт</w:t>
      </w:r>
      <w:r>
        <w:rPr>
          <w:rFonts w:ascii="Times New Roman" w:hAnsi="Times New Roman" w:cs="Times New Roman"/>
          <w:color w:val="000000"/>
          <w:sz w:val="28"/>
          <w:szCs w:val="28"/>
        </w:rPr>
        <w:t xml:space="preserve"> – это ….</w:t>
      </w:r>
    </w:p>
    <w:p w:rsidR="00366B6D" w:rsidRDefault="00366B6D" w:rsidP="00BC0C1E">
      <w:pPr>
        <w:pStyle w:val="a1"/>
        <w:ind w:left="720"/>
        <w:rPr>
          <w:rFonts w:ascii="Times New Roman" w:hAnsi="Times New Roman" w:cs="Times New Roman"/>
          <w:color w:val="000000"/>
          <w:sz w:val="28"/>
          <w:szCs w:val="28"/>
        </w:rPr>
      </w:pPr>
      <w:r>
        <w:rPr>
          <w:rFonts w:ascii="Times New Roman" w:hAnsi="Times New Roman" w:cs="Times New Roman"/>
          <w:color w:val="000000"/>
          <w:sz w:val="28"/>
          <w:szCs w:val="28"/>
        </w:rPr>
        <w:t>П</w:t>
      </w:r>
      <w:r w:rsidR="00F02DDC" w:rsidRPr="00E30F97">
        <w:rPr>
          <w:rFonts w:ascii="Times New Roman" w:hAnsi="Times New Roman" w:cs="Times New Roman"/>
          <w:color w:val="000000"/>
          <w:sz w:val="28"/>
          <w:szCs w:val="28"/>
        </w:rPr>
        <w:t>одкарауливать</w:t>
      </w:r>
      <w:r>
        <w:rPr>
          <w:rFonts w:ascii="Times New Roman" w:hAnsi="Times New Roman" w:cs="Times New Roman"/>
          <w:color w:val="000000"/>
          <w:sz w:val="28"/>
          <w:szCs w:val="28"/>
        </w:rPr>
        <w:t xml:space="preserve"> – это …</w:t>
      </w:r>
    </w:p>
    <w:p w:rsidR="00BC0C1E" w:rsidRDefault="00366B6D" w:rsidP="00BC0C1E">
      <w:pPr>
        <w:pStyle w:val="a1"/>
        <w:ind w:left="720"/>
        <w:rPr>
          <w:rFonts w:ascii="Times New Roman" w:hAnsi="Times New Roman"/>
          <w:color w:val="000000"/>
          <w:sz w:val="28"/>
          <w:szCs w:val="28"/>
        </w:rPr>
      </w:pPr>
      <w:r>
        <w:rPr>
          <w:rFonts w:ascii="Times New Roman" w:hAnsi="Times New Roman" w:cs="Times New Roman"/>
          <w:color w:val="000000"/>
          <w:sz w:val="28"/>
          <w:szCs w:val="28"/>
        </w:rPr>
        <w:t>П</w:t>
      </w:r>
      <w:r w:rsidR="00F02DDC">
        <w:rPr>
          <w:rFonts w:ascii="Times New Roman" w:hAnsi="Times New Roman"/>
          <w:color w:val="000000"/>
          <w:sz w:val="28"/>
          <w:szCs w:val="28"/>
        </w:rPr>
        <w:t>асть</w:t>
      </w:r>
      <w:r>
        <w:rPr>
          <w:rFonts w:ascii="Times New Roman" w:hAnsi="Times New Roman"/>
          <w:color w:val="000000"/>
          <w:sz w:val="28"/>
          <w:szCs w:val="28"/>
        </w:rPr>
        <w:t xml:space="preserve"> – это ….</w:t>
      </w:r>
    </w:p>
    <w:p w:rsidR="00366B6D" w:rsidRDefault="00366B6D" w:rsidP="00366B6D">
      <w:pPr>
        <w:pStyle w:val="a1"/>
        <w:spacing w:after="0" w:line="360" w:lineRule="auto"/>
        <w:ind w:firstLine="709"/>
        <w:jc w:val="both"/>
        <w:rPr>
          <w:rFonts w:ascii="TimesNewRoman" w:hAnsi="TimesNewRoman"/>
          <w:color w:val="000000"/>
          <w:sz w:val="28"/>
          <w:szCs w:val="28"/>
        </w:rPr>
      </w:pPr>
      <w:r w:rsidRPr="00366B6D">
        <w:rPr>
          <w:rFonts w:ascii="TimesNewRoman" w:hAnsi="TimesNewRoman"/>
          <w:bCs/>
          <w:color w:val="000000"/>
          <w:sz w:val="28"/>
          <w:szCs w:val="28"/>
        </w:rPr>
        <w:t xml:space="preserve">2. </w:t>
      </w:r>
      <w:r w:rsidRPr="00207A98">
        <w:rPr>
          <w:rFonts w:ascii="TimesNewRoman" w:hAnsi="TimesNewRoman"/>
          <w:b/>
          <w:bCs/>
          <w:color w:val="000000"/>
          <w:sz w:val="28"/>
          <w:szCs w:val="28"/>
        </w:rPr>
        <w:t>Выпиши</w:t>
      </w:r>
      <w:r w:rsidRPr="00366B6D">
        <w:rPr>
          <w:rFonts w:ascii="TimesNewRoman" w:hAnsi="TimesNewRoman"/>
          <w:bCs/>
          <w:color w:val="000000"/>
          <w:sz w:val="28"/>
          <w:szCs w:val="28"/>
        </w:rPr>
        <w:t xml:space="preserve"> </w:t>
      </w:r>
      <w:r w:rsidRPr="00366B6D">
        <w:rPr>
          <w:rFonts w:ascii="TimesNewRoman" w:hAnsi="TimesNewRoman"/>
          <w:color w:val="000000"/>
          <w:sz w:val="28"/>
          <w:szCs w:val="28"/>
        </w:rPr>
        <w:t xml:space="preserve">из 1-го предложения третьей части текста все глаголы в той форме, в которой они стоят в предложении, </w:t>
      </w:r>
      <w:r w:rsidRPr="00207A98">
        <w:rPr>
          <w:rFonts w:ascii="TimesNewRoman" w:hAnsi="TimesNewRoman"/>
          <w:b/>
          <w:bCs/>
          <w:color w:val="000000"/>
          <w:sz w:val="28"/>
          <w:szCs w:val="28"/>
        </w:rPr>
        <w:t>укажи</w:t>
      </w:r>
      <w:r w:rsidRPr="00366B6D">
        <w:rPr>
          <w:rFonts w:ascii="TimesNewRoman" w:hAnsi="TimesNewRoman"/>
          <w:bCs/>
          <w:color w:val="000000"/>
          <w:sz w:val="28"/>
          <w:szCs w:val="28"/>
        </w:rPr>
        <w:t xml:space="preserve"> </w:t>
      </w:r>
      <w:r w:rsidRPr="00366B6D">
        <w:rPr>
          <w:rFonts w:ascii="TimesNewRoman" w:hAnsi="TimesNewRoman"/>
          <w:color w:val="000000"/>
          <w:sz w:val="28"/>
          <w:szCs w:val="28"/>
        </w:rPr>
        <w:t>морфологические признаки одной из форм глагола (на выбор).</w:t>
      </w:r>
    </w:p>
    <w:p w:rsidR="00894B74" w:rsidRDefault="00366B6D" w:rsidP="00366B6D">
      <w:pPr>
        <w:pStyle w:val="a1"/>
        <w:spacing w:after="0" w:line="360" w:lineRule="auto"/>
        <w:ind w:firstLine="709"/>
        <w:jc w:val="both"/>
        <w:rPr>
          <w:rFonts w:ascii="Times New Roman" w:hAnsi="Times New Roman" w:cs="Times New Roman"/>
          <w:sz w:val="28"/>
          <w:szCs w:val="28"/>
        </w:rPr>
      </w:pPr>
      <w:r>
        <w:rPr>
          <w:rFonts w:ascii="TimesNewRoman" w:hAnsi="TimesNewRoman"/>
          <w:color w:val="000000"/>
          <w:sz w:val="28"/>
          <w:szCs w:val="28"/>
        </w:rPr>
        <w:t xml:space="preserve">3. </w:t>
      </w:r>
      <w:r w:rsidRPr="00207A98">
        <w:rPr>
          <w:rFonts w:ascii="TimesNewRoman" w:hAnsi="TimesNewRoman"/>
          <w:b/>
          <w:bCs/>
          <w:color w:val="000000"/>
          <w:sz w:val="28"/>
          <w:szCs w:val="28"/>
        </w:rPr>
        <w:t>Выпиши</w:t>
      </w:r>
      <w:r w:rsidRPr="00366B6D">
        <w:rPr>
          <w:rFonts w:ascii="TimesNewRoman" w:hAnsi="TimesNewRoman"/>
          <w:bCs/>
          <w:color w:val="000000"/>
          <w:sz w:val="28"/>
          <w:szCs w:val="28"/>
        </w:rPr>
        <w:t xml:space="preserve"> </w:t>
      </w:r>
      <w:r w:rsidRPr="00366B6D">
        <w:rPr>
          <w:rFonts w:ascii="TimesNewRoman" w:hAnsi="TimesNewRoman"/>
          <w:color w:val="000000"/>
          <w:sz w:val="28"/>
          <w:szCs w:val="28"/>
        </w:rPr>
        <w:t xml:space="preserve">из 1-го предложения текста все имена существительные в той форме, в которой они стоят в предложении, </w:t>
      </w:r>
      <w:r w:rsidRPr="00207A98">
        <w:rPr>
          <w:rFonts w:ascii="TimesNewRoman" w:hAnsi="TimesNewRoman"/>
          <w:b/>
          <w:bCs/>
          <w:color w:val="000000"/>
          <w:sz w:val="28"/>
          <w:szCs w:val="28"/>
        </w:rPr>
        <w:t>укажи</w:t>
      </w:r>
      <w:r>
        <w:rPr>
          <w:rFonts w:ascii="TimesNewRoman" w:hAnsi="TimesNewRoman"/>
          <w:b/>
          <w:bCs/>
          <w:color w:val="000000"/>
          <w:sz w:val="28"/>
          <w:szCs w:val="28"/>
        </w:rPr>
        <w:t xml:space="preserve"> </w:t>
      </w:r>
      <w:r>
        <w:rPr>
          <w:rFonts w:ascii="TimesNewRoman" w:hAnsi="TimesNewRoman"/>
          <w:color w:val="000000"/>
          <w:sz w:val="28"/>
          <w:szCs w:val="28"/>
        </w:rPr>
        <w:t>морфологические признаки одной из форм имени существительного (на выбор).</w:t>
      </w:r>
    </w:p>
    <w:p w:rsidR="000653C0" w:rsidRDefault="000653C0" w:rsidP="000653C0">
      <w:pPr>
        <w:spacing w:line="360" w:lineRule="auto"/>
        <w:jc w:val="center"/>
        <w:rPr>
          <w:rFonts w:ascii="Times New Roman" w:hAnsi="Times New Roman" w:cs="Times New Roman"/>
          <w:b/>
          <w:sz w:val="28"/>
          <w:szCs w:val="28"/>
        </w:rPr>
      </w:pPr>
    </w:p>
    <w:p w:rsidR="00894B74" w:rsidRDefault="00894B74" w:rsidP="000653C0">
      <w:pPr>
        <w:spacing w:line="360" w:lineRule="auto"/>
        <w:jc w:val="center"/>
        <w:rPr>
          <w:rFonts w:ascii="Times New Roman" w:hAnsi="Times New Roman" w:cs="Times New Roman"/>
          <w:b/>
          <w:sz w:val="28"/>
          <w:szCs w:val="28"/>
        </w:rPr>
      </w:pPr>
      <w:r w:rsidRPr="00894B74">
        <w:rPr>
          <w:rFonts w:ascii="Times New Roman" w:hAnsi="Times New Roman" w:cs="Times New Roman"/>
          <w:b/>
          <w:sz w:val="28"/>
          <w:szCs w:val="28"/>
        </w:rPr>
        <w:lastRenderedPageBreak/>
        <w:t>19.</w:t>
      </w:r>
      <w:r w:rsidR="00310504">
        <w:rPr>
          <w:rFonts w:ascii="Times New Roman" w:hAnsi="Times New Roman" w:cs="Times New Roman"/>
          <w:b/>
          <w:sz w:val="28"/>
          <w:szCs w:val="28"/>
        </w:rPr>
        <w:t xml:space="preserve"> </w:t>
      </w:r>
      <w:r w:rsidRPr="00894B74">
        <w:rPr>
          <w:rFonts w:ascii="Times New Roman" w:hAnsi="Times New Roman" w:cs="Times New Roman"/>
          <w:b/>
          <w:sz w:val="28"/>
          <w:szCs w:val="28"/>
        </w:rPr>
        <w:t>Помощь лосенку</w:t>
      </w:r>
    </w:p>
    <w:p w:rsidR="00310504" w:rsidRPr="00894B74" w:rsidRDefault="00310504" w:rsidP="000653C0">
      <w:pPr>
        <w:spacing w:line="360" w:lineRule="auto"/>
        <w:jc w:val="center"/>
        <w:rPr>
          <w:rFonts w:ascii="Times New Roman" w:hAnsi="Times New Roman" w:cs="Times New Roman"/>
          <w:b/>
          <w:sz w:val="28"/>
          <w:szCs w:val="28"/>
        </w:rPr>
      </w:pPr>
    </w:p>
    <w:p w:rsidR="00894B74" w:rsidRPr="00894B74" w:rsidRDefault="00894B74" w:rsidP="000653C0">
      <w:pPr>
        <w:pStyle w:val="2"/>
        <w:spacing w:before="0" w:after="0" w:line="360" w:lineRule="auto"/>
        <w:ind w:left="0" w:firstLine="709"/>
        <w:jc w:val="both"/>
        <w:rPr>
          <w:rFonts w:cs="Times New Roman"/>
          <w:b w:val="0"/>
          <w:color w:val="000000"/>
          <w:sz w:val="28"/>
          <w:szCs w:val="28"/>
        </w:rPr>
      </w:pPr>
      <w:r w:rsidRPr="00894B74">
        <w:rPr>
          <w:rFonts w:cs="Times New Roman"/>
          <w:b w:val="0"/>
          <w:color w:val="000000"/>
          <w:sz w:val="28"/>
          <w:szCs w:val="28"/>
        </w:rPr>
        <w:t>С утра была х</w:t>
      </w:r>
      <w:r>
        <w:rPr>
          <w:rFonts w:cs="Times New Roman"/>
          <w:b w:val="0"/>
          <w:color w:val="000000"/>
          <w:sz w:val="28"/>
          <w:szCs w:val="28"/>
        </w:rPr>
        <w:t>_</w:t>
      </w:r>
      <w:proofErr w:type="gramStart"/>
      <w:r w:rsidRPr="00894B74">
        <w:rPr>
          <w:rFonts w:cs="Times New Roman"/>
          <w:b w:val="0"/>
          <w:color w:val="000000"/>
          <w:sz w:val="28"/>
          <w:szCs w:val="28"/>
        </w:rPr>
        <w:t>р</w:t>
      </w:r>
      <w:proofErr w:type="gramEnd"/>
      <w:r>
        <w:rPr>
          <w:rFonts w:cs="Times New Roman"/>
          <w:b w:val="0"/>
          <w:color w:val="000000"/>
          <w:sz w:val="28"/>
          <w:szCs w:val="28"/>
        </w:rPr>
        <w:t>_</w:t>
      </w:r>
      <w:r w:rsidRPr="00894B74">
        <w:rPr>
          <w:rFonts w:cs="Times New Roman"/>
          <w:b w:val="0"/>
          <w:color w:val="000000"/>
          <w:sz w:val="28"/>
          <w:szCs w:val="28"/>
        </w:rPr>
        <w:t>шая погода, и Гле</w:t>
      </w:r>
      <w:r>
        <w:rPr>
          <w:rFonts w:cs="Times New Roman"/>
          <w:b w:val="0"/>
          <w:color w:val="000000"/>
          <w:sz w:val="28"/>
          <w:szCs w:val="28"/>
        </w:rPr>
        <w:t>(п,</w:t>
      </w:r>
      <w:r w:rsidRPr="00894B74">
        <w:rPr>
          <w:rFonts w:cs="Times New Roman"/>
          <w:b w:val="0"/>
          <w:color w:val="000000"/>
          <w:sz w:val="28"/>
          <w:szCs w:val="28"/>
        </w:rPr>
        <w:t>б</w:t>
      </w:r>
      <w:r>
        <w:rPr>
          <w:rFonts w:cs="Times New Roman"/>
          <w:b w:val="0"/>
          <w:color w:val="000000"/>
          <w:sz w:val="28"/>
          <w:szCs w:val="28"/>
        </w:rPr>
        <w:t>)</w:t>
      </w:r>
      <w:r w:rsidRPr="00894B74">
        <w:rPr>
          <w:rFonts w:cs="Times New Roman"/>
          <w:b w:val="0"/>
          <w:color w:val="000000"/>
          <w:sz w:val="28"/>
          <w:szCs w:val="28"/>
        </w:rPr>
        <w:t xml:space="preserve"> с папой решили пойти погулять по лесу. Всюду л</w:t>
      </w:r>
      <w:r>
        <w:rPr>
          <w:rFonts w:cs="Times New Roman"/>
          <w:b w:val="0"/>
          <w:color w:val="000000"/>
          <w:sz w:val="28"/>
          <w:szCs w:val="28"/>
        </w:rPr>
        <w:t>_</w:t>
      </w:r>
      <w:r w:rsidRPr="00894B74">
        <w:rPr>
          <w:rFonts w:cs="Times New Roman"/>
          <w:b w:val="0"/>
          <w:color w:val="000000"/>
          <w:sz w:val="28"/>
          <w:szCs w:val="28"/>
        </w:rPr>
        <w:t>тали птицы, радовали гл</w:t>
      </w:r>
      <w:proofErr w:type="gramStart"/>
      <w:r w:rsidRPr="00894B74">
        <w:rPr>
          <w:rFonts w:cs="Times New Roman"/>
          <w:b w:val="0"/>
          <w:color w:val="000000"/>
          <w:sz w:val="28"/>
          <w:szCs w:val="28"/>
        </w:rPr>
        <w:t>а</w:t>
      </w:r>
      <w:r>
        <w:rPr>
          <w:rFonts w:cs="Times New Roman"/>
          <w:b w:val="0"/>
          <w:color w:val="000000"/>
          <w:sz w:val="28"/>
          <w:szCs w:val="28"/>
        </w:rPr>
        <w:t>(</w:t>
      </w:r>
      <w:proofErr w:type="gramEnd"/>
      <w:r>
        <w:rPr>
          <w:rFonts w:cs="Times New Roman"/>
          <w:b w:val="0"/>
          <w:color w:val="000000"/>
          <w:sz w:val="28"/>
          <w:szCs w:val="28"/>
        </w:rPr>
        <w:t>с,</w:t>
      </w:r>
      <w:r w:rsidRPr="00894B74">
        <w:rPr>
          <w:rFonts w:cs="Times New Roman"/>
          <w:b w:val="0"/>
          <w:color w:val="000000"/>
          <w:sz w:val="28"/>
          <w:szCs w:val="28"/>
        </w:rPr>
        <w:t>з</w:t>
      </w:r>
      <w:r>
        <w:rPr>
          <w:rFonts w:cs="Times New Roman"/>
          <w:b w:val="0"/>
          <w:color w:val="000000"/>
          <w:sz w:val="28"/>
          <w:szCs w:val="28"/>
        </w:rPr>
        <w:t>)</w:t>
      </w:r>
      <w:r w:rsidRPr="00894B74">
        <w:rPr>
          <w:rFonts w:cs="Times New Roman"/>
          <w:b w:val="0"/>
          <w:color w:val="000000"/>
          <w:sz w:val="28"/>
          <w:szCs w:val="28"/>
        </w:rPr>
        <w:t xml:space="preserve"> ярки</w:t>
      </w:r>
      <w:r>
        <w:rPr>
          <w:rFonts w:cs="Times New Roman"/>
          <w:b w:val="0"/>
          <w:color w:val="000000"/>
          <w:sz w:val="28"/>
          <w:szCs w:val="28"/>
        </w:rPr>
        <w:t>_</w:t>
      </w:r>
      <w:r w:rsidRPr="00894B74">
        <w:rPr>
          <w:rFonts w:cs="Times New Roman"/>
          <w:b w:val="0"/>
          <w:color w:val="000000"/>
          <w:sz w:val="28"/>
          <w:szCs w:val="28"/>
        </w:rPr>
        <w:t xml:space="preserve"> цв</w:t>
      </w:r>
      <w:r>
        <w:rPr>
          <w:rFonts w:cs="Times New Roman"/>
          <w:b w:val="0"/>
          <w:color w:val="000000"/>
          <w:sz w:val="28"/>
          <w:szCs w:val="28"/>
        </w:rPr>
        <w:t>_</w:t>
      </w:r>
      <w:r w:rsidRPr="00894B74">
        <w:rPr>
          <w:rFonts w:cs="Times New Roman"/>
          <w:b w:val="0"/>
          <w:color w:val="000000"/>
          <w:sz w:val="28"/>
          <w:szCs w:val="28"/>
        </w:rPr>
        <w:t>ты.</w:t>
      </w:r>
    </w:p>
    <w:p w:rsidR="00894B74" w:rsidRPr="00894B74" w:rsidRDefault="00894B74" w:rsidP="00894B74">
      <w:pPr>
        <w:pStyle w:val="a1"/>
        <w:spacing w:after="0" w:line="360" w:lineRule="auto"/>
        <w:ind w:firstLine="709"/>
        <w:jc w:val="both"/>
        <w:rPr>
          <w:rFonts w:ascii="Times New Roman" w:hAnsi="Times New Roman" w:cs="Times New Roman"/>
          <w:sz w:val="28"/>
          <w:szCs w:val="28"/>
        </w:rPr>
      </w:pPr>
      <w:r w:rsidRPr="00894B74">
        <w:rPr>
          <w:rFonts w:ascii="Times New Roman" w:hAnsi="Times New Roman" w:cs="Times New Roman"/>
          <w:sz w:val="28"/>
          <w:szCs w:val="28"/>
        </w:rPr>
        <w:t xml:space="preserve">Внезапно раздался чей-то пронзительный вопль. Папа </w:t>
      </w:r>
      <w:proofErr w:type="gramStart"/>
      <w:r w:rsidRPr="00894B74">
        <w:rPr>
          <w:rFonts w:ascii="Times New Roman" w:hAnsi="Times New Roman" w:cs="Times New Roman"/>
          <w:sz w:val="28"/>
          <w:szCs w:val="28"/>
        </w:rPr>
        <w:t>с</w:t>
      </w:r>
      <w:proofErr w:type="gramEnd"/>
      <w:r w:rsidRPr="00894B74">
        <w:rPr>
          <w:rFonts w:ascii="Times New Roman" w:hAnsi="Times New Roman" w:cs="Times New Roman"/>
          <w:sz w:val="28"/>
          <w:szCs w:val="28"/>
        </w:rPr>
        <w:t xml:space="preserve"> сын</w:t>
      </w:r>
      <w:r>
        <w:rPr>
          <w:rFonts w:ascii="Times New Roman" w:hAnsi="Times New Roman" w:cs="Times New Roman"/>
          <w:sz w:val="28"/>
          <w:szCs w:val="28"/>
        </w:rPr>
        <w:t>_</w:t>
      </w:r>
      <w:r w:rsidRPr="00894B74">
        <w:rPr>
          <w:rFonts w:ascii="Times New Roman" w:hAnsi="Times New Roman" w:cs="Times New Roman"/>
          <w:sz w:val="28"/>
          <w:szCs w:val="28"/>
        </w:rPr>
        <w:t xml:space="preserve">м </w:t>
      </w:r>
      <w:r>
        <w:rPr>
          <w:rFonts w:ascii="Times New Roman" w:hAnsi="Times New Roman" w:cs="Times New Roman"/>
          <w:sz w:val="28"/>
          <w:szCs w:val="28"/>
        </w:rPr>
        <w:t>(</w:t>
      </w:r>
      <w:r w:rsidRPr="00894B74">
        <w:rPr>
          <w:rFonts w:ascii="Times New Roman" w:hAnsi="Times New Roman" w:cs="Times New Roman"/>
          <w:sz w:val="28"/>
          <w:szCs w:val="28"/>
        </w:rPr>
        <w:t>не</w:t>
      </w:r>
      <w:r>
        <w:rPr>
          <w:rFonts w:ascii="Times New Roman" w:hAnsi="Times New Roman" w:cs="Times New Roman"/>
          <w:sz w:val="28"/>
          <w:szCs w:val="28"/>
        </w:rPr>
        <w:t>)</w:t>
      </w:r>
      <w:r w:rsidRPr="00894B74">
        <w:rPr>
          <w:rFonts w:ascii="Times New Roman" w:hAnsi="Times New Roman" w:cs="Times New Roman"/>
          <w:sz w:val="28"/>
          <w:szCs w:val="28"/>
        </w:rPr>
        <w:t xml:space="preserve"> испугались и пошли на шум. На </w:t>
      </w:r>
      <w:proofErr w:type="gramStart"/>
      <w:r w:rsidRPr="00894B74">
        <w:rPr>
          <w:rFonts w:ascii="Times New Roman" w:hAnsi="Times New Roman" w:cs="Times New Roman"/>
          <w:sz w:val="28"/>
          <w:szCs w:val="28"/>
        </w:rPr>
        <w:t>п</w:t>
      </w:r>
      <w:proofErr w:type="gramEnd"/>
      <w:r>
        <w:rPr>
          <w:rFonts w:ascii="Times New Roman" w:hAnsi="Times New Roman" w:cs="Times New Roman"/>
          <w:sz w:val="28"/>
          <w:szCs w:val="28"/>
        </w:rPr>
        <w:t>_</w:t>
      </w:r>
      <w:r w:rsidRPr="00894B74">
        <w:rPr>
          <w:rFonts w:ascii="Times New Roman" w:hAnsi="Times New Roman" w:cs="Times New Roman"/>
          <w:sz w:val="28"/>
          <w:szCs w:val="28"/>
        </w:rPr>
        <w:t>лян</w:t>
      </w:r>
      <w:r>
        <w:rPr>
          <w:rFonts w:ascii="Times New Roman" w:hAnsi="Times New Roman" w:cs="Times New Roman"/>
          <w:sz w:val="28"/>
          <w:szCs w:val="28"/>
        </w:rPr>
        <w:t>_</w:t>
      </w:r>
      <w:r w:rsidRPr="00894B74">
        <w:rPr>
          <w:rFonts w:ascii="Times New Roman" w:hAnsi="Times New Roman" w:cs="Times New Roman"/>
          <w:sz w:val="28"/>
          <w:szCs w:val="28"/>
        </w:rPr>
        <w:t xml:space="preserve"> ст</w:t>
      </w:r>
      <w:r>
        <w:rPr>
          <w:rFonts w:ascii="Times New Roman" w:hAnsi="Times New Roman" w:cs="Times New Roman"/>
          <w:sz w:val="28"/>
          <w:szCs w:val="28"/>
        </w:rPr>
        <w:t>_</w:t>
      </w:r>
      <w:r w:rsidRPr="00894B74">
        <w:rPr>
          <w:rFonts w:ascii="Times New Roman" w:hAnsi="Times New Roman" w:cs="Times New Roman"/>
          <w:sz w:val="28"/>
          <w:szCs w:val="28"/>
        </w:rPr>
        <w:t>ял л</w:t>
      </w:r>
      <w:r>
        <w:rPr>
          <w:rFonts w:ascii="Times New Roman" w:hAnsi="Times New Roman" w:cs="Times New Roman"/>
          <w:sz w:val="28"/>
          <w:szCs w:val="28"/>
        </w:rPr>
        <w:t>_</w:t>
      </w:r>
      <w:r w:rsidRPr="00894B74">
        <w:rPr>
          <w:rFonts w:ascii="Times New Roman" w:hAnsi="Times New Roman" w:cs="Times New Roman"/>
          <w:sz w:val="28"/>
          <w:szCs w:val="28"/>
        </w:rPr>
        <w:t>сенок и громко р</w:t>
      </w:r>
      <w:r>
        <w:rPr>
          <w:rFonts w:ascii="Times New Roman" w:hAnsi="Times New Roman" w:cs="Times New Roman"/>
          <w:sz w:val="28"/>
          <w:szCs w:val="28"/>
        </w:rPr>
        <w:t>_</w:t>
      </w:r>
      <w:r w:rsidRPr="00894B74">
        <w:rPr>
          <w:rFonts w:ascii="Times New Roman" w:hAnsi="Times New Roman" w:cs="Times New Roman"/>
          <w:sz w:val="28"/>
          <w:szCs w:val="28"/>
        </w:rPr>
        <w:t>вел. Гл</w:t>
      </w:r>
      <w:proofErr w:type="gramStart"/>
      <w:r w:rsidRPr="00894B74">
        <w:rPr>
          <w:rFonts w:ascii="Times New Roman" w:hAnsi="Times New Roman" w:cs="Times New Roman"/>
          <w:sz w:val="28"/>
          <w:szCs w:val="28"/>
        </w:rPr>
        <w:t>е</w:t>
      </w:r>
      <w:r>
        <w:rPr>
          <w:rFonts w:ascii="Times New Roman" w:hAnsi="Times New Roman" w:cs="Times New Roman"/>
          <w:sz w:val="28"/>
          <w:szCs w:val="28"/>
        </w:rPr>
        <w:t>(</w:t>
      </w:r>
      <w:proofErr w:type="gramEnd"/>
      <w:r>
        <w:rPr>
          <w:rFonts w:ascii="Times New Roman" w:hAnsi="Times New Roman" w:cs="Times New Roman"/>
          <w:sz w:val="28"/>
          <w:szCs w:val="28"/>
        </w:rPr>
        <w:t>п,</w:t>
      </w:r>
      <w:r w:rsidRPr="00894B74">
        <w:rPr>
          <w:rFonts w:ascii="Times New Roman" w:hAnsi="Times New Roman" w:cs="Times New Roman"/>
          <w:sz w:val="28"/>
          <w:szCs w:val="28"/>
        </w:rPr>
        <w:t>б</w:t>
      </w:r>
      <w:r>
        <w:rPr>
          <w:rFonts w:ascii="Times New Roman" w:hAnsi="Times New Roman" w:cs="Times New Roman"/>
          <w:sz w:val="28"/>
          <w:szCs w:val="28"/>
        </w:rPr>
        <w:t>)</w:t>
      </w:r>
      <w:r w:rsidRPr="00894B74">
        <w:rPr>
          <w:rFonts w:ascii="Times New Roman" w:hAnsi="Times New Roman" w:cs="Times New Roman"/>
          <w:sz w:val="28"/>
          <w:szCs w:val="28"/>
        </w:rPr>
        <w:t xml:space="preserve"> подош</w:t>
      </w:r>
      <w:r>
        <w:rPr>
          <w:rFonts w:ascii="Times New Roman" w:hAnsi="Times New Roman" w:cs="Times New Roman"/>
          <w:sz w:val="28"/>
          <w:szCs w:val="28"/>
        </w:rPr>
        <w:t>_</w:t>
      </w:r>
      <w:r w:rsidRPr="00894B74">
        <w:rPr>
          <w:rFonts w:ascii="Times New Roman" w:hAnsi="Times New Roman" w:cs="Times New Roman"/>
          <w:sz w:val="28"/>
          <w:szCs w:val="28"/>
        </w:rPr>
        <w:t>л поближе. Оказалось, что малы</w:t>
      </w:r>
      <w:proofErr w:type="gramStart"/>
      <w:r w:rsidRPr="00894B74">
        <w:rPr>
          <w:rFonts w:ascii="Times New Roman" w:hAnsi="Times New Roman" w:cs="Times New Roman"/>
          <w:sz w:val="28"/>
          <w:szCs w:val="28"/>
        </w:rPr>
        <w:t>ш</w:t>
      </w:r>
      <w:r>
        <w:rPr>
          <w:rFonts w:ascii="Times New Roman" w:hAnsi="Times New Roman" w:cs="Times New Roman"/>
          <w:sz w:val="28"/>
          <w:szCs w:val="28"/>
        </w:rPr>
        <w:t>(</w:t>
      </w:r>
      <w:proofErr w:type="gramEnd"/>
      <w:r>
        <w:rPr>
          <w:rFonts w:ascii="Times New Roman" w:hAnsi="Times New Roman" w:cs="Times New Roman"/>
          <w:sz w:val="28"/>
          <w:szCs w:val="28"/>
        </w:rPr>
        <w:t>ь?)</w:t>
      </w:r>
      <w:r w:rsidRPr="00894B74">
        <w:rPr>
          <w:rFonts w:ascii="Times New Roman" w:hAnsi="Times New Roman" w:cs="Times New Roman"/>
          <w:sz w:val="28"/>
          <w:szCs w:val="28"/>
        </w:rPr>
        <w:t xml:space="preserve"> попал в л</w:t>
      </w:r>
      <w:r>
        <w:rPr>
          <w:rFonts w:ascii="Times New Roman" w:hAnsi="Times New Roman" w:cs="Times New Roman"/>
          <w:sz w:val="28"/>
          <w:szCs w:val="28"/>
        </w:rPr>
        <w:t>_</w:t>
      </w:r>
      <w:r w:rsidRPr="00894B74">
        <w:rPr>
          <w:rFonts w:ascii="Times New Roman" w:hAnsi="Times New Roman" w:cs="Times New Roman"/>
          <w:sz w:val="28"/>
          <w:szCs w:val="28"/>
        </w:rPr>
        <w:t>вушку. Папа наш</w:t>
      </w:r>
      <w:r>
        <w:rPr>
          <w:rFonts w:ascii="Times New Roman" w:hAnsi="Times New Roman" w:cs="Times New Roman"/>
          <w:sz w:val="28"/>
          <w:szCs w:val="28"/>
        </w:rPr>
        <w:t>_</w:t>
      </w:r>
      <w:proofErr w:type="gramStart"/>
      <w:r w:rsidRPr="00894B74">
        <w:rPr>
          <w:rFonts w:ascii="Times New Roman" w:hAnsi="Times New Roman" w:cs="Times New Roman"/>
          <w:sz w:val="28"/>
          <w:szCs w:val="28"/>
        </w:rPr>
        <w:t>л</w:t>
      </w:r>
      <w:proofErr w:type="gramEnd"/>
      <w:r w:rsidRPr="00894B74">
        <w:rPr>
          <w:rFonts w:ascii="Times New Roman" w:hAnsi="Times New Roman" w:cs="Times New Roman"/>
          <w:sz w:val="28"/>
          <w:szCs w:val="28"/>
        </w:rPr>
        <w:t xml:space="preserve"> палку и разжал капкан. Из лапы сочилась кр</w:t>
      </w:r>
      <w:proofErr w:type="gramStart"/>
      <w:r w:rsidRPr="00894B74">
        <w:rPr>
          <w:rFonts w:ascii="Times New Roman" w:hAnsi="Times New Roman" w:cs="Times New Roman"/>
          <w:sz w:val="28"/>
          <w:szCs w:val="28"/>
        </w:rPr>
        <w:t>о</w:t>
      </w:r>
      <w:r>
        <w:rPr>
          <w:rFonts w:ascii="Times New Roman" w:hAnsi="Times New Roman" w:cs="Times New Roman"/>
          <w:sz w:val="28"/>
          <w:szCs w:val="28"/>
        </w:rPr>
        <w:t>(</w:t>
      </w:r>
      <w:proofErr w:type="gramEnd"/>
      <w:r>
        <w:rPr>
          <w:rFonts w:ascii="Times New Roman" w:hAnsi="Times New Roman" w:cs="Times New Roman"/>
          <w:sz w:val="28"/>
          <w:szCs w:val="28"/>
        </w:rPr>
        <w:t>ф,</w:t>
      </w:r>
      <w:r w:rsidRPr="00894B74">
        <w:rPr>
          <w:rFonts w:ascii="Times New Roman" w:hAnsi="Times New Roman" w:cs="Times New Roman"/>
          <w:sz w:val="28"/>
          <w:szCs w:val="28"/>
        </w:rPr>
        <w:t>в</w:t>
      </w:r>
      <w:r>
        <w:rPr>
          <w:rFonts w:ascii="Times New Roman" w:hAnsi="Times New Roman" w:cs="Times New Roman"/>
          <w:sz w:val="28"/>
          <w:szCs w:val="28"/>
        </w:rPr>
        <w:t>)</w:t>
      </w:r>
      <w:r w:rsidRPr="00894B74">
        <w:rPr>
          <w:rFonts w:ascii="Times New Roman" w:hAnsi="Times New Roman" w:cs="Times New Roman"/>
          <w:sz w:val="28"/>
          <w:szCs w:val="28"/>
        </w:rPr>
        <w:t xml:space="preserve">ь. </w:t>
      </w:r>
      <w:proofErr w:type="gramStart"/>
      <w:r w:rsidRPr="00894B74">
        <w:rPr>
          <w:rFonts w:ascii="Times New Roman" w:hAnsi="Times New Roman" w:cs="Times New Roman"/>
          <w:sz w:val="28"/>
          <w:szCs w:val="28"/>
        </w:rPr>
        <w:t>Папа</w:t>
      </w:r>
      <w:proofErr w:type="gramEnd"/>
      <w:r w:rsidRPr="00894B74">
        <w:rPr>
          <w:rFonts w:ascii="Times New Roman" w:hAnsi="Times New Roman" w:cs="Times New Roman"/>
          <w:sz w:val="28"/>
          <w:szCs w:val="28"/>
        </w:rPr>
        <w:t xml:space="preserve"> перев</w:t>
      </w:r>
      <w:r>
        <w:rPr>
          <w:rFonts w:ascii="Times New Roman" w:hAnsi="Times New Roman" w:cs="Times New Roman"/>
          <w:sz w:val="28"/>
          <w:szCs w:val="28"/>
        </w:rPr>
        <w:t>_</w:t>
      </w:r>
      <w:r w:rsidRPr="00894B74">
        <w:rPr>
          <w:rFonts w:ascii="Times New Roman" w:hAnsi="Times New Roman" w:cs="Times New Roman"/>
          <w:sz w:val="28"/>
          <w:szCs w:val="28"/>
        </w:rPr>
        <w:t>зал л</w:t>
      </w:r>
      <w:r>
        <w:rPr>
          <w:rFonts w:ascii="Times New Roman" w:hAnsi="Times New Roman" w:cs="Times New Roman"/>
          <w:sz w:val="28"/>
          <w:szCs w:val="28"/>
        </w:rPr>
        <w:t>_</w:t>
      </w:r>
      <w:r w:rsidRPr="00894B74">
        <w:rPr>
          <w:rFonts w:ascii="Times New Roman" w:hAnsi="Times New Roman" w:cs="Times New Roman"/>
          <w:sz w:val="28"/>
          <w:szCs w:val="28"/>
        </w:rPr>
        <w:t>сенку рану.</w:t>
      </w:r>
    </w:p>
    <w:p w:rsidR="00894B74" w:rsidRDefault="00894B74" w:rsidP="00894B74">
      <w:pPr>
        <w:pStyle w:val="a1"/>
        <w:spacing w:after="0" w:line="360" w:lineRule="auto"/>
        <w:ind w:firstLine="709"/>
        <w:jc w:val="both"/>
        <w:rPr>
          <w:rFonts w:ascii="Times New Roman" w:hAnsi="Times New Roman" w:cs="Times New Roman"/>
          <w:sz w:val="28"/>
          <w:szCs w:val="28"/>
        </w:rPr>
      </w:pPr>
      <w:r w:rsidRPr="00894B74">
        <w:rPr>
          <w:rFonts w:ascii="Times New Roman" w:hAnsi="Times New Roman" w:cs="Times New Roman"/>
          <w:sz w:val="28"/>
          <w:szCs w:val="28"/>
        </w:rPr>
        <w:t>Д</w:t>
      </w:r>
      <w:r>
        <w:rPr>
          <w:rFonts w:ascii="Times New Roman" w:hAnsi="Times New Roman" w:cs="Times New Roman"/>
          <w:sz w:val="28"/>
          <w:szCs w:val="28"/>
        </w:rPr>
        <w:t>_</w:t>
      </w:r>
      <w:r w:rsidRPr="00894B74">
        <w:rPr>
          <w:rFonts w:ascii="Times New Roman" w:hAnsi="Times New Roman" w:cs="Times New Roman"/>
          <w:sz w:val="28"/>
          <w:szCs w:val="28"/>
        </w:rPr>
        <w:t>мой «путешественники» вернулись по</w:t>
      </w:r>
      <w:proofErr w:type="gramStart"/>
      <w:r w:rsidRPr="00894B74">
        <w:rPr>
          <w:rFonts w:ascii="Times New Roman" w:hAnsi="Times New Roman" w:cs="Times New Roman"/>
          <w:sz w:val="28"/>
          <w:szCs w:val="28"/>
        </w:rPr>
        <w:t>з</w:t>
      </w:r>
      <w:r w:rsidR="00E63369">
        <w:rPr>
          <w:rFonts w:ascii="Times New Roman" w:hAnsi="Times New Roman" w:cs="Times New Roman"/>
          <w:sz w:val="28"/>
          <w:szCs w:val="28"/>
        </w:rPr>
        <w:t>(</w:t>
      </w:r>
      <w:proofErr w:type="gramEnd"/>
      <w:r w:rsidR="00E63369">
        <w:rPr>
          <w:rFonts w:ascii="Times New Roman" w:hAnsi="Times New Roman" w:cs="Times New Roman"/>
          <w:sz w:val="28"/>
          <w:szCs w:val="28"/>
        </w:rPr>
        <w:t>?)</w:t>
      </w:r>
      <w:r w:rsidRPr="00894B74">
        <w:rPr>
          <w:rFonts w:ascii="Times New Roman" w:hAnsi="Times New Roman" w:cs="Times New Roman"/>
          <w:sz w:val="28"/>
          <w:szCs w:val="28"/>
        </w:rPr>
        <w:t>но, но на душе у них было радос</w:t>
      </w:r>
      <w:r w:rsidR="00E63369">
        <w:rPr>
          <w:rFonts w:ascii="Times New Roman" w:hAnsi="Times New Roman" w:cs="Times New Roman"/>
          <w:sz w:val="28"/>
          <w:szCs w:val="28"/>
        </w:rPr>
        <w:t>(?)</w:t>
      </w:r>
      <w:r w:rsidRPr="00894B74">
        <w:rPr>
          <w:rFonts w:ascii="Times New Roman" w:hAnsi="Times New Roman" w:cs="Times New Roman"/>
          <w:sz w:val="28"/>
          <w:szCs w:val="28"/>
        </w:rPr>
        <w:t>но: помощ</w:t>
      </w:r>
      <w:r w:rsidR="00E63369">
        <w:rPr>
          <w:rFonts w:ascii="Times New Roman" w:hAnsi="Times New Roman" w:cs="Times New Roman"/>
          <w:sz w:val="28"/>
          <w:szCs w:val="28"/>
        </w:rPr>
        <w:t>(</w:t>
      </w:r>
      <w:r w:rsidRPr="00894B74">
        <w:rPr>
          <w:rFonts w:ascii="Times New Roman" w:hAnsi="Times New Roman" w:cs="Times New Roman"/>
          <w:sz w:val="28"/>
          <w:szCs w:val="28"/>
        </w:rPr>
        <w:t>ь</w:t>
      </w:r>
      <w:r w:rsidR="00E63369">
        <w:rPr>
          <w:rFonts w:ascii="Times New Roman" w:hAnsi="Times New Roman" w:cs="Times New Roman"/>
          <w:sz w:val="28"/>
          <w:szCs w:val="28"/>
        </w:rPr>
        <w:t>?)</w:t>
      </w:r>
      <w:r w:rsidRPr="00894B74">
        <w:rPr>
          <w:rFonts w:ascii="Times New Roman" w:hAnsi="Times New Roman" w:cs="Times New Roman"/>
          <w:sz w:val="28"/>
          <w:szCs w:val="28"/>
        </w:rPr>
        <w:t xml:space="preserve"> была оказана вовремя.</w:t>
      </w:r>
    </w:p>
    <w:p w:rsidR="006828AB" w:rsidRPr="006828AB" w:rsidRDefault="006828AB" w:rsidP="006828AB">
      <w:pPr>
        <w:pStyle w:val="2"/>
        <w:tabs>
          <w:tab w:val="left" w:pos="993"/>
        </w:tabs>
        <w:spacing w:before="0" w:after="0" w:line="360" w:lineRule="auto"/>
        <w:ind w:left="0" w:firstLine="709"/>
        <w:jc w:val="both"/>
        <w:rPr>
          <w:rFonts w:cs="Times New Roman"/>
          <w:b w:val="0"/>
          <w:color w:val="000000"/>
          <w:sz w:val="28"/>
          <w:szCs w:val="28"/>
        </w:rPr>
      </w:pPr>
      <w:r>
        <w:rPr>
          <w:rFonts w:ascii="TimesNewRoman" w:hAnsi="TimesNewRoman"/>
          <w:b w:val="0"/>
          <w:bCs w:val="0"/>
          <w:color w:val="000000"/>
          <w:sz w:val="28"/>
          <w:szCs w:val="28"/>
        </w:rPr>
        <w:t>1.</w:t>
      </w:r>
      <w:r w:rsidRPr="00207A98">
        <w:rPr>
          <w:rFonts w:cs="Times New Roman"/>
          <w:bCs w:val="0"/>
          <w:color w:val="000000"/>
          <w:sz w:val="28"/>
          <w:szCs w:val="28"/>
        </w:rPr>
        <w:t>Составь</w:t>
      </w:r>
      <w:r w:rsidRPr="006828AB">
        <w:rPr>
          <w:rFonts w:cs="Times New Roman"/>
          <w:b w:val="0"/>
          <w:bCs w:val="0"/>
          <w:color w:val="000000"/>
          <w:sz w:val="28"/>
          <w:szCs w:val="28"/>
        </w:rPr>
        <w:t xml:space="preserve"> и </w:t>
      </w:r>
      <w:r w:rsidRPr="000B104E">
        <w:rPr>
          <w:rFonts w:cs="Times New Roman"/>
          <w:bCs w:val="0"/>
          <w:color w:val="000000"/>
          <w:sz w:val="28"/>
          <w:szCs w:val="28"/>
        </w:rPr>
        <w:t>запиши</w:t>
      </w:r>
      <w:r w:rsidRPr="006828AB">
        <w:rPr>
          <w:rFonts w:cs="Times New Roman"/>
          <w:b w:val="0"/>
          <w:bCs w:val="0"/>
          <w:color w:val="000000"/>
          <w:sz w:val="28"/>
          <w:szCs w:val="28"/>
        </w:rPr>
        <w:t xml:space="preserve"> </w:t>
      </w:r>
      <w:r w:rsidRPr="006828AB">
        <w:rPr>
          <w:rFonts w:cs="Times New Roman"/>
          <w:b w:val="0"/>
          <w:color w:val="000000"/>
          <w:sz w:val="28"/>
          <w:szCs w:val="28"/>
        </w:rPr>
        <w:t xml:space="preserve">план текста из трёх пунктов. В ответе ты можешь использовать сочетания слов или предложения. </w:t>
      </w:r>
    </w:p>
    <w:p w:rsidR="006828AB" w:rsidRPr="006828AB" w:rsidRDefault="006828AB" w:rsidP="006828AB">
      <w:pPr>
        <w:pStyle w:val="a1"/>
        <w:numPr>
          <w:ilvl w:val="1"/>
          <w:numId w:val="4"/>
        </w:numPr>
        <w:tabs>
          <w:tab w:val="left" w:pos="993"/>
        </w:tabs>
        <w:spacing w:after="0" w:line="360" w:lineRule="auto"/>
        <w:ind w:left="0" w:firstLine="709"/>
        <w:jc w:val="both"/>
        <w:rPr>
          <w:rFonts w:ascii="Times New Roman" w:hAnsi="Times New Roman" w:cs="Times New Roman"/>
        </w:rPr>
      </w:pPr>
      <w:r w:rsidRPr="000B104E">
        <w:rPr>
          <w:rFonts w:ascii="Times New Roman" w:hAnsi="Times New Roman" w:cs="Times New Roman"/>
          <w:b/>
          <w:bCs/>
          <w:color w:val="000000"/>
          <w:sz w:val="28"/>
          <w:szCs w:val="28"/>
        </w:rPr>
        <w:t>Задай</w:t>
      </w:r>
      <w:r w:rsidRPr="006828AB">
        <w:rPr>
          <w:rFonts w:ascii="Times New Roman" w:hAnsi="Times New Roman" w:cs="Times New Roman"/>
          <w:bCs/>
          <w:color w:val="000000"/>
          <w:sz w:val="28"/>
          <w:szCs w:val="28"/>
        </w:rPr>
        <w:t xml:space="preserve"> </w:t>
      </w:r>
      <w:r w:rsidRPr="006828AB">
        <w:rPr>
          <w:rFonts w:ascii="Times New Roman" w:hAnsi="Times New Roman" w:cs="Times New Roman"/>
          <w:color w:val="000000"/>
          <w:sz w:val="28"/>
          <w:szCs w:val="28"/>
        </w:rPr>
        <w:t xml:space="preserve">по тексту вопрос, который поможет определить, насколько точно твои одноклассники поняли его содержание. </w:t>
      </w:r>
      <w:r w:rsidRPr="000B104E">
        <w:rPr>
          <w:rFonts w:ascii="Times New Roman" w:hAnsi="Times New Roman" w:cs="Times New Roman"/>
          <w:b/>
          <w:bCs/>
          <w:color w:val="000000"/>
          <w:sz w:val="28"/>
          <w:szCs w:val="28"/>
        </w:rPr>
        <w:t>Запиши</w:t>
      </w:r>
      <w:r w:rsidRPr="006828AB">
        <w:rPr>
          <w:rFonts w:ascii="Times New Roman" w:hAnsi="Times New Roman" w:cs="Times New Roman"/>
          <w:bCs/>
          <w:color w:val="000000"/>
          <w:sz w:val="28"/>
          <w:szCs w:val="28"/>
        </w:rPr>
        <w:t xml:space="preserve"> </w:t>
      </w:r>
      <w:r w:rsidRPr="006828AB">
        <w:rPr>
          <w:rFonts w:ascii="Times New Roman" w:hAnsi="Times New Roman" w:cs="Times New Roman"/>
          <w:color w:val="000000"/>
          <w:sz w:val="28"/>
          <w:szCs w:val="28"/>
        </w:rPr>
        <w:t>свой вопрос.</w:t>
      </w:r>
    </w:p>
    <w:p w:rsidR="006828AB" w:rsidRPr="006828AB" w:rsidRDefault="006828AB" w:rsidP="006828AB">
      <w:pPr>
        <w:spacing w:line="360" w:lineRule="auto"/>
        <w:ind w:firstLine="709"/>
        <w:jc w:val="both"/>
        <w:rPr>
          <w:rFonts w:ascii="Times New Roman" w:hAnsi="Times New Roman" w:cs="Times New Roman"/>
          <w:color w:val="000000"/>
          <w:sz w:val="28"/>
          <w:szCs w:val="28"/>
        </w:rPr>
      </w:pPr>
      <w:r w:rsidRPr="006828AB">
        <w:rPr>
          <w:rFonts w:ascii="Times New Roman" w:hAnsi="Times New Roman" w:cs="Times New Roman"/>
          <w:color w:val="000000"/>
          <w:sz w:val="28"/>
          <w:szCs w:val="28"/>
        </w:rPr>
        <w:t>3.Как ты понимаешь значение слов</w:t>
      </w:r>
      <w:r>
        <w:rPr>
          <w:rFonts w:ascii="Times New Roman" w:hAnsi="Times New Roman" w:cs="Times New Roman"/>
          <w:color w:val="000000"/>
          <w:sz w:val="28"/>
          <w:szCs w:val="28"/>
        </w:rPr>
        <w:t>а</w:t>
      </w:r>
      <w:r w:rsidRPr="006828AB">
        <w:rPr>
          <w:rFonts w:ascii="Times New Roman" w:hAnsi="Times New Roman" w:cs="Times New Roman"/>
          <w:color w:val="000000"/>
          <w:sz w:val="28"/>
          <w:szCs w:val="28"/>
        </w:rPr>
        <w:t xml:space="preserve"> </w:t>
      </w:r>
      <w:r w:rsidRPr="00012657">
        <w:rPr>
          <w:rFonts w:ascii="Times New Roman" w:hAnsi="Times New Roman" w:cs="Times New Roman"/>
          <w:color w:val="000000"/>
          <w:sz w:val="28"/>
          <w:szCs w:val="28"/>
        </w:rPr>
        <w:t>«путешественники»?</w:t>
      </w:r>
      <w:r w:rsidRPr="006828AB">
        <w:rPr>
          <w:rFonts w:ascii="Times New Roman" w:hAnsi="Times New Roman" w:cs="Times New Roman"/>
          <w:color w:val="000000"/>
          <w:sz w:val="28"/>
          <w:szCs w:val="28"/>
        </w:rPr>
        <w:t xml:space="preserve"> </w:t>
      </w:r>
      <w:r w:rsidRPr="000B104E">
        <w:rPr>
          <w:rFonts w:ascii="Times New Roman" w:hAnsi="Times New Roman" w:cs="Times New Roman"/>
          <w:b/>
          <w:bCs/>
          <w:color w:val="000000"/>
          <w:sz w:val="28"/>
          <w:szCs w:val="28"/>
        </w:rPr>
        <w:t>Запиши</w:t>
      </w:r>
      <w:r w:rsidRPr="006828AB">
        <w:rPr>
          <w:rFonts w:ascii="Times New Roman" w:hAnsi="Times New Roman" w:cs="Times New Roman"/>
          <w:bCs/>
          <w:color w:val="000000"/>
          <w:sz w:val="28"/>
          <w:szCs w:val="28"/>
        </w:rPr>
        <w:t xml:space="preserve"> </w:t>
      </w:r>
      <w:r w:rsidRPr="006828AB">
        <w:rPr>
          <w:rFonts w:ascii="Times New Roman" w:hAnsi="Times New Roman" w:cs="Times New Roman"/>
          <w:color w:val="000000"/>
          <w:sz w:val="28"/>
          <w:szCs w:val="28"/>
        </w:rPr>
        <w:t>своё объяснение.</w:t>
      </w:r>
    </w:p>
    <w:p w:rsidR="006828AB" w:rsidRDefault="006828AB" w:rsidP="008248E8">
      <w:pPr>
        <w:pStyle w:val="a1"/>
        <w:spacing w:after="0"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Путешественники</w:t>
      </w:r>
      <w:r w:rsidRPr="006828AB">
        <w:rPr>
          <w:rFonts w:ascii="Times New Roman" w:hAnsi="Times New Roman" w:cs="Times New Roman"/>
          <w:color w:val="000000"/>
          <w:sz w:val="28"/>
          <w:szCs w:val="28"/>
        </w:rPr>
        <w:t xml:space="preserve"> – это ….</w:t>
      </w:r>
    </w:p>
    <w:p w:rsidR="00310504" w:rsidRPr="006828AB" w:rsidRDefault="00310504" w:rsidP="008248E8">
      <w:pPr>
        <w:pStyle w:val="a1"/>
        <w:spacing w:after="0" w:line="360" w:lineRule="auto"/>
        <w:ind w:firstLine="709"/>
        <w:rPr>
          <w:rFonts w:ascii="Times New Roman" w:hAnsi="Times New Roman" w:cs="Times New Roman"/>
          <w:color w:val="000000"/>
          <w:sz w:val="28"/>
          <w:szCs w:val="28"/>
        </w:rPr>
      </w:pPr>
    </w:p>
    <w:p w:rsidR="008248E8" w:rsidRDefault="008248E8" w:rsidP="008248E8">
      <w:pPr>
        <w:spacing w:line="360" w:lineRule="auto"/>
        <w:ind w:firstLine="709"/>
        <w:jc w:val="center"/>
        <w:rPr>
          <w:rFonts w:ascii="Times New Roman" w:eastAsia="Arial Unicode MS" w:hAnsi="Times New Roman" w:cs="Tahoma"/>
          <w:b/>
          <w:sz w:val="28"/>
          <w:szCs w:val="34"/>
        </w:rPr>
      </w:pPr>
      <w:r w:rsidRPr="008248E8">
        <w:rPr>
          <w:rFonts w:ascii="Times New Roman" w:eastAsia="Arial Unicode MS" w:hAnsi="Times New Roman" w:cs="Tahoma"/>
          <w:b/>
          <w:sz w:val="28"/>
          <w:szCs w:val="34"/>
        </w:rPr>
        <w:t>20. Отважные мухоловки</w:t>
      </w:r>
    </w:p>
    <w:p w:rsidR="00310504" w:rsidRPr="008248E8" w:rsidRDefault="00310504" w:rsidP="008248E8">
      <w:pPr>
        <w:spacing w:line="360" w:lineRule="auto"/>
        <w:ind w:firstLine="709"/>
        <w:jc w:val="center"/>
        <w:rPr>
          <w:rFonts w:ascii="Times New Roman" w:eastAsia="Arial Unicode MS" w:hAnsi="Times New Roman" w:cs="Tahoma"/>
          <w:b/>
          <w:sz w:val="28"/>
          <w:szCs w:val="34"/>
        </w:rPr>
      </w:pPr>
    </w:p>
    <w:p w:rsidR="008248E8" w:rsidRDefault="008248E8" w:rsidP="008248E8">
      <w:pPr>
        <w:spacing w:line="360" w:lineRule="auto"/>
        <w:ind w:firstLine="709"/>
        <w:jc w:val="both"/>
        <w:rPr>
          <w:rFonts w:ascii="Times New Roman" w:eastAsia="Arial Unicode MS" w:hAnsi="Times New Roman" w:cs="Tahoma"/>
          <w:sz w:val="28"/>
          <w:szCs w:val="34"/>
        </w:rPr>
      </w:pPr>
      <w:r>
        <w:rPr>
          <w:rFonts w:ascii="Times New Roman" w:eastAsia="Arial Unicode MS" w:hAnsi="Times New Roman" w:cs="Tahoma"/>
          <w:sz w:val="28"/>
          <w:szCs w:val="34"/>
        </w:rPr>
        <w:t xml:space="preserve">Под  </w:t>
      </w:r>
      <w:r w:rsidRPr="008248E8">
        <w:rPr>
          <w:rFonts w:ascii="Times New Roman" w:eastAsia="Arial Unicode MS" w:hAnsi="Times New Roman" w:cs="Tahoma"/>
          <w:sz w:val="28"/>
          <w:szCs w:val="34"/>
        </w:rPr>
        <w:t>_</w:t>
      </w:r>
      <w:r w:rsidRPr="008248E8">
        <w:rPr>
          <w:rFonts w:ascii="Times New Roman" w:eastAsia="Arial Unicode MS" w:hAnsi="Times New Roman" w:cs="Tahoma"/>
          <w:bCs/>
          <w:sz w:val="28"/>
          <w:szCs w:val="34"/>
        </w:rPr>
        <w:t xml:space="preserve">кном </w:t>
      </w:r>
      <w:proofErr w:type="gramStart"/>
      <w:r w:rsidRPr="008248E8">
        <w:rPr>
          <w:rFonts w:ascii="Times New Roman" w:eastAsia="Arial Unicode MS" w:hAnsi="Times New Roman" w:cs="Tahoma"/>
          <w:sz w:val="28"/>
          <w:szCs w:val="34"/>
        </w:rPr>
        <w:t>р</w:t>
      </w:r>
      <w:proofErr w:type="gramEnd"/>
      <w:r w:rsidRPr="008248E8">
        <w:rPr>
          <w:rFonts w:ascii="Times New Roman" w:eastAsia="Arial Unicode MS" w:hAnsi="Times New Roman" w:cs="Tahoma"/>
          <w:sz w:val="28"/>
          <w:szCs w:val="34"/>
        </w:rPr>
        <w:t xml:space="preserve">_сла  м_л_дая груша. На </w:t>
      </w:r>
      <w:proofErr w:type="gramStart"/>
      <w:r w:rsidRPr="008248E8">
        <w:rPr>
          <w:rFonts w:ascii="Times New Roman" w:eastAsia="Arial Unicode MS" w:hAnsi="Times New Roman" w:cs="Tahoma"/>
          <w:sz w:val="28"/>
          <w:szCs w:val="34"/>
        </w:rPr>
        <w:t>верхних</w:t>
      </w:r>
      <w:proofErr w:type="gramEnd"/>
      <w:r w:rsidRPr="008248E8">
        <w:rPr>
          <w:rFonts w:ascii="Times New Roman" w:eastAsia="Arial Unicode MS" w:hAnsi="Times New Roman" w:cs="Tahoma"/>
          <w:sz w:val="28"/>
          <w:szCs w:val="34"/>
        </w:rPr>
        <w:t xml:space="preserve"> </w:t>
      </w:r>
      <w:r w:rsidRPr="008248E8">
        <w:rPr>
          <w:rFonts w:ascii="Times New Roman" w:eastAsia="Arial Unicode MS" w:hAnsi="Times New Roman" w:cs="Tahoma"/>
          <w:bCs/>
          <w:sz w:val="28"/>
          <w:szCs w:val="34"/>
        </w:rPr>
        <w:t>в_твях</w:t>
      </w:r>
      <w:r w:rsidRPr="008248E8">
        <w:rPr>
          <w:rFonts w:ascii="Times New Roman" w:eastAsia="Arial Unicode MS" w:hAnsi="Times New Roman" w:cs="Tahoma"/>
          <w:sz w:val="28"/>
          <w:szCs w:val="34"/>
        </w:rPr>
        <w:t xml:space="preserve"> груши построила </w:t>
      </w:r>
      <w:r w:rsidRPr="008248E8">
        <w:rPr>
          <w:rFonts w:ascii="Times New Roman" w:eastAsia="Arial Unicode MS" w:hAnsi="Times New Roman" w:cs="Tahoma"/>
          <w:bCs/>
          <w:sz w:val="28"/>
          <w:szCs w:val="34"/>
        </w:rPr>
        <w:t>гн_здо</w:t>
      </w:r>
      <w:r w:rsidRPr="008248E8">
        <w:rPr>
          <w:rFonts w:ascii="Times New Roman" w:eastAsia="Arial Unicode MS" w:hAnsi="Times New Roman" w:cs="Tahoma"/>
          <w:sz w:val="28"/>
          <w:szCs w:val="34"/>
        </w:rPr>
        <w:t xml:space="preserve"> мухоло</w:t>
      </w:r>
      <w:r>
        <w:rPr>
          <w:rFonts w:ascii="Times New Roman" w:eastAsia="Arial Unicode MS" w:hAnsi="Times New Roman" w:cs="Tahoma"/>
          <w:sz w:val="28"/>
          <w:szCs w:val="34"/>
        </w:rPr>
        <w:t>_ка. В гн_зде на мя_ком пуху л_жали яйца пти</w:t>
      </w:r>
      <w:proofErr w:type="gramStart"/>
      <w:r>
        <w:rPr>
          <w:rFonts w:ascii="Times New Roman" w:eastAsia="Arial Unicode MS" w:hAnsi="Times New Roman" w:cs="Tahoma"/>
          <w:sz w:val="28"/>
          <w:szCs w:val="34"/>
        </w:rPr>
        <w:t>ч(</w:t>
      </w:r>
      <w:proofErr w:type="gramEnd"/>
      <w:r>
        <w:rPr>
          <w:rFonts w:ascii="Times New Roman" w:eastAsia="Arial Unicode MS" w:hAnsi="Times New Roman" w:cs="Tahoma"/>
          <w:sz w:val="28"/>
          <w:szCs w:val="34"/>
        </w:rPr>
        <w:t>ь?)ки.</w:t>
      </w:r>
    </w:p>
    <w:p w:rsidR="008248E8" w:rsidRDefault="008248E8" w:rsidP="008248E8">
      <w:pPr>
        <w:spacing w:line="360" w:lineRule="auto"/>
        <w:ind w:firstLine="709"/>
        <w:jc w:val="both"/>
        <w:rPr>
          <w:rFonts w:ascii="Times New Roman" w:eastAsia="Arial Unicode MS" w:hAnsi="Times New Roman" w:cs="Tahoma"/>
          <w:sz w:val="28"/>
          <w:szCs w:val="34"/>
        </w:rPr>
      </w:pPr>
      <w:r>
        <w:rPr>
          <w:rFonts w:ascii="Times New Roman" w:eastAsia="Arial Unicode MS" w:hAnsi="Times New Roman" w:cs="Tahoma"/>
          <w:sz w:val="28"/>
          <w:szCs w:val="34"/>
        </w:rPr>
        <w:t xml:space="preserve">Мухоло_ка </w:t>
      </w:r>
      <w:proofErr w:type="gramStart"/>
      <w:r>
        <w:rPr>
          <w:rFonts w:ascii="Times New Roman" w:eastAsia="Arial Unicode MS" w:hAnsi="Times New Roman" w:cs="Tahoma"/>
          <w:sz w:val="28"/>
          <w:szCs w:val="34"/>
        </w:rPr>
        <w:t>ч(</w:t>
      </w:r>
      <w:proofErr w:type="gramEnd"/>
      <w:r>
        <w:rPr>
          <w:rFonts w:ascii="Times New Roman" w:eastAsia="Arial Unicode MS" w:hAnsi="Times New Roman" w:cs="Tahoma"/>
          <w:sz w:val="28"/>
          <w:szCs w:val="34"/>
        </w:rPr>
        <w:t xml:space="preserve">я,а)сто отлучалась за пищей. Однажды на </w:t>
      </w:r>
      <w:proofErr w:type="gramStart"/>
      <w:r>
        <w:rPr>
          <w:rFonts w:ascii="Times New Roman" w:eastAsia="Arial Unicode MS" w:hAnsi="Times New Roman" w:cs="Tahoma"/>
          <w:sz w:val="28"/>
          <w:szCs w:val="34"/>
        </w:rPr>
        <w:t>дер</w:t>
      </w:r>
      <w:proofErr w:type="gramEnd"/>
      <w:r>
        <w:rPr>
          <w:rFonts w:ascii="Times New Roman" w:eastAsia="Arial Unicode MS" w:hAnsi="Times New Roman" w:cs="Tahoma"/>
          <w:sz w:val="28"/>
          <w:szCs w:val="34"/>
        </w:rPr>
        <w:t>_в_ по_вилась ко(ж,ш)ка. _на п_лзла по ветк_ к птичь_му гн_зду. Отважная мухоло_ка стремительно проносилась перед самым нос_м к</w:t>
      </w:r>
      <w:proofErr w:type="gramStart"/>
      <w:r>
        <w:rPr>
          <w:rFonts w:ascii="Times New Roman" w:eastAsia="Arial Unicode MS" w:hAnsi="Times New Roman" w:cs="Tahoma"/>
          <w:sz w:val="28"/>
          <w:szCs w:val="34"/>
        </w:rPr>
        <w:t>о(</w:t>
      </w:r>
      <w:proofErr w:type="gramEnd"/>
      <w:r>
        <w:rPr>
          <w:rFonts w:ascii="Times New Roman" w:eastAsia="Arial Unicode MS" w:hAnsi="Times New Roman" w:cs="Tahoma"/>
          <w:sz w:val="28"/>
          <w:szCs w:val="34"/>
        </w:rPr>
        <w:t>ж,ш)ки, била её крыльями и жалобно пищ_ла.</w:t>
      </w:r>
    </w:p>
    <w:p w:rsidR="008248E8" w:rsidRDefault="008248E8" w:rsidP="008248E8">
      <w:pPr>
        <w:spacing w:line="360" w:lineRule="auto"/>
        <w:ind w:firstLine="709"/>
        <w:jc w:val="both"/>
        <w:rPr>
          <w:rFonts w:ascii="Times New Roman" w:eastAsia="Arial Unicode MS" w:hAnsi="Times New Roman" w:cs="Tahoma"/>
          <w:sz w:val="28"/>
          <w:szCs w:val="34"/>
        </w:rPr>
      </w:pPr>
      <w:r>
        <w:rPr>
          <w:rFonts w:ascii="Times New Roman" w:eastAsia="Arial Unicode MS" w:hAnsi="Times New Roman" w:cs="Tahoma"/>
          <w:sz w:val="28"/>
          <w:szCs w:val="34"/>
        </w:rPr>
        <w:t>На пом_</w:t>
      </w:r>
      <w:proofErr w:type="gramStart"/>
      <w:r>
        <w:rPr>
          <w:rFonts w:ascii="Times New Roman" w:eastAsia="Arial Unicode MS" w:hAnsi="Times New Roman" w:cs="Tahoma"/>
          <w:sz w:val="28"/>
          <w:szCs w:val="34"/>
        </w:rPr>
        <w:t>щ(</w:t>
      </w:r>
      <w:proofErr w:type="gramEnd"/>
      <w:r>
        <w:rPr>
          <w:rFonts w:ascii="Times New Roman" w:eastAsia="Arial Unicode MS" w:hAnsi="Times New Roman" w:cs="Tahoma"/>
          <w:sz w:val="28"/>
          <w:szCs w:val="34"/>
        </w:rPr>
        <w:t>ь?) подру_ке посп_шила другая птич(ь?)ка. Вдвоём _ни прогнали к</w:t>
      </w:r>
      <w:proofErr w:type="gramStart"/>
      <w:r>
        <w:rPr>
          <w:rFonts w:ascii="Times New Roman" w:eastAsia="Arial Unicode MS" w:hAnsi="Times New Roman" w:cs="Tahoma"/>
          <w:sz w:val="28"/>
          <w:szCs w:val="34"/>
        </w:rPr>
        <w:t>о(</w:t>
      </w:r>
      <w:proofErr w:type="gramEnd"/>
      <w:r>
        <w:rPr>
          <w:rFonts w:ascii="Times New Roman" w:eastAsia="Arial Unicode MS" w:hAnsi="Times New Roman" w:cs="Tahoma"/>
          <w:sz w:val="28"/>
          <w:szCs w:val="34"/>
        </w:rPr>
        <w:t>ж,ш)ку от гн_зда.  (По В. Чернышеву)</w:t>
      </w:r>
    </w:p>
    <w:p w:rsidR="003D5014" w:rsidRPr="000653C0" w:rsidRDefault="003D5014" w:rsidP="000362A0">
      <w:pPr>
        <w:pStyle w:val="ae"/>
        <w:numPr>
          <w:ilvl w:val="2"/>
          <w:numId w:val="4"/>
        </w:numPr>
        <w:tabs>
          <w:tab w:val="left" w:pos="993"/>
        </w:tabs>
        <w:spacing w:after="0" w:line="360" w:lineRule="auto"/>
        <w:ind w:left="0" w:firstLine="709"/>
        <w:jc w:val="both"/>
        <w:rPr>
          <w:rFonts w:ascii="TimesNewRoman" w:hAnsi="TimesNewRoman"/>
          <w:bCs/>
          <w:color w:val="000000"/>
          <w:sz w:val="28"/>
          <w:szCs w:val="28"/>
        </w:rPr>
      </w:pPr>
      <w:r w:rsidRPr="000B104E">
        <w:rPr>
          <w:rFonts w:ascii="TimesNewRoman" w:hAnsi="TimesNewRoman"/>
          <w:b/>
          <w:bCs/>
          <w:color w:val="000000"/>
          <w:sz w:val="28"/>
          <w:szCs w:val="28"/>
        </w:rPr>
        <w:lastRenderedPageBreak/>
        <w:t>Найди</w:t>
      </w:r>
      <w:r w:rsidRPr="000653C0">
        <w:rPr>
          <w:rFonts w:ascii="TimesNewRoman" w:hAnsi="TimesNewRoman"/>
          <w:bCs/>
          <w:color w:val="000000"/>
          <w:sz w:val="28"/>
          <w:szCs w:val="28"/>
        </w:rPr>
        <w:t xml:space="preserve"> </w:t>
      </w:r>
      <w:r w:rsidRPr="000653C0">
        <w:rPr>
          <w:rFonts w:ascii="TimesNewRoman" w:hAnsi="TimesNewRoman"/>
          <w:color w:val="000000"/>
          <w:sz w:val="28"/>
          <w:szCs w:val="28"/>
        </w:rPr>
        <w:t xml:space="preserve">в тексте предложение с однородными сказуемыми. </w:t>
      </w:r>
      <w:r w:rsidRPr="000B104E">
        <w:rPr>
          <w:rFonts w:ascii="TimesNewRoman" w:hAnsi="TimesNewRoman"/>
          <w:b/>
          <w:bCs/>
          <w:color w:val="000000"/>
          <w:sz w:val="28"/>
          <w:szCs w:val="28"/>
        </w:rPr>
        <w:t>Выпиши</w:t>
      </w:r>
      <w:r w:rsidRPr="000653C0">
        <w:rPr>
          <w:rFonts w:ascii="TimesNewRoman" w:hAnsi="TimesNewRoman"/>
          <w:bCs/>
          <w:color w:val="000000"/>
          <w:sz w:val="28"/>
          <w:szCs w:val="28"/>
        </w:rPr>
        <w:t xml:space="preserve"> </w:t>
      </w:r>
      <w:r w:rsidRPr="000653C0">
        <w:rPr>
          <w:rFonts w:ascii="TimesNewRoman" w:hAnsi="TimesNewRoman"/>
          <w:color w:val="000000"/>
          <w:sz w:val="28"/>
          <w:szCs w:val="28"/>
        </w:rPr>
        <w:t>это</w:t>
      </w:r>
      <w:r w:rsidR="000362A0" w:rsidRPr="000653C0">
        <w:rPr>
          <w:rFonts w:ascii="TimesNewRoman" w:hAnsi="TimesNewRoman"/>
          <w:color w:val="000000"/>
          <w:sz w:val="28"/>
          <w:szCs w:val="28"/>
        </w:rPr>
        <w:t xml:space="preserve"> </w:t>
      </w:r>
      <w:r w:rsidRPr="000653C0">
        <w:rPr>
          <w:rFonts w:ascii="TimesNewRoman" w:hAnsi="TimesNewRoman"/>
          <w:color w:val="000000"/>
          <w:sz w:val="28"/>
          <w:szCs w:val="28"/>
        </w:rPr>
        <w:t xml:space="preserve">предложение и </w:t>
      </w:r>
      <w:r w:rsidRPr="000653C0">
        <w:rPr>
          <w:rFonts w:ascii="TimesNewRoman" w:hAnsi="TimesNewRoman"/>
          <w:bCs/>
          <w:color w:val="000000"/>
          <w:sz w:val="28"/>
          <w:szCs w:val="28"/>
        </w:rPr>
        <w:t xml:space="preserve">подчеркни </w:t>
      </w:r>
      <w:r w:rsidRPr="000653C0">
        <w:rPr>
          <w:rFonts w:ascii="TimesNewRoman" w:hAnsi="TimesNewRoman"/>
          <w:color w:val="000000"/>
          <w:sz w:val="28"/>
          <w:szCs w:val="28"/>
        </w:rPr>
        <w:t>в нём однородные сказуемые.</w:t>
      </w:r>
    </w:p>
    <w:p w:rsidR="000362A0" w:rsidRPr="000653C0" w:rsidRDefault="000362A0" w:rsidP="000362A0">
      <w:pPr>
        <w:tabs>
          <w:tab w:val="left" w:pos="993"/>
        </w:tabs>
        <w:spacing w:line="360" w:lineRule="auto"/>
        <w:ind w:firstLine="709"/>
        <w:jc w:val="both"/>
        <w:rPr>
          <w:rFonts w:ascii="TimesNewRoman" w:hAnsi="TimesNewRoman"/>
          <w:color w:val="000000"/>
          <w:sz w:val="28"/>
          <w:szCs w:val="28"/>
        </w:rPr>
      </w:pPr>
      <w:r w:rsidRPr="000653C0">
        <w:rPr>
          <w:rFonts w:ascii="TimesNewRoman" w:hAnsi="TimesNewRoman"/>
          <w:bCs/>
          <w:color w:val="000000"/>
          <w:sz w:val="28"/>
          <w:szCs w:val="28"/>
        </w:rPr>
        <w:t>2.</w:t>
      </w:r>
      <w:r w:rsidR="003D5014" w:rsidRPr="000B104E">
        <w:rPr>
          <w:rFonts w:ascii="TimesNewRoman" w:hAnsi="TimesNewRoman"/>
          <w:b/>
          <w:bCs/>
          <w:color w:val="000000"/>
          <w:sz w:val="28"/>
          <w:szCs w:val="28"/>
        </w:rPr>
        <w:t>Выпиши</w:t>
      </w:r>
      <w:r w:rsidR="003D5014" w:rsidRPr="000653C0">
        <w:rPr>
          <w:rFonts w:ascii="TimesNewRoman" w:hAnsi="TimesNewRoman"/>
          <w:bCs/>
          <w:color w:val="000000"/>
          <w:sz w:val="28"/>
          <w:szCs w:val="28"/>
        </w:rPr>
        <w:t xml:space="preserve"> </w:t>
      </w:r>
      <w:r w:rsidR="003D5014" w:rsidRPr="000653C0">
        <w:rPr>
          <w:rFonts w:ascii="TimesNewRoman" w:hAnsi="TimesNewRoman"/>
          <w:color w:val="000000"/>
          <w:sz w:val="28"/>
          <w:szCs w:val="28"/>
        </w:rPr>
        <w:t>из текста</w:t>
      </w:r>
      <w:r w:rsidRPr="000653C0">
        <w:rPr>
          <w:rFonts w:ascii="TimesNewRoman" w:hAnsi="TimesNewRoman"/>
          <w:color w:val="000000"/>
          <w:sz w:val="28"/>
          <w:szCs w:val="28"/>
        </w:rPr>
        <w:t>1</w:t>
      </w:r>
      <w:r w:rsidR="003D5014" w:rsidRPr="000653C0">
        <w:rPr>
          <w:rFonts w:ascii="TimesNewRoman" w:hAnsi="TimesNewRoman"/>
          <w:color w:val="000000"/>
          <w:sz w:val="28"/>
          <w:szCs w:val="28"/>
        </w:rPr>
        <w:t>-е предложение.</w:t>
      </w:r>
      <w:r w:rsidRPr="000653C0">
        <w:rPr>
          <w:rFonts w:ascii="TimesNewRoman" w:hAnsi="TimesNewRoman"/>
          <w:color w:val="000000"/>
          <w:sz w:val="28"/>
          <w:szCs w:val="28"/>
        </w:rPr>
        <w:t xml:space="preserve"> </w:t>
      </w:r>
    </w:p>
    <w:p w:rsidR="000362A0" w:rsidRPr="000653C0" w:rsidRDefault="000362A0" w:rsidP="000362A0">
      <w:pPr>
        <w:tabs>
          <w:tab w:val="left" w:pos="993"/>
        </w:tabs>
        <w:spacing w:line="360" w:lineRule="auto"/>
        <w:ind w:firstLine="709"/>
        <w:jc w:val="both"/>
        <w:rPr>
          <w:rFonts w:ascii="TimesNewRoman" w:hAnsi="TimesNewRoman"/>
          <w:color w:val="000000"/>
          <w:sz w:val="28"/>
          <w:szCs w:val="28"/>
        </w:rPr>
      </w:pPr>
      <w:r w:rsidRPr="000653C0">
        <w:rPr>
          <w:rFonts w:ascii="TimesNewRoman" w:hAnsi="TimesNewRoman"/>
          <w:color w:val="000000"/>
          <w:sz w:val="28"/>
          <w:szCs w:val="28"/>
        </w:rPr>
        <w:t xml:space="preserve">а) </w:t>
      </w:r>
      <w:r w:rsidR="003D5014" w:rsidRPr="000653C0">
        <w:rPr>
          <w:rFonts w:ascii="TimesNewRoman" w:hAnsi="TimesNewRoman"/>
          <w:bCs/>
          <w:color w:val="000000"/>
          <w:sz w:val="28"/>
          <w:szCs w:val="28"/>
        </w:rPr>
        <w:t xml:space="preserve">Графически </w:t>
      </w:r>
      <w:r w:rsidR="003D5014" w:rsidRPr="000B104E">
        <w:rPr>
          <w:rFonts w:ascii="TimesNewRoman" w:hAnsi="TimesNewRoman"/>
          <w:b/>
          <w:bCs/>
          <w:color w:val="000000"/>
          <w:sz w:val="28"/>
          <w:szCs w:val="28"/>
        </w:rPr>
        <w:t>обозначь</w:t>
      </w:r>
      <w:r w:rsidR="003D5014" w:rsidRPr="000653C0">
        <w:rPr>
          <w:rFonts w:ascii="TimesNewRoman" w:hAnsi="TimesNewRoman"/>
          <w:bCs/>
          <w:color w:val="000000"/>
          <w:sz w:val="28"/>
          <w:szCs w:val="28"/>
        </w:rPr>
        <w:t xml:space="preserve"> </w:t>
      </w:r>
      <w:r w:rsidR="003D5014" w:rsidRPr="000653C0">
        <w:rPr>
          <w:rFonts w:ascii="TimesNewRoman" w:hAnsi="TimesNewRoman"/>
          <w:color w:val="000000"/>
          <w:sz w:val="28"/>
          <w:szCs w:val="28"/>
        </w:rPr>
        <w:t>в нём главные члены.</w:t>
      </w:r>
      <w:r w:rsidRPr="000653C0">
        <w:rPr>
          <w:rFonts w:ascii="TimesNewRoman" w:hAnsi="TimesNewRoman"/>
          <w:color w:val="000000"/>
          <w:sz w:val="28"/>
          <w:szCs w:val="28"/>
        </w:rPr>
        <w:t xml:space="preserve"> </w:t>
      </w:r>
    </w:p>
    <w:p w:rsidR="003D5014" w:rsidRPr="000653C0" w:rsidRDefault="000362A0" w:rsidP="000362A0">
      <w:pPr>
        <w:tabs>
          <w:tab w:val="left" w:pos="993"/>
        </w:tabs>
        <w:spacing w:line="360" w:lineRule="auto"/>
        <w:ind w:firstLine="709"/>
        <w:jc w:val="both"/>
        <w:rPr>
          <w:rFonts w:ascii="Times New Roman" w:eastAsia="Arial Unicode MS" w:hAnsi="Times New Roman" w:cs="Tahoma"/>
          <w:bCs/>
          <w:sz w:val="28"/>
          <w:szCs w:val="34"/>
        </w:rPr>
      </w:pPr>
      <w:r w:rsidRPr="000653C0">
        <w:rPr>
          <w:rFonts w:ascii="TimesNewRoman" w:hAnsi="TimesNewRoman"/>
          <w:color w:val="000000"/>
          <w:sz w:val="28"/>
          <w:szCs w:val="28"/>
        </w:rPr>
        <w:t xml:space="preserve">б) </w:t>
      </w:r>
      <w:r w:rsidR="003D5014" w:rsidRPr="000653C0">
        <w:rPr>
          <w:rFonts w:ascii="TimesNewRoman" w:hAnsi="TimesNewRoman"/>
          <w:color w:val="000000"/>
          <w:sz w:val="28"/>
          <w:szCs w:val="28"/>
        </w:rPr>
        <w:t xml:space="preserve">Над каждым словом </w:t>
      </w:r>
      <w:r w:rsidR="003D5014" w:rsidRPr="000B104E">
        <w:rPr>
          <w:rFonts w:ascii="TimesNewRoman" w:hAnsi="TimesNewRoman"/>
          <w:b/>
          <w:bCs/>
          <w:color w:val="000000"/>
          <w:sz w:val="28"/>
          <w:szCs w:val="28"/>
        </w:rPr>
        <w:t>напиши</w:t>
      </w:r>
      <w:r w:rsidR="003D5014" w:rsidRPr="000653C0">
        <w:rPr>
          <w:rFonts w:ascii="TimesNewRoman" w:hAnsi="TimesNewRoman"/>
          <w:color w:val="000000"/>
          <w:sz w:val="28"/>
          <w:szCs w:val="28"/>
        </w:rPr>
        <w:t>, какой частью речи оно является</w:t>
      </w:r>
      <w:r w:rsidR="00A11FD3" w:rsidRPr="000653C0">
        <w:rPr>
          <w:rFonts w:ascii="TimesNewRoman" w:hAnsi="TimesNewRoman"/>
          <w:color w:val="000000"/>
          <w:sz w:val="28"/>
          <w:szCs w:val="28"/>
        </w:rPr>
        <w:t>.</w:t>
      </w:r>
    </w:p>
    <w:p w:rsidR="008248E8" w:rsidRDefault="000362A0" w:rsidP="000362A0">
      <w:pPr>
        <w:tabs>
          <w:tab w:val="left" w:pos="720"/>
          <w:tab w:val="left" w:pos="993"/>
        </w:tabs>
        <w:spacing w:line="360" w:lineRule="auto"/>
        <w:ind w:firstLine="709"/>
        <w:jc w:val="both"/>
        <w:rPr>
          <w:rFonts w:ascii="Times New Roman" w:eastAsia="Arial Unicode MS" w:hAnsi="Times New Roman" w:cs="Tahoma"/>
          <w:sz w:val="28"/>
          <w:szCs w:val="28"/>
        </w:rPr>
      </w:pPr>
      <w:r w:rsidRPr="000653C0">
        <w:rPr>
          <w:rFonts w:ascii="TimesNewRoman" w:hAnsi="TimesNewRoman"/>
          <w:color w:val="000000"/>
          <w:sz w:val="28"/>
          <w:szCs w:val="28"/>
        </w:rPr>
        <w:t xml:space="preserve">3. Что хотел сказать автор читателю? </w:t>
      </w:r>
      <w:r w:rsidRPr="000B104E">
        <w:rPr>
          <w:rFonts w:ascii="TimesNewRoman" w:hAnsi="TimesNewRoman"/>
          <w:b/>
          <w:bCs/>
          <w:color w:val="000000"/>
          <w:sz w:val="28"/>
          <w:szCs w:val="28"/>
        </w:rPr>
        <w:t>Определи</w:t>
      </w:r>
      <w:r w:rsidRPr="000653C0">
        <w:rPr>
          <w:rFonts w:ascii="TimesNewRoman" w:hAnsi="TimesNewRoman"/>
          <w:bCs/>
          <w:color w:val="000000"/>
          <w:sz w:val="28"/>
          <w:szCs w:val="28"/>
        </w:rPr>
        <w:t xml:space="preserve"> и </w:t>
      </w:r>
      <w:r w:rsidRPr="000B104E">
        <w:rPr>
          <w:rFonts w:ascii="TimesNewRoman" w:hAnsi="TimesNewRoman"/>
          <w:b/>
          <w:bCs/>
          <w:color w:val="000000"/>
          <w:sz w:val="28"/>
          <w:szCs w:val="28"/>
        </w:rPr>
        <w:t>запиши</w:t>
      </w:r>
      <w:r w:rsidRPr="000653C0">
        <w:rPr>
          <w:rFonts w:ascii="TimesNewRoman" w:hAnsi="TimesNewRoman"/>
          <w:bCs/>
          <w:color w:val="000000"/>
          <w:sz w:val="28"/>
          <w:szCs w:val="28"/>
        </w:rPr>
        <w:t xml:space="preserve"> </w:t>
      </w:r>
      <w:r w:rsidRPr="000653C0">
        <w:rPr>
          <w:rFonts w:ascii="TimesNewRoman" w:hAnsi="TimesNewRoman"/>
          <w:color w:val="000000"/>
          <w:sz w:val="28"/>
          <w:szCs w:val="28"/>
        </w:rPr>
        <w:t>основную</w:t>
      </w:r>
      <w:r>
        <w:rPr>
          <w:rFonts w:ascii="TimesNewRoman" w:hAnsi="TimesNewRoman"/>
          <w:color w:val="000000"/>
          <w:sz w:val="28"/>
          <w:szCs w:val="28"/>
        </w:rPr>
        <w:t xml:space="preserve"> мысль текста.</w:t>
      </w:r>
    </w:p>
    <w:p w:rsidR="00E67243" w:rsidRDefault="00E67243" w:rsidP="000B104E">
      <w:pPr>
        <w:spacing w:line="360" w:lineRule="auto"/>
        <w:jc w:val="center"/>
        <w:rPr>
          <w:rFonts w:ascii="Times New Roman" w:eastAsia="Arial Unicode MS" w:hAnsi="Times New Roman" w:cs="Tahoma"/>
          <w:b/>
          <w:sz w:val="28"/>
          <w:szCs w:val="28"/>
        </w:rPr>
      </w:pPr>
      <w:r w:rsidRPr="00E67243">
        <w:rPr>
          <w:rFonts w:ascii="Times New Roman" w:eastAsia="Arial Unicode MS" w:hAnsi="Times New Roman" w:cs="Tahoma"/>
          <w:b/>
          <w:sz w:val="28"/>
          <w:szCs w:val="28"/>
        </w:rPr>
        <w:t xml:space="preserve">21. Кот </w:t>
      </w:r>
      <w:proofErr w:type="gramStart"/>
      <w:r w:rsidRPr="00E67243">
        <w:rPr>
          <w:rFonts w:ascii="Times New Roman" w:eastAsia="Arial Unicode MS" w:hAnsi="Times New Roman" w:cs="Tahoma"/>
          <w:b/>
          <w:sz w:val="28"/>
          <w:szCs w:val="28"/>
        </w:rPr>
        <w:t>Ворюга</w:t>
      </w:r>
      <w:proofErr w:type="gramEnd"/>
    </w:p>
    <w:p w:rsidR="00310504" w:rsidRPr="00E67243" w:rsidRDefault="00310504" w:rsidP="000B104E">
      <w:pPr>
        <w:spacing w:line="360" w:lineRule="auto"/>
        <w:jc w:val="center"/>
        <w:rPr>
          <w:rFonts w:ascii="Times New Roman" w:eastAsia="Arial Unicode MS" w:hAnsi="Times New Roman" w:cs="Tahoma"/>
          <w:b/>
          <w:sz w:val="28"/>
          <w:szCs w:val="28"/>
        </w:rPr>
      </w:pPr>
    </w:p>
    <w:p w:rsidR="00E67243" w:rsidRDefault="00E67243" w:rsidP="000B104E">
      <w:pPr>
        <w:spacing w:line="360" w:lineRule="auto"/>
        <w:ind w:firstLine="709"/>
        <w:jc w:val="both"/>
        <w:rPr>
          <w:rFonts w:ascii="Times New Roman" w:eastAsia="Arial Unicode MS" w:hAnsi="Times New Roman" w:cs="Tahoma"/>
          <w:sz w:val="28"/>
          <w:szCs w:val="28"/>
        </w:rPr>
      </w:pPr>
      <w:r>
        <w:rPr>
          <w:rFonts w:ascii="Times New Roman" w:eastAsia="Arial Unicode MS" w:hAnsi="Times New Roman" w:cs="Tahoma"/>
          <w:sz w:val="28"/>
          <w:szCs w:val="28"/>
        </w:rPr>
        <w:t xml:space="preserve">Мы пришли в отчаяние. Мы не знали, как поймать этого </w:t>
      </w:r>
      <w:proofErr w:type="gramStart"/>
      <w:r>
        <w:rPr>
          <w:rFonts w:ascii="Times New Roman" w:eastAsia="Arial Unicode MS" w:hAnsi="Times New Roman" w:cs="Tahoma"/>
          <w:sz w:val="28"/>
          <w:szCs w:val="28"/>
        </w:rPr>
        <w:t>рыж</w:t>
      </w:r>
      <w:proofErr w:type="gramEnd"/>
      <w:r>
        <w:rPr>
          <w:rFonts w:ascii="Times New Roman" w:eastAsia="Arial Unicode MS" w:hAnsi="Times New Roman" w:cs="Tahoma"/>
          <w:sz w:val="28"/>
          <w:szCs w:val="28"/>
        </w:rPr>
        <w:t xml:space="preserve">_г_ </w:t>
      </w:r>
      <w:r>
        <w:rPr>
          <w:rFonts w:ascii="Times New Roman" w:eastAsia="Arial Unicode MS" w:hAnsi="Times New Roman" w:cs="Tahoma"/>
          <w:b/>
          <w:sz w:val="28"/>
          <w:szCs w:val="28"/>
        </w:rPr>
        <w:t>к_та</w:t>
      </w:r>
      <w:r>
        <w:rPr>
          <w:rFonts w:ascii="Times New Roman" w:eastAsia="Arial Unicode MS" w:hAnsi="Times New Roman" w:cs="Tahoma"/>
          <w:sz w:val="28"/>
          <w:szCs w:val="28"/>
        </w:rPr>
        <w:t>. Он обворовывал нас каждую но</w:t>
      </w:r>
      <w:proofErr w:type="gramStart"/>
      <w:r>
        <w:rPr>
          <w:rFonts w:ascii="Times New Roman" w:eastAsia="Arial Unicode MS" w:hAnsi="Times New Roman" w:cs="Tahoma"/>
          <w:sz w:val="28"/>
          <w:szCs w:val="28"/>
        </w:rPr>
        <w:t>ч(</w:t>
      </w:r>
      <w:proofErr w:type="gramEnd"/>
      <w:r>
        <w:rPr>
          <w:rFonts w:ascii="Times New Roman" w:eastAsia="Arial Unicode MS" w:hAnsi="Times New Roman" w:cs="Tahoma"/>
          <w:sz w:val="28"/>
          <w:szCs w:val="28"/>
        </w:rPr>
        <w:t xml:space="preserve">ь?). Он так </w:t>
      </w:r>
      <w:proofErr w:type="gramStart"/>
      <w:r>
        <w:rPr>
          <w:rFonts w:ascii="Times New Roman" w:eastAsia="Arial Unicode MS" w:hAnsi="Times New Roman" w:cs="Tahoma"/>
          <w:sz w:val="28"/>
          <w:szCs w:val="28"/>
        </w:rPr>
        <w:t>ло_ко</w:t>
      </w:r>
      <w:proofErr w:type="gramEnd"/>
      <w:r>
        <w:rPr>
          <w:rFonts w:ascii="Times New Roman" w:eastAsia="Arial Unicode MS" w:hAnsi="Times New Roman" w:cs="Tahoma"/>
          <w:sz w:val="28"/>
          <w:szCs w:val="28"/>
        </w:rPr>
        <w:t xml:space="preserve"> прятался, что никто из нас его толк_м не видел…</w:t>
      </w:r>
    </w:p>
    <w:p w:rsidR="00E67243" w:rsidRDefault="00E67243" w:rsidP="00E67243">
      <w:pPr>
        <w:spacing w:line="360" w:lineRule="auto"/>
        <w:ind w:firstLine="709"/>
        <w:jc w:val="both"/>
        <w:rPr>
          <w:rFonts w:ascii="Times New Roman" w:eastAsia="Arial Unicode MS" w:hAnsi="Times New Roman" w:cs="Tahoma"/>
          <w:sz w:val="28"/>
          <w:szCs w:val="28"/>
        </w:rPr>
      </w:pPr>
      <w:r>
        <w:rPr>
          <w:rFonts w:ascii="Times New Roman" w:eastAsia="Arial Unicode MS" w:hAnsi="Times New Roman" w:cs="Tahoma"/>
          <w:sz w:val="28"/>
          <w:szCs w:val="28"/>
        </w:rPr>
        <w:t>Это был кот, потерявший всякую совесть, кот – бр</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дяга и банд</w:t>
      </w:r>
      <w:proofErr w:type="gramStart"/>
      <w:r>
        <w:rPr>
          <w:rFonts w:ascii="Times New Roman" w:eastAsia="Arial Unicode MS" w:hAnsi="Times New Roman" w:cs="Tahoma"/>
          <w:sz w:val="28"/>
          <w:szCs w:val="28"/>
        </w:rPr>
        <w:t>и</w:t>
      </w:r>
      <w:r w:rsidR="0050400C">
        <w:rPr>
          <w:rFonts w:ascii="Times New Roman" w:eastAsia="Arial Unicode MS" w:hAnsi="Times New Roman" w:cs="Tahoma"/>
          <w:sz w:val="28"/>
          <w:szCs w:val="28"/>
        </w:rPr>
        <w:t>(</w:t>
      </w:r>
      <w:proofErr w:type="gramEnd"/>
      <w:r>
        <w:rPr>
          <w:rFonts w:ascii="Times New Roman" w:eastAsia="Arial Unicode MS" w:hAnsi="Times New Roman" w:cs="Tahoma"/>
          <w:sz w:val="28"/>
          <w:szCs w:val="28"/>
        </w:rPr>
        <w:t>т</w:t>
      </w:r>
      <w:r w:rsidR="0050400C">
        <w:rPr>
          <w:rFonts w:ascii="Times New Roman" w:eastAsia="Arial Unicode MS" w:hAnsi="Times New Roman" w:cs="Tahoma"/>
          <w:sz w:val="28"/>
          <w:szCs w:val="28"/>
        </w:rPr>
        <w:t>,)</w:t>
      </w:r>
      <w:r>
        <w:rPr>
          <w:rFonts w:ascii="Times New Roman" w:eastAsia="Arial Unicode MS" w:hAnsi="Times New Roman" w:cs="Tahoma"/>
          <w:sz w:val="28"/>
          <w:szCs w:val="28"/>
        </w:rPr>
        <w:t>. Звали его за гл</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за В</w:t>
      </w:r>
      <w:r w:rsidR="0050400C">
        <w:rPr>
          <w:rFonts w:ascii="Times New Roman" w:eastAsia="Arial Unicode MS" w:hAnsi="Times New Roman" w:cs="Tahoma"/>
          <w:sz w:val="28"/>
          <w:szCs w:val="28"/>
        </w:rPr>
        <w:t>о</w:t>
      </w:r>
      <w:r>
        <w:rPr>
          <w:rFonts w:ascii="Times New Roman" w:eastAsia="Arial Unicode MS" w:hAnsi="Times New Roman" w:cs="Tahoma"/>
          <w:sz w:val="28"/>
          <w:szCs w:val="28"/>
        </w:rPr>
        <w:t>рюгой.</w:t>
      </w:r>
    </w:p>
    <w:p w:rsidR="00E67243" w:rsidRDefault="00E67243" w:rsidP="00E67243">
      <w:pPr>
        <w:spacing w:line="360" w:lineRule="auto"/>
        <w:ind w:firstLine="709"/>
        <w:jc w:val="both"/>
        <w:rPr>
          <w:rFonts w:ascii="Times New Roman" w:eastAsia="Arial Unicode MS" w:hAnsi="Times New Roman" w:cs="Tahoma"/>
          <w:sz w:val="28"/>
          <w:szCs w:val="28"/>
        </w:rPr>
      </w:pPr>
      <w:r>
        <w:rPr>
          <w:rFonts w:ascii="Times New Roman" w:eastAsia="Arial Unicode MS" w:hAnsi="Times New Roman" w:cs="Tahoma"/>
          <w:sz w:val="28"/>
          <w:szCs w:val="28"/>
        </w:rPr>
        <w:t>Он в</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 xml:space="preserve">ровал всё: </w:t>
      </w:r>
      <w:r>
        <w:rPr>
          <w:rFonts w:ascii="Times New Roman" w:eastAsia="Arial Unicode MS" w:hAnsi="Times New Roman" w:cs="Tahoma"/>
          <w:b/>
          <w:sz w:val="28"/>
          <w:szCs w:val="28"/>
        </w:rPr>
        <w:t>рыбу,</w:t>
      </w:r>
      <w:r>
        <w:rPr>
          <w:rFonts w:ascii="Times New Roman" w:eastAsia="Arial Unicode MS" w:hAnsi="Times New Roman" w:cs="Tahoma"/>
          <w:sz w:val="28"/>
          <w:szCs w:val="28"/>
        </w:rPr>
        <w:t xml:space="preserve"> мясо, сметану и хле</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 xml:space="preserve">. Однажды он даже разрыл </w:t>
      </w:r>
      <w:r>
        <w:rPr>
          <w:rFonts w:ascii="Times New Roman" w:eastAsia="Arial Unicode MS" w:hAnsi="Times New Roman" w:cs="Tahoma"/>
          <w:b/>
          <w:sz w:val="28"/>
          <w:szCs w:val="28"/>
        </w:rPr>
        <w:t>в чулане</w:t>
      </w:r>
      <w:r>
        <w:rPr>
          <w:rFonts w:ascii="Times New Roman" w:eastAsia="Arial Unicode MS" w:hAnsi="Times New Roman" w:cs="Tahoma"/>
          <w:sz w:val="28"/>
          <w:szCs w:val="28"/>
        </w:rPr>
        <w:t xml:space="preserve"> жестяную банку </w:t>
      </w:r>
      <w:r>
        <w:rPr>
          <w:rFonts w:ascii="Times New Roman" w:eastAsia="Arial Unicode MS" w:hAnsi="Times New Roman" w:cs="Tahoma"/>
          <w:b/>
          <w:sz w:val="28"/>
          <w:szCs w:val="28"/>
        </w:rPr>
        <w:t xml:space="preserve">с </w:t>
      </w:r>
      <w:proofErr w:type="gramStart"/>
      <w:r>
        <w:rPr>
          <w:rFonts w:ascii="Times New Roman" w:eastAsia="Arial Unicode MS" w:hAnsi="Times New Roman" w:cs="Tahoma"/>
          <w:b/>
          <w:sz w:val="28"/>
          <w:szCs w:val="28"/>
        </w:rPr>
        <w:t>ч</w:t>
      </w:r>
      <w:proofErr w:type="gramEnd"/>
      <w:r w:rsidR="0050400C">
        <w:rPr>
          <w:rFonts w:ascii="Times New Roman" w:eastAsia="Arial Unicode MS" w:hAnsi="Times New Roman" w:cs="Tahoma"/>
          <w:b/>
          <w:sz w:val="28"/>
          <w:szCs w:val="28"/>
        </w:rPr>
        <w:t>_</w:t>
      </w:r>
      <w:r>
        <w:rPr>
          <w:rFonts w:ascii="Times New Roman" w:eastAsia="Arial Unicode MS" w:hAnsi="Times New Roman" w:cs="Tahoma"/>
          <w:b/>
          <w:sz w:val="28"/>
          <w:szCs w:val="28"/>
        </w:rPr>
        <w:t>рвями</w:t>
      </w:r>
      <w:r>
        <w:rPr>
          <w:rFonts w:ascii="Times New Roman" w:eastAsia="Arial Unicode MS" w:hAnsi="Times New Roman" w:cs="Tahoma"/>
          <w:sz w:val="28"/>
          <w:szCs w:val="28"/>
        </w:rPr>
        <w:t xml:space="preserve">. Их он не </w:t>
      </w:r>
      <w:proofErr w:type="gramStart"/>
      <w:r>
        <w:rPr>
          <w:rFonts w:ascii="Times New Roman" w:eastAsia="Arial Unicode MS" w:hAnsi="Times New Roman" w:cs="Tahoma"/>
          <w:sz w:val="28"/>
          <w:szCs w:val="28"/>
        </w:rPr>
        <w:t>с</w:t>
      </w:r>
      <w:r w:rsidR="0050400C">
        <w:rPr>
          <w:rFonts w:ascii="Times New Roman" w:eastAsia="Arial Unicode MS" w:hAnsi="Times New Roman" w:cs="Tahoma"/>
          <w:sz w:val="28"/>
          <w:szCs w:val="28"/>
        </w:rPr>
        <w:t>(</w:t>
      </w:r>
      <w:proofErr w:type="gramEnd"/>
      <w:r w:rsidR="0050400C">
        <w:rPr>
          <w:rFonts w:ascii="Times New Roman" w:eastAsia="Arial Unicode MS" w:hAnsi="Times New Roman" w:cs="Tahoma"/>
          <w:sz w:val="28"/>
          <w:szCs w:val="28"/>
        </w:rPr>
        <w:t>ь,</w:t>
      </w:r>
      <w:r>
        <w:rPr>
          <w:rFonts w:ascii="Times New Roman" w:eastAsia="Arial Unicode MS" w:hAnsi="Times New Roman" w:cs="Tahoma"/>
          <w:sz w:val="28"/>
          <w:szCs w:val="28"/>
        </w:rPr>
        <w:t>ъ</w:t>
      </w:r>
      <w:r w:rsidR="0050400C">
        <w:rPr>
          <w:rFonts w:ascii="Times New Roman" w:eastAsia="Arial Unicode MS" w:hAnsi="Times New Roman" w:cs="Tahoma"/>
          <w:sz w:val="28"/>
          <w:szCs w:val="28"/>
        </w:rPr>
        <w:t>)</w:t>
      </w:r>
      <w:r>
        <w:rPr>
          <w:rFonts w:ascii="Times New Roman" w:eastAsia="Arial Unicode MS" w:hAnsi="Times New Roman" w:cs="Tahoma"/>
          <w:sz w:val="28"/>
          <w:szCs w:val="28"/>
        </w:rPr>
        <w:t>ел, но на разрытую банку сб</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жались куры и скл</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вали весь наш запас ч</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рвей. Объевшиеся куры л</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жали на со</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 xml:space="preserve">нце и </w:t>
      </w:r>
      <w:proofErr w:type="gramStart"/>
      <w:r>
        <w:rPr>
          <w:rFonts w:ascii="Times New Roman" w:eastAsia="Arial Unicode MS" w:hAnsi="Times New Roman" w:cs="Tahoma"/>
          <w:sz w:val="28"/>
          <w:szCs w:val="28"/>
        </w:rPr>
        <w:t>ст</w:t>
      </w:r>
      <w:proofErr w:type="gramEnd"/>
      <w:r w:rsidR="0050400C">
        <w:rPr>
          <w:rFonts w:ascii="Times New Roman" w:eastAsia="Arial Unicode MS" w:hAnsi="Times New Roman" w:cs="Tahoma"/>
          <w:sz w:val="28"/>
          <w:szCs w:val="28"/>
        </w:rPr>
        <w:t>_</w:t>
      </w:r>
      <w:r>
        <w:rPr>
          <w:rFonts w:ascii="Times New Roman" w:eastAsia="Arial Unicode MS" w:hAnsi="Times New Roman" w:cs="Tahoma"/>
          <w:sz w:val="28"/>
          <w:szCs w:val="28"/>
        </w:rPr>
        <w:t>нали. Мы х</w:t>
      </w:r>
      <w:r w:rsidR="0050400C">
        <w:rPr>
          <w:rFonts w:ascii="Times New Roman" w:eastAsia="Arial Unicode MS" w:hAnsi="Times New Roman" w:cs="Tahoma"/>
          <w:sz w:val="28"/>
          <w:szCs w:val="28"/>
        </w:rPr>
        <w:t>_</w:t>
      </w:r>
      <w:r>
        <w:rPr>
          <w:rFonts w:ascii="Times New Roman" w:eastAsia="Arial Unicode MS" w:hAnsi="Times New Roman" w:cs="Tahoma"/>
          <w:sz w:val="28"/>
          <w:szCs w:val="28"/>
        </w:rPr>
        <w:t>дили около них и ругались, но рыбная ловля всё равно была сорвана.</w:t>
      </w:r>
    </w:p>
    <w:p w:rsidR="00E67243" w:rsidRPr="00B503C0" w:rsidRDefault="0050400C" w:rsidP="00B503C0">
      <w:pPr>
        <w:pStyle w:val="ae"/>
        <w:numPr>
          <w:ilvl w:val="3"/>
          <w:numId w:val="4"/>
        </w:numPr>
        <w:tabs>
          <w:tab w:val="left" w:pos="993"/>
        </w:tabs>
        <w:spacing w:after="0" w:line="360" w:lineRule="auto"/>
        <w:ind w:left="0" w:firstLine="709"/>
        <w:rPr>
          <w:rFonts w:ascii="Times New Roman" w:eastAsia="Arial Unicode MS" w:hAnsi="Times New Roman"/>
          <w:bCs/>
          <w:sz w:val="28"/>
          <w:szCs w:val="28"/>
        </w:rPr>
      </w:pPr>
      <w:r w:rsidRPr="000B104E">
        <w:rPr>
          <w:rFonts w:ascii="Times New Roman" w:eastAsia="Arial Unicode MS" w:hAnsi="Times New Roman"/>
          <w:b/>
          <w:bCs/>
          <w:sz w:val="28"/>
          <w:szCs w:val="28"/>
        </w:rPr>
        <w:t>Запиши</w:t>
      </w:r>
      <w:r w:rsidRPr="00B503C0">
        <w:rPr>
          <w:rFonts w:ascii="Times New Roman" w:eastAsia="Arial Unicode MS" w:hAnsi="Times New Roman"/>
          <w:bCs/>
          <w:sz w:val="28"/>
          <w:szCs w:val="28"/>
        </w:rPr>
        <w:t>, ч</w:t>
      </w:r>
      <w:r w:rsidR="00E67243" w:rsidRPr="00B503C0">
        <w:rPr>
          <w:rFonts w:ascii="Times New Roman" w:eastAsia="Arial Unicode MS" w:hAnsi="Times New Roman"/>
          <w:bCs/>
          <w:sz w:val="28"/>
          <w:szCs w:val="28"/>
        </w:rPr>
        <w:t xml:space="preserve">то обозначает слово </w:t>
      </w:r>
      <w:r w:rsidR="00E67243" w:rsidRPr="00012657">
        <w:rPr>
          <w:rFonts w:ascii="Times New Roman" w:eastAsia="Arial Unicode MS" w:hAnsi="Times New Roman"/>
          <w:bCs/>
          <w:sz w:val="28"/>
          <w:szCs w:val="28"/>
        </w:rPr>
        <w:t>«</w:t>
      </w:r>
      <w:proofErr w:type="gramStart"/>
      <w:r w:rsidR="00E67243" w:rsidRPr="00012657">
        <w:rPr>
          <w:rFonts w:ascii="Times New Roman" w:eastAsia="Arial Unicode MS" w:hAnsi="Times New Roman"/>
          <w:bCs/>
          <w:sz w:val="28"/>
          <w:szCs w:val="28"/>
        </w:rPr>
        <w:t>ворюга</w:t>
      </w:r>
      <w:proofErr w:type="gramEnd"/>
      <w:r w:rsidR="00E67243" w:rsidRPr="00012657">
        <w:rPr>
          <w:rFonts w:ascii="Times New Roman" w:eastAsia="Arial Unicode MS" w:hAnsi="Times New Roman"/>
          <w:bCs/>
          <w:sz w:val="28"/>
          <w:szCs w:val="28"/>
        </w:rPr>
        <w:t>»?</w:t>
      </w:r>
    </w:p>
    <w:p w:rsidR="0050400C" w:rsidRPr="000653C0" w:rsidRDefault="0050400C" w:rsidP="00B503C0">
      <w:pPr>
        <w:tabs>
          <w:tab w:val="left" w:pos="720"/>
          <w:tab w:val="left" w:pos="993"/>
        </w:tabs>
        <w:spacing w:line="360" w:lineRule="auto"/>
        <w:ind w:firstLine="709"/>
        <w:jc w:val="both"/>
        <w:rPr>
          <w:rFonts w:ascii="Times New Roman" w:eastAsia="Arial Unicode MS" w:hAnsi="Times New Roman" w:cs="Times New Roman"/>
          <w:sz w:val="28"/>
          <w:szCs w:val="28"/>
        </w:rPr>
      </w:pPr>
      <w:r w:rsidRPr="000653C0">
        <w:rPr>
          <w:rFonts w:ascii="Times New Roman" w:hAnsi="Times New Roman" w:cs="Times New Roman"/>
          <w:bCs/>
          <w:color w:val="000000"/>
          <w:sz w:val="28"/>
          <w:szCs w:val="28"/>
        </w:rPr>
        <w:t xml:space="preserve">2. </w:t>
      </w:r>
      <w:r w:rsidRPr="000B104E">
        <w:rPr>
          <w:rFonts w:ascii="Times New Roman" w:hAnsi="Times New Roman" w:cs="Times New Roman"/>
          <w:b/>
          <w:bCs/>
          <w:color w:val="000000"/>
          <w:sz w:val="28"/>
          <w:szCs w:val="28"/>
        </w:rPr>
        <w:t>Определи</w:t>
      </w:r>
      <w:r w:rsidRPr="000653C0">
        <w:rPr>
          <w:rFonts w:ascii="Times New Roman" w:hAnsi="Times New Roman" w:cs="Times New Roman"/>
          <w:bCs/>
          <w:color w:val="000000"/>
          <w:sz w:val="28"/>
          <w:szCs w:val="28"/>
        </w:rPr>
        <w:t xml:space="preserve"> и </w:t>
      </w:r>
      <w:r w:rsidRPr="000B104E">
        <w:rPr>
          <w:rFonts w:ascii="Times New Roman" w:hAnsi="Times New Roman" w:cs="Times New Roman"/>
          <w:b/>
          <w:bCs/>
          <w:color w:val="000000"/>
          <w:sz w:val="28"/>
          <w:szCs w:val="28"/>
        </w:rPr>
        <w:t xml:space="preserve">запиши </w:t>
      </w:r>
      <w:r w:rsidRPr="000653C0">
        <w:rPr>
          <w:rFonts w:ascii="Times New Roman" w:hAnsi="Times New Roman" w:cs="Times New Roman"/>
          <w:color w:val="000000"/>
          <w:sz w:val="28"/>
          <w:szCs w:val="28"/>
        </w:rPr>
        <w:t>основную мысль текста.</w:t>
      </w:r>
    </w:p>
    <w:p w:rsidR="00310504" w:rsidRPr="00BA16A8" w:rsidRDefault="00B503C0" w:rsidP="00BA16A8">
      <w:pPr>
        <w:pStyle w:val="a1"/>
        <w:tabs>
          <w:tab w:val="left" w:pos="993"/>
        </w:tabs>
        <w:spacing w:after="0" w:line="360" w:lineRule="auto"/>
        <w:ind w:firstLine="709"/>
        <w:jc w:val="both"/>
        <w:rPr>
          <w:rFonts w:ascii="Times New Roman" w:hAnsi="Times New Roman" w:cs="Times New Roman"/>
          <w:sz w:val="28"/>
          <w:szCs w:val="28"/>
        </w:rPr>
      </w:pPr>
      <w:r w:rsidRPr="000653C0">
        <w:rPr>
          <w:rFonts w:ascii="Times New Roman" w:hAnsi="Times New Roman" w:cs="Times New Roman"/>
          <w:bCs/>
          <w:color w:val="000000"/>
          <w:sz w:val="28"/>
          <w:szCs w:val="28"/>
        </w:rPr>
        <w:t xml:space="preserve">3. </w:t>
      </w:r>
      <w:r w:rsidRPr="000B104E">
        <w:rPr>
          <w:rFonts w:ascii="Times New Roman" w:hAnsi="Times New Roman" w:cs="Times New Roman"/>
          <w:b/>
          <w:bCs/>
          <w:color w:val="000000"/>
          <w:sz w:val="28"/>
          <w:szCs w:val="28"/>
        </w:rPr>
        <w:t>Замени</w:t>
      </w:r>
      <w:r w:rsidRPr="000653C0">
        <w:rPr>
          <w:rFonts w:ascii="Times New Roman" w:hAnsi="Times New Roman" w:cs="Times New Roman"/>
          <w:bCs/>
          <w:color w:val="000000"/>
          <w:sz w:val="28"/>
          <w:szCs w:val="28"/>
        </w:rPr>
        <w:t xml:space="preserve"> </w:t>
      </w:r>
      <w:r w:rsidRPr="000653C0">
        <w:rPr>
          <w:rFonts w:ascii="Times New Roman" w:hAnsi="Times New Roman" w:cs="Times New Roman"/>
          <w:color w:val="000000"/>
          <w:sz w:val="28"/>
          <w:szCs w:val="28"/>
        </w:rPr>
        <w:t xml:space="preserve">слово </w:t>
      </w:r>
      <w:r w:rsidRPr="00012657">
        <w:rPr>
          <w:rFonts w:ascii="Times New Roman" w:hAnsi="Times New Roman" w:cs="Times New Roman"/>
          <w:color w:val="000000"/>
          <w:sz w:val="28"/>
          <w:szCs w:val="28"/>
        </w:rPr>
        <w:t>«жестяную»</w:t>
      </w:r>
      <w:r w:rsidRPr="000653C0">
        <w:rPr>
          <w:rFonts w:ascii="Times New Roman" w:hAnsi="Times New Roman" w:cs="Times New Roman"/>
          <w:color w:val="000000"/>
          <w:sz w:val="28"/>
          <w:szCs w:val="28"/>
        </w:rPr>
        <w:t xml:space="preserve"> (из 8-го предложения) близким по значению словом, </w:t>
      </w:r>
      <w:r w:rsidRPr="00012657">
        <w:rPr>
          <w:rFonts w:ascii="Times New Roman" w:hAnsi="Times New Roman" w:cs="Times New Roman"/>
          <w:b/>
          <w:bCs/>
          <w:color w:val="000000"/>
          <w:sz w:val="28"/>
          <w:szCs w:val="28"/>
        </w:rPr>
        <w:t>запиши</w:t>
      </w:r>
      <w:r w:rsidRPr="00B503C0">
        <w:rPr>
          <w:rFonts w:ascii="Times New Roman" w:hAnsi="Times New Roman" w:cs="Times New Roman"/>
          <w:b/>
          <w:bCs/>
          <w:color w:val="000000"/>
          <w:sz w:val="28"/>
          <w:szCs w:val="28"/>
        </w:rPr>
        <w:t xml:space="preserve"> </w:t>
      </w:r>
      <w:r w:rsidRPr="00B503C0">
        <w:rPr>
          <w:rFonts w:ascii="Times New Roman" w:hAnsi="Times New Roman" w:cs="Times New Roman"/>
          <w:color w:val="000000"/>
          <w:sz w:val="28"/>
          <w:szCs w:val="28"/>
        </w:rPr>
        <w:t>это слово.</w:t>
      </w:r>
      <w:r w:rsidRPr="00B503C0">
        <w:rPr>
          <w:rFonts w:ascii="Times New Roman" w:hAnsi="Times New Roman" w:cs="Times New Roman"/>
          <w:color w:val="000000"/>
          <w:sz w:val="28"/>
          <w:szCs w:val="28"/>
        </w:rPr>
        <w:br/>
      </w:r>
      <w:r w:rsidRPr="00B503C0">
        <w:rPr>
          <w:rFonts w:ascii="Times New Roman" w:hAnsi="Times New Roman" w:cs="Times New Roman"/>
          <w:color w:val="000000"/>
          <w:sz w:val="28"/>
          <w:szCs w:val="28"/>
        </w:rPr>
        <w:tab/>
      </w:r>
    </w:p>
    <w:p w:rsidR="00366B6D" w:rsidRDefault="00B503C0" w:rsidP="00BA16A8">
      <w:pPr>
        <w:tabs>
          <w:tab w:val="left" w:pos="2010"/>
        </w:tabs>
        <w:spacing w:line="360" w:lineRule="auto"/>
        <w:ind w:firstLine="709"/>
        <w:jc w:val="center"/>
        <w:rPr>
          <w:rFonts w:ascii="Times New Roman" w:hAnsi="Times New Roman" w:cs="Times New Roman"/>
          <w:b/>
          <w:sz w:val="28"/>
          <w:szCs w:val="28"/>
        </w:rPr>
      </w:pPr>
      <w:r w:rsidRPr="00BA16A8">
        <w:rPr>
          <w:rFonts w:ascii="Times New Roman" w:hAnsi="Times New Roman" w:cs="Times New Roman"/>
          <w:b/>
          <w:sz w:val="28"/>
          <w:szCs w:val="28"/>
        </w:rPr>
        <w:t>22. Осенняя красавица</w:t>
      </w:r>
    </w:p>
    <w:p w:rsidR="00310504" w:rsidRPr="00BA16A8" w:rsidRDefault="00310504" w:rsidP="00BA16A8">
      <w:pPr>
        <w:tabs>
          <w:tab w:val="left" w:pos="2010"/>
        </w:tabs>
        <w:spacing w:line="360" w:lineRule="auto"/>
        <w:ind w:firstLine="709"/>
        <w:jc w:val="center"/>
        <w:rPr>
          <w:rFonts w:ascii="Times New Roman" w:hAnsi="Times New Roman" w:cs="Times New Roman"/>
          <w:b/>
          <w:sz w:val="28"/>
          <w:szCs w:val="28"/>
        </w:rPr>
      </w:pPr>
    </w:p>
    <w:p w:rsidR="00B503C0" w:rsidRDefault="00B503C0" w:rsidP="00BA16A8">
      <w:pPr>
        <w:shd w:val="clear" w:color="auto" w:fill="FFFFFF"/>
        <w:spacing w:line="360" w:lineRule="auto"/>
        <w:ind w:firstLine="709"/>
        <w:jc w:val="both"/>
        <w:rPr>
          <w:rFonts w:ascii="Times New Roman" w:hAnsi="Times New Roman" w:cs="Times New Roman"/>
          <w:color w:val="000000"/>
          <w:w w:val="103"/>
          <w:sz w:val="28"/>
          <w:szCs w:val="28"/>
        </w:rPr>
      </w:pPr>
      <w:proofErr w:type="gramStart"/>
      <w:r w:rsidRPr="00BA16A8">
        <w:rPr>
          <w:rFonts w:ascii="Times New Roman" w:hAnsi="Times New Roman" w:cs="Times New Roman"/>
          <w:iCs/>
          <w:color w:val="000000"/>
          <w:spacing w:val="-2"/>
          <w:w w:val="103"/>
          <w:sz w:val="28"/>
          <w:szCs w:val="28"/>
        </w:rPr>
        <w:t>Р</w:t>
      </w:r>
      <w:proofErr w:type="gramEnd"/>
      <w:r w:rsidR="00BA16A8">
        <w:rPr>
          <w:rFonts w:ascii="Times New Roman" w:hAnsi="Times New Roman" w:cs="Times New Roman"/>
          <w:iCs/>
          <w:color w:val="000000"/>
          <w:spacing w:val="-2"/>
          <w:w w:val="103"/>
          <w:sz w:val="28"/>
          <w:szCs w:val="28"/>
        </w:rPr>
        <w:t>_</w:t>
      </w:r>
      <w:r w:rsidRPr="00BA16A8">
        <w:rPr>
          <w:rFonts w:ascii="Times New Roman" w:hAnsi="Times New Roman" w:cs="Times New Roman"/>
          <w:iCs/>
          <w:color w:val="000000"/>
          <w:spacing w:val="-2"/>
          <w:w w:val="103"/>
          <w:sz w:val="28"/>
          <w:szCs w:val="28"/>
        </w:rPr>
        <w:t xml:space="preserve">бину называют </w:t>
      </w:r>
      <w:r w:rsidR="00BA16A8">
        <w:rPr>
          <w:rFonts w:ascii="Times New Roman" w:hAnsi="Times New Roman" w:cs="Times New Roman"/>
          <w:iCs/>
          <w:color w:val="000000"/>
          <w:spacing w:val="-2"/>
          <w:w w:val="103"/>
          <w:sz w:val="28"/>
          <w:szCs w:val="28"/>
        </w:rPr>
        <w:t>(а,о)</w:t>
      </w:r>
      <w:r w:rsidRPr="00BA16A8">
        <w:rPr>
          <w:rFonts w:ascii="Times New Roman" w:hAnsi="Times New Roman" w:cs="Times New Roman"/>
          <w:iCs/>
          <w:color w:val="000000"/>
          <w:spacing w:val="-2"/>
          <w:w w:val="103"/>
          <w:sz w:val="28"/>
          <w:szCs w:val="28"/>
        </w:rPr>
        <w:t xml:space="preserve">сенней красавицей. </w:t>
      </w:r>
      <w:r w:rsidRPr="00BA16A8">
        <w:rPr>
          <w:rFonts w:ascii="Times New Roman" w:hAnsi="Times New Roman" w:cs="Times New Roman"/>
          <w:iCs/>
          <w:color w:val="000000"/>
          <w:spacing w:val="-6"/>
          <w:w w:val="103"/>
          <w:sz w:val="28"/>
          <w:szCs w:val="28"/>
        </w:rPr>
        <w:t>Я очень люблю это скромн</w:t>
      </w:r>
      <w:r w:rsidR="00BA16A8">
        <w:rPr>
          <w:rFonts w:ascii="Times New Roman" w:hAnsi="Times New Roman" w:cs="Times New Roman"/>
          <w:iCs/>
          <w:color w:val="000000"/>
          <w:spacing w:val="-6"/>
          <w:w w:val="103"/>
          <w:sz w:val="28"/>
          <w:szCs w:val="28"/>
        </w:rPr>
        <w:t>_</w:t>
      </w:r>
      <w:r w:rsidRPr="00BA16A8">
        <w:rPr>
          <w:rFonts w:ascii="Times New Roman" w:hAnsi="Times New Roman" w:cs="Times New Roman"/>
          <w:iCs/>
          <w:color w:val="000000"/>
          <w:spacing w:val="-6"/>
          <w:w w:val="103"/>
          <w:sz w:val="28"/>
          <w:szCs w:val="28"/>
        </w:rPr>
        <w:t>е в</w:t>
      </w:r>
      <w:r w:rsidR="00BA16A8">
        <w:rPr>
          <w:rFonts w:ascii="Times New Roman" w:hAnsi="Times New Roman" w:cs="Times New Roman"/>
          <w:iCs/>
          <w:color w:val="000000"/>
          <w:spacing w:val="-6"/>
          <w:w w:val="103"/>
          <w:sz w:val="28"/>
          <w:szCs w:val="28"/>
        </w:rPr>
        <w:t>_</w:t>
      </w:r>
      <w:r w:rsidRPr="00BA16A8">
        <w:rPr>
          <w:rFonts w:ascii="Times New Roman" w:hAnsi="Times New Roman" w:cs="Times New Roman"/>
          <w:iCs/>
          <w:color w:val="000000"/>
          <w:spacing w:val="-6"/>
          <w:w w:val="103"/>
          <w:sz w:val="28"/>
          <w:szCs w:val="28"/>
        </w:rPr>
        <w:t>твист</w:t>
      </w:r>
      <w:r w:rsidR="00BA16A8">
        <w:rPr>
          <w:rFonts w:ascii="Times New Roman" w:hAnsi="Times New Roman" w:cs="Times New Roman"/>
          <w:iCs/>
          <w:color w:val="000000"/>
          <w:spacing w:val="-6"/>
          <w:w w:val="103"/>
          <w:sz w:val="28"/>
          <w:szCs w:val="28"/>
        </w:rPr>
        <w:t>_</w:t>
      </w:r>
      <w:r w:rsidRPr="00BA16A8">
        <w:rPr>
          <w:rFonts w:ascii="Times New Roman" w:hAnsi="Times New Roman" w:cs="Times New Roman"/>
          <w:iCs/>
          <w:color w:val="000000"/>
          <w:spacing w:val="-6"/>
          <w:w w:val="103"/>
          <w:sz w:val="28"/>
          <w:szCs w:val="28"/>
        </w:rPr>
        <w:t xml:space="preserve">е </w:t>
      </w:r>
      <w:proofErr w:type="gramStart"/>
      <w:r w:rsidRPr="00BA16A8">
        <w:rPr>
          <w:rFonts w:ascii="Times New Roman" w:hAnsi="Times New Roman" w:cs="Times New Roman"/>
          <w:iCs/>
          <w:color w:val="000000"/>
          <w:spacing w:val="-6"/>
          <w:w w:val="103"/>
          <w:sz w:val="28"/>
          <w:szCs w:val="28"/>
        </w:rPr>
        <w:t>де</w:t>
      </w:r>
      <w:r w:rsidRPr="00BA16A8">
        <w:rPr>
          <w:rFonts w:ascii="Times New Roman" w:hAnsi="Times New Roman" w:cs="Times New Roman"/>
          <w:iCs/>
          <w:color w:val="000000"/>
          <w:spacing w:val="-6"/>
          <w:w w:val="103"/>
          <w:sz w:val="28"/>
          <w:szCs w:val="28"/>
        </w:rPr>
        <w:softHyphen/>
      </w:r>
      <w:r w:rsidRPr="00BA16A8">
        <w:rPr>
          <w:rFonts w:ascii="Times New Roman" w:hAnsi="Times New Roman" w:cs="Times New Roman"/>
          <w:iCs/>
          <w:color w:val="000000"/>
          <w:spacing w:val="-5"/>
          <w:w w:val="103"/>
          <w:sz w:val="28"/>
          <w:szCs w:val="28"/>
        </w:rPr>
        <w:t>р</w:t>
      </w:r>
      <w:proofErr w:type="gramEnd"/>
      <w:r w:rsidR="00BA16A8">
        <w:rPr>
          <w:rFonts w:ascii="Times New Roman" w:hAnsi="Times New Roman" w:cs="Times New Roman"/>
          <w:iCs/>
          <w:color w:val="000000"/>
          <w:spacing w:val="-5"/>
          <w:w w:val="103"/>
          <w:sz w:val="28"/>
          <w:szCs w:val="28"/>
        </w:rPr>
        <w:t>_(ф,</w:t>
      </w:r>
      <w:r w:rsidRPr="00BA16A8">
        <w:rPr>
          <w:rFonts w:ascii="Times New Roman" w:hAnsi="Times New Roman" w:cs="Times New Roman"/>
          <w:iCs/>
          <w:color w:val="000000"/>
          <w:spacing w:val="-5"/>
          <w:w w:val="103"/>
          <w:sz w:val="28"/>
          <w:szCs w:val="28"/>
        </w:rPr>
        <w:t>в</w:t>
      </w:r>
      <w:r w:rsidR="00BA16A8">
        <w:rPr>
          <w:rFonts w:ascii="Times New Roman" w:hAnsi="Times New Roman" w:cs="Times New Roman"/>
          <w:iCs/>
          <w:color w:val="000000"/>
          <w:spacing w:val="-5"/>
          <w:w w:val="103"/>
          <w:sz w:val="28"/>
          <w:szCs w:val="28"/>
        </w:rPr>
        <w:t>)</w:t>
      </w:r>
      <w:r w:rsidRPr="00BA16A8">
        <w:rPr>
          <w:rFonts w:ascii="Times New Roman" w:hAnsi="Times New Roman" w:cs="Times New Roman"/>
          <w:iCs/>
          <w:color w:val="000000"/>
          <w:spacing w:val="-5"/>
          <w:w w:val="103"/>
          <w:sz w:val="28"/>
          <w:szCs w:val="28"/>
        </w:rPr>
        <w:t>це, почти повсюду растущее в наших л</w:t>
      </w:r>
      <w:r w:rsidR="00BA16A8">
        <w:rPr>
          <w:rFonts w:ascii="Times New Roman" w:hAnsi="Times New Roman" w:cs="Times New Roman"/>
          <w:iCs/>
          <w:color w:val="000000"/>
          <w:spacing w:val="-5"/>
          <w:w w:val="103"/>
          <w:sz w:val="28"/>
          <w:szCs w:val="28"/>
        </w:rPr>
        <w:t>_</w:t>
      </w:r>
      <w:r w:rsidRPr="00BA16A8">
        <w:rPr>
          <w:rFonts w:ascii="Times New Roman" w:hAnsi="Times New Roman" w:cs="Times New Roman"/>
          <w:iCs/>
          <w:color w:val="000000"/>
          <w:spacing w:val="-7"/>
          <w:w w:val="103"/>
          <w:sz w:val="28"/>
          <w:szCs w:val="28"/>
        </w:rPr>
        <w:t>сах. Люблю его перистые з</w:t>
      </w:r>
      <w:r w:rsidR="00BA16A8">
        <w:rPr>
          <w:rFonts w:ascii="Times New Roman" w:hAnsi="Times New Roman" w:cs="Times New Roman"/>
          <w:iCs/>
          <w:color w:val="000000"/>
          <w:spacing w:val="-7"/>
          <w:w w:val="103"/>
          <w:sz w:val="28"/>
          <w:szCs w:val="28"/>
        </w:rPr>
        <w:t>_</w:t>
      </w:r>
      <w:r w:rsidRPr="00BA16A8">
        <w:rPr>
          <w:rFonts w:ascii="Times New Roman" w:hAnsi="Times New Roman" w:cs="Times New Roman"/>
          <w:iCs/>
          <w:color w:val="000000"/>
          <w:spacing w:val="-7"/>
          <w:w w:val="103"/>
          <w:sz w:val="28"/>
          <w:szCs w:val="28"/>
        </w:rPr>
        <w:t>лёные л</w:t>
      </w:r>
      <w:r w:rsidR="00BA16A8">
        <w:rPr>
          <w:rFonts w:ascii="Times New Roman" w:hAnsi="Times New Roman" w:cs="Times New Roman"/>
          <w:iCs/>
          <w:color w:val="000000"/>
          <w:spacing w:val="-7"/>
          <w:w w:val="103"/>
          <w:sz w:val="28"/>
          <w:szCs w:val="28"/>
        </w:rPr>
        <w:t>_</w:t>
      </w:r>
      <w:r w:rsidRPr="00BA16A8">
        <w:rPr>
          <w:rFonts w:ascii="Times New Roman" w:hAnsi="Times New Roman" w:cs="Times New Roman"/>
          <w:iCs/>
          <w:color w:val="000000"/>
          <w:spacing w:val="-7"/>
          <w:w w:val="103"/>
          <w:sz w:val="28"/>
          <w:szCs w:val="28"/>
        </w:rPr>
        <w:t>сто</w:t>
      </w:r>
      <w:proofErr w:type="gramStart"/>
      <w:r w:rsidRPr="00BA16A8">
        <w:rPr>
          <w:rFonts w:ascii="Times New Roman" w:hAnsi="Times New Roman" w:cs="Times New Roman"/>
          <w:iCs/>
          <w:color w:val="000000"/>
          <w:spacing w:val="-7"/>
          <w:w w:val="103"/>
          <w:sz w:val="28"/>
          <w:szCs w:val="28"/>
        </w:rPr>
        <w:t>ч</w:t>
      </w:r>
      <w:r w:rsidR="00BA16A8">
        <w:rPr>
          <w:rFonts w:ascii="Times New Roman" w:hAnsi="Times New Roman" w:cs="Times New Roman"/>
          <w:iCs/>
          <w:color w:val="000000"/>
          <w:spacing w:val="-7"/>
          <w:w w:val="103"/>
          <w:sz w:val="28"/>
          <w:szCs w:val="28"/>
        </w:rPr>
        <w:t>(</w:t>
      </w:r>
      <w:proofErr w:type="gramEnd"/>
      <w:r w:rsidR="00BA16A8">
        <w:rPr>
          <w:rFonts w:ascii="Times New Roman" w:hAnsi="Times New Roman" w:cs="Times New Roman"/>
          <w:iCs/>
          <w:color w:val="000000"/>
          <w:spacing w:val="-7"/>
          <w:w w:val="103"/>
          <w:sz w:val="28"/>
          <w:szCs w:val="28"/>
        </w:rPr>
        <w:t>ь?)</w:t>
      </w:r>
      <w:r w:rsidRPr="00BA16A8">
        <w:rPr>
          <w:rFonts w:ascii="Times New Roman" w:hAnsi="Times New Roman" w:cs="Times New Roman"/>
          <w:iCs/>
          <w:color w:val="000000"/>
          <w:spacing w:val="-7"/>
          <w:w w:val="103"/>
          <w:sz w:val="28"/>
          <w:szCs w:val="28"/>
        </w:rPr>
        <w:t xml:space="preserve">ки, </w:t>
      </w:r>
      <w:r w:rsidRPr="00BA16A8">
        <w:rPr>
          <w:rFonts w:ascii="Times New Roman" w:hAnsi="Times New Roman" w:cs="Times New Roman"/>
          <w:iCs/>
          <w:color w:val="000000"/>
          <w:w w:val="103"/>
          <w:sz w:val="28"/>
          <w:szCs w:val="28"/>
        </w:rPr>
        <w:t>ш</w:t>
      </w:r>
      <w:r w:rsidR="00BA16A8">
        <w:rPr>
          <w:rFonts w:ascii="Times New Roman" w:hAnsi="Times New Roman" w:cs="Times New Roman"/>
          <w:iCs/>
          <w:color w:val="000000"/>
          <w:w w:val="103"/>
          <w:sz w:val="28"/>
          <w:szCs w:val="28"/>
        </w:rPr>
        <w:t>_</w:t>
      </w:r>
      <w:r w:rsidRPr="00BA16A8">
        <w:rPr>
          <w:rFonts w:ascii="Times New Roman" w:hAnsi="Times New Roman" w:cs="Times New Roman"/>
          <w:iCs/>
          <w:color w:val="000000"/>
          <w:w w:val="103"/>
          <w:sz w:val="28"/>
          <w:szCs w:val="28"/>
        </w:rPr>
        <w:t>лестящие даже при лё</w:t>
      </w:r>
      <w:r w:rsidR="00BA16A8">
        <w:rPr>
          <w:rFonts w:ascii="Times New Roman" w:hAnsi="Times New Roman" w:cs="Times New Roman"/>
          <w:iCs/>
          <w:color w:val="000000"/>
          <w:w w:val="103"/>
          <w:sz w:val="28"/>
          <w:szCs w:val="28"/>
        </w:rPr>
        <w:t>_</w:t>
      </w:r>
      <w:r w:rsidRPr="00BA16A8">
        <w:rPr>
          <w:rFonts w:ascii="Times New Roman" w:hAnsi="Times New Roman" w:cs="Times New Roman"/>
          <w:iCs/>
          <w:color w:val="000000"/>
          <w:w w:val="103"/>
          <w:sz w:val="28"/>
          <w:szCs w:val="28"/>
        </w:rPr>
        <w:t>ком в</w:t>
      </w:r>
      <w:r w:rsidR="00BA16A8">
        <w:rPr>
          <w:rFonts w:ascii="Times New Roman" w:hAnsi="Times New Roman" w:cs="Times New Roman"/>
          <w:iCs/>
          <w:color w:val="000000"/>
          <w:w w:val="103"/>
          <w:sz w:val="28"/>
          <w:szCs w:val="28"/>
        </w:rPr>
        <w:t>_</w:t>
      </w:r>
      <w:r w:rsidRPr="00BA16A8">
        <w:rPr>
          <w:rFonts w:ascii="Times New Roman" w:hAnsi="Times New Roman" w:cs="Times New Roman"/>
          <w:iCs/>
          <w:color w:val="000000"/>
          <w:w w:val="103"/>
          <w:sz w:val="28"/>
          <w:szCs w:val="28"/>
        </w:rPr>
        <w:t xml:space="preserve">терке. </w:t>
      </w:r>
      <w:r w:rsidRPr="00BA16A8">
        <w:rPr>
          <w:rFonts w:ascii="Times New Roman" w:hAnsi="Times New Roman" w:cs="Times New Roman"/>
          <w:iCs/>
          <w:color w:val="000000"/>
          <w:spacing w:val="-6"/>
          <w:w w:val="103"/>
          <w:sz w:val="28"/>
          <w:szCs w:val="28"/>
        </w:rPr>
        <w:t>Есть что-то в</w:t>
      </w:r>
      <w:r w:rsidR="00BA16A8">
        <w:rPr>
          <w:rFonts w:ascii="Times New Roman" w:hAnsi="Times New Roman" w:cs="Times New Roman"/>
          <w:iCs/>
          <w:color w:val="000000"/>
          <w:spacing w:val="-6"/>
          <w:w w:val="103"/>
          <w:sz w:val="28"/>
          <w:szCs w:val="28"/>
        </w:rPr>
        <w:t>_</w:t>
      </w:r>
      <w:r w:rsidRPr="00BA16A8">
        <w:rPr>
          <w:rFonts w:ascii="Times New Roman" w:hAnsi="Times New Roman" w:cs="Times New Roman"/>
          <w:iCs/>
          <w:color w:val="000000"/>
          <w:spacing w:val="-6"/>
          <w:w w:val="103"/>
          <w:sz w:val="28"/>
          <w:szCs w:val="28"/>
        </w:rPr>
        <w:t>сёлое, радо</w:t>
      </w:r>
      <w:proofErr w:type="gramStart"/>
      <w:r w:rsidRPr="00BA16A8">
        <w:rPr>
          <w:rFonts w:ascii="Times New Roman" w:hAnsi="Times New Roman" w:cs="Times New Roman"/>
          <w:iCs/>
          <w:color w:val="000000"/>
          <w:spacing w:val="-6"/>
          <w:w w:val="103"/>
          <w:sz w:val="28"/>
          <w:szCs w:val="28"/>
        </w:rPr>
        <w:t>с</w:t>
      </w:r>
      <w:r w:rsidR="00BA16A8">
        <w:rPr>
          <w:rFonts w:ascii="Times New Roman" w:hAnsi="Times New Roman" w:cs="Times New Roman"/>
          <w:iCs/>
          <w:color w:val="000000"/>
          <w:spacing w:val="-6"/>
          <w:w w:val="103"/>
          <w:sz w:val="28"/>
          <w:szCs w:val="28"/>
        </w:rPr>
        <w:t>(</w:t>
      </w:r>
      <w:proofErr w:type="gramEnd"/>
      <w:r w:rsidRPr="00BA16A8">
        <w:rPr>
          <w:rFonts w:ascii="Times New Roman" w:hAnsi="Times New Roman" w:cs="Times New Roman"/>
          <w:iCs/>
          <w:color w:val="000000"/>
          <w:spacing w:val="-6"/>
          <w:w w:val="103"/>
          <w:sz w:val="28"/>
          <w:szCs w:val="28"/>
        </w:rPr>
        <w:t>т</w:t>
      </w:r>
      <w:r w:rsidR="00BA16A8">
        <w:rPr>
          <w:rFonts w:ascii="Times New Roman" w:hAnsi="Times New Roman" w:cs="Times New Roman"/>
          <w:iCs/>
          <w:color w:val="000000"/>
          <w:spacing w:val="-6"/>
          <w:w w:val="103"/>
          <w:sz w:val="28"/>
          <w:szCs w:val="28"/>
        </w:rPr>
        <w:t>?)</w:t>
      </w:r>
      <w:r w:rsidRPr="00BA16A8">
        <w:rPr>
          <w:rFonts w:ascii="Times New Roman" w:hAnsi="Times New Roman" w:cs="Times New Roman"/>
          <w:iCs/>
          <w:color w:val="000000"/>
          <w:spacing w:val="-6"/>
          <w:w w:val="103"/>
          <w:sz w:val="28"/>
          <w:szCs w:val="28"/>
        </w:rPr>
        <w:t>ное, русское в этом дер</w:t>
      </w:r>
      <w:r w:rsidR="00BA16A8">
        <w:rPr>
          <w:rFonts w:ascii="Times New Roman" w:hAnsi="Times New Roman" w:cs="Times New Roman"/>
          <w:iCs/>
          <w:color w:val="000000"/>
          <w:spacing w:val="-6"/>
          <w:w w:val="103"/>
          <w:sz w:val="28"/>
          <w:szCs w:val="28"/>
        </w:rPr>
        <w:t>_(ф,</w:t>
      </w:r>
      <w:r w:rsidRPr="00BA16A8">
        <w:rPr>
          <w:rFonts w:ascii="Times New Roman" w:hAnsi="Times New Roman" w:cs="Times New Roman"/>
          <w:iCs/>
          <w:color w:val="000000"/>
          <w:spacing w:val="-6"/>
          <w:w w:val="103"/>
          <w:sz w:val="28"/>
          <w:szCs w:val="28"/>
        </w:rPr>
        <w:t>в</w:t>
      </w:r>
      <w:r w:rsidR="00BA16A8">
        <w:rPr>
          <w:rFonts w:ascii="Times New Roman" w:hAnsi="Times New Roman" w:cs="Times New Roman"/>
          <w:iCs/>
          <w:color w:val="000000"/>
          <w:spacing w:val="-6"/>
          <w:w w:val="103"/>
          <w:sz w:val="28"/>
          <w:szCs w:val="28"/>
        </w:rPr>
        <w:t>)</w:t>
      </w:r>
      <w:r w:rsidRPr="00BA16A8">
        <w:rPr>
          <w:rFonts w:ascii="Times New Roman" w:hAnsi="Times New Roman" w:cs="Times New Roman"/>
          <w:iCs/>
          <w:color w:val="000000"/>
          <w:spacing w:val="-6"/>
          <w:w w:val="103"/>
          <w:sz w:val="28"/>
          <w:szCs w:val="28"/>
        </w:rPr>
        <w:t xml:space="preserve">це, которое всегда и всем </w:t>
      </w:r>
      <w:r w:rsidRPr="00BA16A8">
        <w:rPr>
          <w:rFonts w:ascii="Times New Roman" w:hAnsi="Times New Roman" w:cs="Times New Roman"/>
          <w:iCs/>
          <w:color w:val="000000"/>
          <w:spacing w:val="-6"/>
          <w:w w:val="103"/>
          <w:sz w:val="28"/>
          <w:szCs w:val="28"/>
        </w:rPr>
        <w:lastRenderedPageBreak/>
        <w:t>улыба</w:t>
      </w:r>
      <w:r w:rsidR="00BA16A8">
        <w:rPr>
          <w:rFonts w:ascii="Times New Roman" w:hAnsi="Times New Roman" w:cs="Times New Roman"/>
          <w:iCs/>
          <w:color w:val="000000"/>
          <w:spacing w:val="-1"/>
          <w:w w:val="103"/>
          <w:sz w:val="28"/>
          <w:szCs w:val="28"/>
        </w:rPr>
        <w:t>_</w:t>
      </w:r>
      <w:r w:rsidRPr="00BA16A8">
        <w:rPr>
          <w:rFonts w:ascii="Times New Roman" w:hAnsi="Times New Roman" w:cs="Times New Roman"/>
          <w:iCs/>
          <w:color w:val="000000"/>
          <w:spacing w:val="-1"/>
          <w:w w:val="103"/>
          <w:sz w:val="28"/>
          <w:szCs w:val="28"/>
        </w:rPr>
        <w:t>т</w:t>
      </w:r>
      <w:r w:rsidR="00BA16A8">
        <w:rPr>
          <w:rFonts w:ascii="Times New Roman" w:hAnsi="Times New Roman" w:cs="Times New Roman"/>
          <w:iCs/>
          <w:color w:val="000000"/>
          <w:spacing w:val="-1"/>
          <w:w w:val="103"/>
          <w:sz w:val="28"/>
          <w:szCs w:val="28"/>
        </w:rPr>
        <w:t>(ь?)</w:t>
      </w:r>
      <w:r w:rsidRPr="00BA16A8">
        <w:rPr>
          <w:rFonts w:ascii="Times New Roman" w:hAnsi="Times New Roman" w:cs="Times New Roman"/>
          <w:iCs/>
          <w:color w:val="000000"/>
          <w:spacing w:val="-1"/>
          <w:w w:val="103"/>
          <w:sz w:val="28"/>
          <w:szCs w:val="28"/>
        </w:rPr>
        <w:t>ся. С давних пор русские крестьяне са</w:t>
      </w:r>
      <w:r w:rsidRPr="00BA16A8">
        <w:rPr>
          <w:rFonts w:ascii="Times New Roman" w:hAnsi="Times New Roman" w:cs="Times New Roman"/>
          <w:iCs/>
          <w:color w:val="000000"/>
          <w:spacing w:val="-3"/>
          <w:w w:val="103"/>
          <w:sz w:val="28"/>
          <w:szCs w:val="28"/>
        </w:rPr>
        <w:t xml:space="preserve">жали </w:t>
      </w:r>
      <w:proofErr w:type="gramStart"/>
      <w:r w:rsidRPr="00BA16A8">
        <w:rPr>
          <w:rFonts w:ascii="Times New Roman" w:hAnsi="Times New Roman" w:cs="Times New Roman"/>
          <w:iCs/>
          <w:color w:val="000000"/>
          <w:spacing w:val="-3"/>
          <w:w w:val="103"/>
          <w:sz w:val="28"/>
          <w:szCs w:val="28"/>
        </w:rPr>
        <w:t>р</w:t>
      </w:r>
      <w:proofErr w:type="gramEnd"/>
      <w:r w:rsidR="00BA16A8">
        <w:rPr>
          <w:rFonts w:ascii="Times New Roman" w:hAnsi="Times New Roman" w:cs="Times New Roman"/>
          <w:iCs/>
          <w:color w:val="000000"/>
          <w:spacing w:val="-3"/>
          <w:w w:val="103"/>
          <w:sz w:val="28"/>
          <w:szCs w:val="28"/>
        </w:rPr>
        <w:t>_</w:t>
      </w:r>
      <w:r w:rsidRPr="00BA16A8">
        <w:rPr>
          <w:rFonts w:ascii="Times New Roman" w:hAnsi="Times New Roman" w:cs="Times New Roman"/>
          <w:iCs/>
          <w:color w:val="000000"/>
          <w:spacing w:val="-3"/>
          <w:w w:val="103"/>
          <w:sz w:val="28"/>
          <w:szCs w:val="28"/>
        </w:rPr>
        <w:t>бину под окнами св</w:t>
      </w:r>
      <w:r w:rsidR="00BA16A8">
        <w:rPr>
          <w:rFonts w:ascii="Times New Roman" w:hAnsi="Times New Roman" w:cs="Times New Roman"/>
          <w:iCs/>
          <w:color w:val="000000"/>
          <w:spacing w:val="-3"/>
          <w:w w:val="103"/>
          <w:sz w:val="28"/>
          <w:szCs w:val="28"/>
        </w:rPr>
        <w:t>_</w:t>
      </w:r>
      <w:r w:rsidRPr="00BA16A8">
        <w:rPr>
          <w:rFonts w:ascii="Times New Roman" w:hAnsi="Times New Roman" w:cs="Times New Roman"/>
          <w:iCs/>
          <w:color w:val="000000"/>
          <w:spacing w:val="-3"/>
          <w:w w:val="103"/>
          <w:sz w:val="28"/>
          <w:szCs w:val="28"/>
        </w:rPr>
        <w:t>их д</w:t>
      </w:r>
      <w:r w:rsidR="00BA16A8">
        <w:rPr>
          <w:rFonts w:ascii="Times New Roman" w:hAnsi="Times New Roman" w:cs="Times New Roman"/>
          <w:iCs/>
          <w:color w:val="000000"/>
          <w:spacing w:val="-3"/>
          <w:w w:val="103"/>
          <w:sz w:val="28"/>
          <w:szCs w:val="28"/>
        </w:rPr>
        <w:t>_</w:t>
      </w:r>
      <w:r w:rsidRPr="00BA16A8">
        <w:rPr>
          <w:rFonts w:ascii="Times New Roman" w:hAnsi="Times New Roman" w:cs="Times New Roman"/>
          <w:iCs/>
          <w:color w:val="000000"/>
          <w:spacing w:val="-3"/>
          <w:w w:val="103"/>
          <w:sz w:val="28"/>
          <w:szCs w:val="28"/>
        </w:rPr>
        <w:t xml:space="preserve">ревянных </w:t>
      </w:r>
      <w:r w:rsidRPr="00BA16A8">
        <w:rPr>
          <w:rFonts w:ascii="Times New Roman" w:hAnsi="Times New Roman" w:cs="Times New Roman"/>
          <w:iCs/>
          <w:color w:val="000000"/>
          <w:w w:val="103"/>
          <w:sz w:val="28"/>
          <w:szCs w:val="28"/>
        </w:rPr>
        <w:t xml:space="preserve">изб. </w:t>
      </w:r>
      <w:r w:rsidRPr="00BA16A8">
        <w:rPr>
          <w:rFonts w:ascii="Times New Roman" w:hAnsi="Times New Roman" w:cs="Times New Roman"/>
          <w:color w:val="000000"/>
          <w:w w:val="103"/>
          <w:sz w:val="28"/>
          <w:szCs w:val="28"/>
        </w:rPr>
        <w:t xml:space="preserve">(И. Соколов-Микитов) </w:t>
      </w:r>
    </w:p>
    <w:p w:rsidR="00BA16A8" w:rsidRPr="000653C0" w:rsidRDefault="00BA16A8" w:rsidP="00012657">
      <w:pPr>
        <w:pStyle w:val="ae"/>
        <w:numPr>
          <w:ilvl w:val="4"/>
          <w:numId w:val="4"/>
        </w:numPr>
        <w:tabs>
          <w:tab w:val="left" w:pos="720"/>
          <w:tab w:val="left" w:pos="993"/>
        </w:tabs>
        <w:spacing w:after="0" w:line="360" w:lineRule="auto"/>
        <w:ind w:left="0" w:firstLine="709"/>
        <w:jc w:val="both"/>
        <w:rPr>
          <w:rFonts w:ascii="Times New Roman" w:eastAsia="Arial Unicode MS" w:hAnsi="Times New Roman"/>
          <w:sz w:val="28"/>
          <w:szCs w:val="28"/>
        </w:rPr>
      </w:pPr>
      <w:r w:rsidRPr="000B104E">
        <w:rPr>
          <w:rFonts w:ascii="Times New Roman" w:hAnsi="Times New Roman"/>
          <w:b/>
          <w:bCs/>
          <w:color w:val="000000"/>
          <w:sz w:val="28"/>
          <w:szCs w:val="28"/>
        </w:rPr>
        <w:t>Определи</w:t>
      </w:r>
      <w:r w:rsidRPr="000653C0">
        <w:rPr>
          <w:rFonts w:ascii="Times New Roman" w:hAnsi="Times New Roman"/>
          <w:bCs/>
          <w:color w:val="000000"/>
          <w:sz w:val="28"/>
          <w:szCs w:val="28"/>
        </w:rPr>
        <w:t xml:space="preserve"> и </w:t>
      </w:r>
      <w:r w:rsidRPr="000B104E">
        <w:rPr>
          <w:rFonts w:ascii="Times New Roman" w:hAnsi="Times New Roman"/>
          <w:b/>
          <w:bCs/>
          <w:color w:val="000000"/>
          <w:sz w:val="28"/>
          <w:szCs w:val="28"/>
        </w:rPr>
        <w:t>запиши</w:t>
      </w:r>
      <w:r w:rsidRPr="000653C0">
        <w:rPr>
          <w:rFonts w:ascii="Times New Roman" w:hAnsi="Times New Roman"/>
          <w:bCs/>
          <w:color w:val="000000"/>
          <w:sz w:val="28"/>
          <w:szCs w:val="28"/>
        </w:rPr>
        <w:t xml:space="preserve"> </w:t>
      </w:r>
      <w:r w:rsidRPr="000653C0">
        <w:rPr>
          <w:rFonts w:ascii="Times New Roman" w:hAnsi="Times New Roman"/>
          <w:color w:val="000000"/>
          <w:sz w:val="28"/>
          <w:szCs w:val="28"/>
        </w:rPr>
        <w:t>основную мысль текста.</w:t>
      </w:r>
    </w:p>
    <w:p w:rsidR="00BA16A8" w:rsidRPr="00385E81" w:rsidRDefault="00BA16A8" w:rsidP="00012657">
      <w:pPr>
        <w:pStyle w:val="a1"/>
        <w:numPr>
          <w:ilvl w:val="2"/>
          <w:numId w:val="4"/>
        </w:numPr>
        <w:tabs>
          <w:tab w:val="left" w:pos="993"/>
        </w:tabs>
        <w:spacing w:after="0" w:line="360" w:lineRule="auto"/>
        <w:ind w:left="0" w:firstLine="709"/>
        <w:jc w:val="both"/>
        <w:rPr>
          <w:rFonts w:ascii="Times New Roman" w:hAnsi="Times New Roman" w:cs="Times New Roman"/>
        </w:rPr>
      </w:pPr>
      <w:r w:rsidRPr="000B104E">
        <w:rPr>
          <w:rFonts w:ascii="Times New Roman" w:hAnsi="Times New Roman" w:cs="Times New Roman"/>
          <w:b/>
          <w:bCs/>
          <w:color w:val="000000"/>
          <w:sz w:val="28"/>
          <w:szCs w:val="28"/>
        </w:rPr>
        <w:t>Задай</w:t>
      </w:r>
      <w:r w:rsidRPr="000653C0">
        <w:rPr>
          <w:rFonts w:ascii="Times New Roman" w:hAnsi="Times New Roman" w:cs="Times New Roman"/>
          <w:bCs/>
          <w:color w:val="000000"/>
          <w:sz w:val="28"/>
          <w:szCs w:val="28"/>
        </w:rPr>
        <w:t xml:space="preserve"> </w:t>
      </w:r>
      <w:r w:rsidRPr="000653C0">
        <w:rPr>
          <w:rFonts w:ascii="Times New Roman" w:hAnsi="Times New Roman" w:cs="Times New Roman"/>
          <w:color w:val="000000"/>
          <w:sz w:val="28"/>
          <w:szCs w:val="28"/>
        </w:rPr>
        <w:t xml:space="preserve">по тексту вопрос, который поможет определить, насколько точно твои одноклассники поняли его содержание. </w:t>
      </w:r>
      <w:r w:rsidRPr="000B104E">
        <w:rPr>
          <w:rFonts w:ascii="Times New Roman" w:hAnsi="Times New Roman" w:cs="Times New Roman"/>
          <w:b/>
          <w:bCs/>
          <w:color w:val="000000"/>
          <w:sz w:val="28"/>
          <w:szCs w:val="28"/>
        </w:rPr>
        <w:t>Запиши</w:t>
      </w:r>
      <w:r w:rsidRPr="000653C0">
        <w:rPr>
          <w:rFonts w:ascii="Times New Roman" w:hAnsi="Times New Roman" w:cs="Times New Roman"/>
          <w:bCs/>
          <w:color w:val="000000"/>
          <w:sz w:val="28"/>
          <w:szCs w:val="28"/>
        </w:rPr>
        <w:t xml:space="preserve"> </w:t>
      </w:r>
      <w:r w:rsidRPr="000653C0">
        <w:rPr>
          <w:rFonts w:ascii="Times New Roman" w:hAnsi="Times New Roman" w:cs="Times New Roman"/>
          <w:color w:val="000000"/>
          <w:sz w:val="28"/>
          <w:szCs w:val="28"/>
        </w:rPr>
        <w:t>с</w:t>
      </w:r>
      <w:r w:rsidRPr="00385E81">
        <w:rPr>
          <w:rFonts w:ascii="Times New Roman" w:hAnsi="Times New Roman" w:cs="Times New Roman"/>
          <w:color w:val="000000"/>
          <w:sz w:val="28"/>
          <w:szCs w:val="28"/>
        </w:rPr>
        <w:t>вой вопрос.</w:t>
      </w:r>
      <w:r w:rsidR="00BA0F25">
        <w:rPr>
          <w:rFonts w:ascii="Times New Roman" w:hAnsi="Times New Roman" w:cs="Times New Roman"/>
          <w:color w:val="000000"/>
          <w:sz w:val="28"/>
          <w:szCs w:val="28"/>
        </w:rPr>
        <w:t xml:space="preserve"> </w:t>
      </w:r>
    </w:p>
    <w:p w:rsidR="00385E81" w:rsidRPr="00012657" w:rsidRDefault="00385E81" w:rsidP="00BA0F25">
      <w:pPr>
        <w:pStyle w:val="ae"/>
        <w:numPr>
          <w:ilvl w:val="1"/>
          <w:numId w:val="4"/>
        </w:numPr>
        <w:tabs>
          <w:tab w:val="left" w:pos="993"/>
        </w:tabs>
        <w:spacing w:after="0" w:line="360" w:lineRule="auto"/>
        <w:ind w:left="0" w:firstLine="709"/>
        <w:jc w:val="both"/>
        <w:rPr>
          <w:rFonts w:ascii="Times New Roman" w:hAnsi="Times New Roman"/>
          <w:color w:val="000000"/>
          <w:sz w:val="28"/>
          <w:szCs w:val="28"/>
        </w:rPr>
      </w:pPr>
      <w:r w:rsidRPr="00012657">
        <w:rPr>
          <w:rFonts w:ascii="Times New Roman" w:hAnsi="Times New Roman"/>
          <w:bCs/>
          <w:color w:val="000000"/>
          <w:sz w:val="28"/>
          <w:szCs w:val="28"/>
        </w:rPr>
        <w:t xml:space="preserve">В последнем предложении графически </w:t>
      </w:r>
      <w:r w:rsidRPr="00012657">
        <w:rPr>
          <w:rFonts w:ascii="Times New Roman" w:hAnsi="Times New Roman"/>
          <w:b/>
          <w:bCs/>
          <w:color w:val="000000"/>
          <w:sz w:val="28"/>
          <w:szCs w:val="28"/>
        </w:rPr>
        <w:t xml:space="preserve">обозначь </w:t>
      </w:r>
      <w:r w:rsidRPr="00012657">
        <w:rPr>
          <w:rFonts w:ascii="Times New Roman" w:hAnsi="Times New Roman"/>
          <w:color w:val="000000"/>
          <w:sz w:val="28"/>
          <w:szCs w:val="28"/>
        </w:rPr>
        <w:t xml:space="preserve">главные члены. </w:t>
      </w:r>
    </w:p>
    <w:p w:rsidR="00310504" w:rsidRDefault="00310504" w:rsidP="00BA0F25">
      <w:pPr>
        <w:tabs>
          <w:tab w:val="left" w:pos="993"/>
        </w:tabs>
        <w:spacing w:line="360" w:lineRule="auto"/>
        <w:ind w:firstLine="992"/>
        <w:jc w:val="both"/>
        <w:rPr>
          <w:rFonts w:ascii="Times New Roman" w:hAnsi="Times New Roman" w:cs="Times New Roman"/>
          <w:color w:val="000000"/>
          <w:sz w:val="28"/>
          <w:szCs w:val="28"/>
        </w:rPr>
      </w:pPr>
    </w:p>
    <w:p w:rsidR="00385E81" w:rsidRDefault="003F507C" w:rsidP="00BA0F25">
      <w:pPr>
        <w:spacing w:line="360" w:lineRule="auto"/>
        <w:jc w:val="center"/>
        <w:rPr>
          <w:rFonts w:ascii="Times New Roman" w:eastAsia="Times New Roman" w:hAnsi="Times New Roman" w:cs="Times New Roman"/>
          <w:b/>
          <w:color w:val="000000"/>
          <w:sz w:val="28"/>
          <w:szCs w:val="28"/>
          <w:lang w:eastAsia="ru-RU"/>
        </w:rPr>
      </w:pPr>
      <w:r w:rsidRPr="003F507C">
        <w:rPr>
          <w:rFonts w:ascii="Times New Roman" w:eastAsia="Times New Roman" w:hAnsi="Times New Roman" w:cs="Times New Roman"/>
          <w:b/>
          <w:color w:val="000000"/>
          <w:sz w:val="28"/>
          <w:szCs w:val="28"/>
          <w:lang w:eastAsia="ru-RU"/>
        </w:rPr>
        <w:t>23.</w:t>
      </w:r>
      <w:r w:rsidR="00385E81" w:rsidRPr="003F507C">
        <w:rPr>
          <w:rFonts w:ascii="Times New Roman" w:eastAsia="Times New Roman" w:hAnsi="Times New Roman" w:cs="Times New Roman"/>
          <w:b/>
          <w:color w:val="000000"/>
          <w:sz w:val="28"/>
          <w:szCs w:val="28"/>
          <w:lang w:eastAsia="ru-RU"/>
        </w:rPr>
        <w:t>***</w:t>
      </w:r>
    </w:p>
    <w:p w:rsidR="0070611F" w:rsidRPr="003F507C" w:rsidRDefault="0070611F" w:rsidP="00385E81">
      <w:pPr>
        <w:spacing w:line="360" w:lineRule="auto"/>
        <w:jc w:val="center"/>
        <w:rPr>
          <w:rFonts w:ascii="Times New Roman" w:eastAsia="Times New Roman" w:hAnsi="Times New Roman" w:cs="Times New Roman"/>
          <w:b/>
          <w:color w:val="000000"/>
          <w:sz w:val="28"/>
          <w:szCs w:val="28"/>
          <w:lang w:eastAsia="ru-RU"/>
        </w:rPr>
      </w:pPr>
    </w:p>
    <w:p w:rsidR="00BA16A8" w:rsidRPr="00385E81" w:rsidRDefault="00BA16A8" w:rsidP="00385E81">
      <w:pPr>
        <w:spacing w:line="360" w:lineRule="auto"/>
        <w:ind w:firstLine="992"/>
        <w:jc w:val="both"/>
        <w:rPr>
          <w:rFonts w:ascii="Times New Roman" w:eastAsia="Times New Roman" w:hAnsi="Times New Roman" w:cs="Times New Roman"/>
          <w:color w:val="000000"/>
          <w:sz w:val="28"/>
          <w:szCs w:val="28"/>
          <w:lang w:eastAsia="ru-RU"/>
        </w:rPr>
      </w:pPr>
      <w:r w:rsidRPr="00385E81">
        <w:rPr>
          <w:rFonts w:ascii="Times New Roman" w:eastAsia="Times New Roman" w:hAnsi="Times New Roman" w:cs="Times New Roman"/>
          <w:color w:val="000000"/>
          <w:sz w:val="28"/>
          <w:szCs w:val="28"/>
          <w:lang w:eastAsia="ru-RU"/>
        </w:rPr>
        <w:t>Природа дала осени особую красоту. В эту пору хоче</w:t>
      </w:r>
      <w:proofErr w:type="gramStart"/>
      <w:r w:rsidRPr="00385E81">
        <w:rPr>
          <w:rFonts w:ascii="Times New Roman" w:eastAsia="Times New Roman" w:hAnsi="Times New Roman" w:cs="Times New Roman"/>
          <w:color w:val="000000"/>
          <w:sz w:val="28"/>
          <w:szCs w:val="28"/>
          <w:lang w:eastAsia="ru-RU"/>
        </w:rPr>
        <w:t>т</w:t>
      </w:r>
      <w:r w:rsidR="00385E81">
        <w:rPr>
          <w:rFonts w:ascii="Times New Roman" w:eastAsia="Times New Roman" w:hAnsi="Times New Roman" w:cs="Times New Roman"/>
          <w:color w:val="000000"/>
          <w:sz w:val="28"/>
          <w:szCs w:val="28"/>
          <w:lang w:eastAsia="ru-RU"/>
        </w:rPr>
        <w:t>(</w:t>
      </w:r>
      <w:proofErr w:type="gramEnd"/>
      <w:r w:rsidR="00385E81">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ся быть бли</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ко к природ</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Я люблю пройти по л</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сной доро</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к</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тр</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пинк</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xml:space="preserve"> или п</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лянк</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Мне нравит</w:t>
      </w:r>
      <w:r w:rsidR="00385E81">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ся давать кро</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ки ро</w:t>
      </w:r>
      <w:r w:rsidR="00385E81">
        <w:rPr>
          <w:rFonts w:ascii="Times New Roman" w:eastAsia="Times New Roman" w:hAnsi="Times New Roman" w:cs="Times New Roman"/>
          <w:color w:val="000000"/>
          <w:sz w:val="28"/>
          <w:szCs w:val="28"/>
          <w:lang w:eastAsia="ru-RU"/>
        </w:rPr>
        <w:t>(п,</w:t>
      </w:r>
      <w:r w:rsidRPr="00385E81">
        <w:rPr>
          <w:rFonts w:ascii="Times New Roman" w:eastAsia="Times New Roman" w:hAnsi="Times New Roman" w:cs="Times New Roman"/>
          <w:color w:val="000000"/>
          <w:sz w:val="28"/>
          <w:szCs w:val="28"/>
          <w:lang w:eastAsia="ru-RU"/>
        </w:rPr>
        <w:t>б</w:t>
      </w:r>
      <w:r w:rsidR="00385E81">
        <w:rPr>
          <w:rFonts w:ascii="Times New Roman" w:eastAsia="Times New Roman" w:hAnsi="Times New Roman" w:cs="Times New Roman"/>
          <w:color w:val="000000"/>
          <w:sz w:val="28"/>
          <w:szCs w:val="28"/>
          <w:lang w:eastAsia="ru-RU"/>
        </w:rPr>
        <w:t>)</w:t>
      </w:r>
      <w:r w:rsidRPr="00385E81">
        <w:rPr>
          <w:rFonts w:ascii="Times New Roman" w:eastAsia="Times New Roman" w:hAnsi="Times New Roman" w:cs="Times New Roman"/>
          <w:color w:val="000000"/>
          <w:sz w:val="28"/>
          <w:szCs w:val="28"/>
          <w:lang w:eastAsia="ru-RU"/>
        </w:rPr>
        <w:t>кой птич</w:t>
      </w:r>
      <w:r w:rsidR="00385E81">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к</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xml:space="preserve"> или оре</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ки ло</w:t>
      </w:r>
      <w:r w:rsidR="00385E81">
        <w:rPr>
          <w:rFonts w:ascii="Times New Roman" w:eastAsia="Times New Roman" w:hAnsi="Times New Roman" w:cs="Times New Roman"/>
          <w:color w:val="000000"/>
          <w:sz w:val="28"/>
          <w:szCs w:val="28"/>
          <w:lang w:eastAsia="ru-RU"/>
        </w:rPr>
        <w:t>(ф,</w:t>
      </w:r>
      <w:r w:rsidRPr="00385E81">
        <w:rPr>
          <w:rFonts w:ascii="Times New Roman" w:eastAsia="Times New Roman" w:hAnsi="Times New Roman" w:cs="Times New Roman"/>
          <w:color w:val="000000"/>
          <w:sz w:val="28"/>
          <w:szCs w:val="28"/>
          <w:lang w:eastAsia="ru-RU"/>
        </w:rPr>
        <w:t>в</w:t>
      </w:r>
      <w:r w:rsidR="00385E81">
        <w:rPr>
          <w:rFonts w:ascii="Times New Roman" w:eastAsia="Times New Roman" w:hAnsi="Times New Roman" w:cs="Times New Roman"/>
          <w:color w:val="000000"/>
          <w:sz w:val="28"/>
          <w:szCs w:val="28"/>
          <w:lang w:eastAsia="ru-RU"/>
        </w:rPr>
        <w:t>)</w:t>
      </w:r>
      <w:r w:rsidRPr="00385E81">
        <w:rPr>
          <w:rFonts w:ascii="Times New Roman" w:eastAsia="Times New Roman" w:hAnsi="Times New Roman" w:cs="Times New Roman"/>
          <w:color w:val="000000"/>
          <w:sz w:val="28"/>
          <w:szCs w:val="28"/>
          <w:lang w:eastAsia="ru-RU"/>
        </w:rPr>
        <w:t>кой белоч</w:t>
      </w:r>
      <w:r w:rsidR="00385E81">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к</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Место, где ж</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вет белоч</w:t>
      </w:r>
      <w:r w:rsidR="00385E81">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ка, ле</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ко определить по обглоданной ш</w:t>
      </w:r>
      <w:r w:rsidR="00385E81">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шк</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по ореховой скорлу</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к</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А вот и она сама несе</w:t>
      </w:r>
      <w:proofErr w:type="gramStart"/>
      <w:r w:rsidRPr="00385E81">
        <w:rPr>
          <w:rFonts w:ascii="Times New Roman" w:eastAsia="Times New Roman" w:hAnsi="Times New Roman" w:cs="Times New Roman"/>
          <w:color w:val="000000"/>
          <w:sz w:val="28"/>
          <w:szCs w:val="28"/>
          <w:lang w:eastAsia="ru-RU"/>
        </w:rPr>
        <w:t>т</w:t>
      </w:r>
      <w:r w:rsidR="00A11FD3">
        <w:rPr>
          <w:rFonts w:ascii="Times New Roman" w:eastAsia="Times New Roman" w:hAnsi="Times New Roman" w:cs="Times New Roman"/>
          <w:color w:val="000000"/>
          <w:sz w:val="28"/>
          <w:szCs w:val="28"/>
          <w:lang w:eastAsia="ru-RU"/>
        </w:rPr>
        <w:t>(</w:t>
      </w:r>
      <w:proofErr w:type="gramEnd"/>
      <w:r w:rsidR="00A11FD3">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ся по елк</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прыга</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т от ветк</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xml:space="preserve"> к ветк</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 Сейчас белоч</w:t>
      </w:r>
      <w:r w:rsidR="00A11FD3">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ки готовят</w:t>
      </w:r>
      <w:r w:rsidR="00A11FD3">
        <w:rPr>
          <w:rFonts w:ascii="Times New Roman" w:eastAsia="Times New Roman" w:hAnsi="Times New Roman" w:cs="Times New Roman"/>
          <w:color w:val="000000"/>
          <w:sz w:val="28"/>
          <w:szCs w:val="28"/>
          <w:lang w:eastAsia="ru-RU"/>
        </w:rPr>
        <w:t>(ь?)</w:t>
      </w:r>
      <w:r w:rsidRPr="00385E81">
        <w:rPr>
          <w:rFonts w:ascii="Times New Roman" w:eastAsia="Times New Roman" w:hAnsi="Times New Roman" w:cs="Times New Roman"/>
          <w:color w:val="000000"/>
          <w:sz w:val="28"/>
          <w:szCs w:val="28"/>
          <w:lang w:eastAsia="ru-RU"/>
        </w:rPr>
        <w:t>ся к зимо</w:t>
      </w:r>
      <w:r w:rsidR="00A11FD3">
        <w:rPr>
          <w:rFonts w:ascii="Times New Roman" w:eastAsia="Times New Roman" w:hAnsi="Times New Roman" w:cs="Times New Roman"/>
          <w:color w:val="000000"/>
          <w:sz w:val="28"/>
          <w:szCs w:val="28"/>
          <w:lang w:eastAsia="ru-RU"/>
        </w:rPr>
        <w:t>_</w:t>
      </w:r>
      <w:r w:rsidRPr="00385E81">
        <w:rPr>
          <w:rFonts w:ascii="Times New Roman" w:eastAsia="Times New Roman" w:hAnsi="Times New Roman" w:cs="Times New Roman"/>
          <w:color w:val="000000"/>
          <w:sz w:val="28"/>
          <w:szCs w:val="28"/>
          <w:lang w:eastAsia="ru-RU"/>
        </w:rPr>
        <w:t>ке.</w:t>
      </w:r>
    </w:p>
    <w:p w:rsidR="00A11FD3" w:rsidRPr="000653C0" w:rsidRDefault="00A11FD3" w:rsidP="003F507C">
      <w:pPr>
        <w:pStyle w:val="ae"/>
        <w:numPr>
          <w:ilvl w:val="3"/>
          <w:numId w:val="4"/>
        </w:numPr>
        <w:tabs>
          <w:tab w:val="left" w:pos="993"/>
        </w:tabs>
        <w:spacing w:after="0" w:line="360" w:lineRule="auto"/>
        <w:ind w:left="0" w:firstLine="709"/>
        <w:jc w:val="both"/>
        <w:rPr>
          <w:rFonts w:ascii="Times New Roman" w:eastAsia="Arial Unicode MS" w:hAnsi="Times New Roman"/>
          <w:bCs/>
          <w:sz w:val="28"/>
          <w:szCs w:val="28"/>
        </w:rPr>
      </w:pPr>
      <w:r w:rsidRPr="000653C0">
        <w:rPr>
          <w:rFonts w:ascii="Times New Roman" w:hAnsi="Times New Roman"/>
          <w:color w:val="000000"/>
          <w:sz w:val="28"/>
          <w:szCs w:val="28"/>
        </w:rPr>
        <w:t xml:space="preserve">Над каждым словом в 3-ем предложении </w:t>
      </w:r>
      <w:r w:rsidRPr="000B104E">
        <w:rPr>
          <w:rFonts w:ascii="Times New Roman" w:hAnsi="Times New Roman"/>
          <w:b/>
          <w:bCs/>
          <w:color w:val="000000"/>
          <w:sz w:val="28"/>
          <w:szCs w:val="28"/>
        </w:rPr>
        <w:t>напиши</w:t>
      </w:r>
      <w:r w:rsidRPr="000653C0">
        <w:rPr>
          <w:rFonts w:ascii="Times New Roman" w:hAnsi="Times New Roman"/>
          <w:color w:val="000000"/>
          <w:sz w:val="28"/>
          <w:szCs w:val="28"/>
        </w:rPr>
        <w:t>, какой частью речи оно является.</w:t>
      </w:r>
    </w:p>
    <w:p w:rsidR="00BA16A8" w:rsidRPr="000653C0" w:rsidRDefault="00BA16A8" w:rsidP="003F507C">
      <w:pPr>
        <w:spacing w:line="360" w:lineRule="auto"/>
        <w:ind w:firstLine="709"/>
        <w:jc w:val="both"/>
        <w:rPr>
          <w:rFonts w:ascii="Times New Roman" w:eastAsia="Times New Roman" w:hAnsi="Times New Roman" w:cs="Times New Roman"/>
          <w:color w:val="000000"/>
          <w:sz w:val="28"/>
          <w:szCs w:val="28"/>
          <w:lang w:eastAsia="ru-RU"/>
        </w:rPr>
      </w:pPr>
      <w:r w:rsidRPr="000653C0">
        <w:rPr>
          <w:rFonts w:ascii="Times New Roman" w:eastAsia="Times New Roman" w:hAnsi="Times New Roman" w:cs="Times New Roman"/>
          <w:color w:val="000000"/>
          <w:sz w:val="28"/>
          <w:szCs w:val="28"/>
          <w:lang w:eastAsia="ru-RU"/>
        </w:rPr>
        <w:t xml:space="preserve">2. </w:t>
      </w:r>
      <w:r w:rsidRPr="000B104E">
        <w:rPr>
          <w:rFonts w:ascii="Times New Roman" w:eastAsia="Times New Roman" w:hAnsi="Times New Roman" w:cs="Times New Roman"/>
          <w:b/>
          <w:color w:val="000000"/>
          <w:sz w:val="28"/>
          <w:szCs w:val="28"/>
          <w:lang w:eastAsia="ru-RU"/>
        </w:rPr>
        <w:t>Выпиши</w:t>
      </w:r>
      <w:r w:rsidRPr="000653C0">
        <w:rPr>
          <w:rFonts w:ascii="Times New Roman" w:eastAsia="Times New Roman" w:hAnsi="Times New Roman" w:cs="Times New Roman"/>
          <w:color w:val="000000"/>
          <w:sz w:val="28"/>
          <w:szCs w:val="28"/>
          <w:lang w:eastAsia="ru-RU"/>
        </w:rPr>
        <w:t xml:space="preserve"> из текста 2 существительных, имеющие следующие грамматические признаки:</w:t>
      </w:r>
      <w:r w:rsidR="003F507C" w:rsidRPr="000653C0">
        <w:rPr>
          <w:rFonts w:ascii="Times New Roman" w:eastAsia="Times New Roman" w:hAnsi="Times New Roman" w:cs="Times New Roman"/>
          <w:color w:val="000000"/>
          <w:sz w:val="28"/>
          <w:szCs w:val="28"/>
          <w:lang w:eastAsia="ru-RU"/>
        </w:rPr>
        <w:t xml:space="preserve"> </w:t>
      </w:r>
      <w:r w:rsidRPr="000653C0">
        <w:rPr>
          <w:rFonts w:ascii="Times New Roman" w:eastAsia="Times New Roman" w:hAnsi="Times New Roman" w:cs="Times New Roman"/>
          <w:color w:val="000000"/>
          <w:sz w:val="28"/>
          <w:szCs w:val="28"/>
          <w:lang w:eastAsia="ru-RU"/>
        </w:rPr>
        <w:t>существительные в единственном числе, женского рода, 1-го склонения.</w:t>
      </w:r>
    </w:p>
    <w:p w:rsidR="003F507C" w:rsidRDefault="003F507C" w:rsidP="00BC3217">
      <w:pPr>
        <w:pStyle w:val="ae"/>
        <w:tabs>
          <w:tab w:val="left" w:pos="993"/>
        </w:tabs>
        <w:spacing w:after="0" w:line="360" w:lineRule="auto"/>
        <w:ind w:left="0" w:firstLine="709"/>
        <w:jc w:val="both"/>
        <w:rPr>
          <w:rFonts w:ascii="Times New Roman" w:hAnsi="Times New Roman"/>
          <w:color w:val="000000"/>
          <w:sz w:val="28"/>
          <w:szCs w:val="28"/>
        </w:rPr>
      </w:pPr>
      <w:r w:rsidRPr="000653C0">
        <w:rPr>
          <w:rFonts w:ascii="Times New Roman" w:hAnsi="Times New Roman"/>
          <w:bCs/>
          <w:color w:val="000000"/>
          <w:sz w:val="28"/>
          <w:szCs w:val="28"/>
        </w:rPr>
        <w:t xml:space="preserve">3. </w:t>
      </w:r>
      <w:r w:rsidRPr="000B104E">
        <w:rPr>
          <w:rFonts w:ascii="Times New Roman" w:hAnsi="Times New Roman"/>
          <w:b/>
          <w:bCs/>
          <w:color w:val="000000"/>
          <w:sz w:val="28"/>
          <w:szCs w:val="28"/>
        </w:rPr>
        <w:t>Найди</w:t>
      </w:r>
      <w:r w:rsidRPr="000653C0">
        <w:rPr>
          <w:rFonts w:ascii="Times New Roman" w:hAnsi="Times New Roman"/>
          <w:bCs/>
          <w:color w:val="000000"/>
          <w:sz w:val="28"/>
          <w:szCs w:val="28"/>
        </w:rPr>
        <w:t xml:space="preserve"> </w:t>
      </w:r>
      <w:r w:rsidRPr="000653C0">
        <w:rPr>
          <w:rFonts w:ascii="Times New Roman" w:hAnsi="Times New Roman"/>
          <w:color w:val="000000"/>
          <w:sz w:val="28"/>
          <w:szCs w:val="28"/>
        </w:rPr>
        <w:t xml:space="preserve">в тексте предложение с однородными сказуемыми. </w:t>
      </w:r>
      <w:r w:rsidRPr="000B104E">
        <w:rPr>
          <w:rFonts w:ascii="Times New Roman" w:hAnsi="Times New Roman"/>
          <w:b/>
          <w:bCs/>
          <w:color w:val="000000"/>
          <w:sz w:val="28"/>
          <w:szCs w:val="28"/>
        </w:rPr>
        <w:t>Выпиши</w:t>
      </w:r>
      <w:r w:rsidRPr="000653C0">
        <w:rPr>
          <w:rFonts w:ascii="Times New Roman" w:hAnsi="Times New Roman"/>
          <w:bCs/>
          <w:color w:val="000000"/>
          <w:sz w:val="28"/>
          <w:szCs w:val="28"/>
        </w:rPr>
        <w:t xml:space="preserve"> </w:t>
      </w:r>
      <w:r w:rsidRPr="000653C0">
        <w:rPr>
          <w:rFonts w:ascii="Times New Roman" w:hAnsi="Times New Roman"/>
          <w:color w:val="000000"/>
          <w:sz w:val="28"/>
          <w:szCs w:val="28"/>
        </w:rPr>
        <w:t xml:space="preserve">это предложение и </w:t>
      </w:r>
      <w:r w:rsidRPr="000B104E">
        <w:rPr>
          <w:rFonts w:ascii="Times New Roman" w:hAnsi="Times New Roman"/>
          <w:b/>
          <w:bCs/>
          <w:color w:val="000000"/>
          <w:sz w:val="28"/>
          <w:szCs w:val="28"/>
        </w:rPr>
        <w:t>подчеркни</w:t>
      </w:r>
      <w:r w:rsidRPr="000653C0">
        <w:rPr>
          <w:rFonts w:ascii="Times New Roman" w:hAnsi="Times New Roman"/>
          <w:bCs/>
          <w:color w:val="000000"/>
          <w:sz w:val="28"/>
          <w:szCs w:val="28"/>
        </w:rPr>
        <w:t xml:space="preserve"> </w:t>
      </w:r>
      <w:r w:rsidRPr="000653C0">
        <w:rPr>
          <w:rFonts w:ascii="Times New Roman" w:hAnsi="Times New Roman"/>
          <w:color w:val="000000"/>
          <w:sz w:val="28"/>
          <w:szCs w:val="28"/>
        </w:rPr>
        <w:t>в нём однородные сказуемые.</w:t>
      </w:r>
    </w:p>
    <w:p w:rsidR="00310504" w:rsidRDefault="00310504" w:rsidP="00BC3217">
      <w:pPr>
        <w:pStyle w:val="ae"/>
        <w:tabs>
          <w:tab w:val="left" w:pos="993"/>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4. </w:t>
      </w:r>
      <w:r w:rsidRPr="000B104E">
        <w:rPr>
          <w:rFonts w:ascii="Times New Roman" w:hAnsi="Times New Roman"/>
          <w:b/>
          <w:color w:val="000000"/>
          <w:sz w:val="28"/>
          <w:szCs w:val="28"/>
        </w:rPr>
        <w:t>Придумай</w:t>
      </w:r>
      <w:r>
        <w:rPr>
          <w:rFonts w:ascii="Times New Roman" w:hAnsi="Times New Roman"/>
          <w:color w:val="000000"/>
          <w:sz w:val="28"/>
          <w:szCs w:val="28"/>
        </w:rPr>
        <w:t xml:space="preserve"> заголовок к тексту</w:t>
      </w:r>
      <w:r w:rsidR="0070611F">
        <w:rPr>
          <w:rFonts w:ascii="Times New Roman" w:hAnsi="Times New Roman"/>
          <w:color w:val="000000"/>
          <w:sz w:val="28"/>
          <w:szCs w:val="28"/>
        </w:rPr>
        <w:t>.</w:t>
      </w:r>
    </w:p>
    <w:p w:rsidR="00310504" w:rsidRPr="000653C0" w:rsidRDefault="00310504" w:rsidP="00BC3217">
      <w:pPr>
        <w:pStyle w:val="ae"/>
        <w:tabs>
          <w:tab w:val="left" w:pos="993"/>
        </w:tabs>
        <w:spacing w:after="0" w:line="360" w:lineRule="auto"/>
        <w:ind w:left="0" w:firstLine="709"/>
        <w:jc w:val="both"/>
        <w:rPr>
          <w:rFonts w:ascii="Times New Roman" w:hAnsi="Times New Roman"/>
          <w:bCs/>
          <w:color w:val="000000"/>
          <w:sz w:val="28"/>
          <w:szCs w:val="28"/>
        </w:rPr>
      </w:pPr>
    </w:p>
    <w:p w:rsidR="008F269D" w:rsidRDefault="00BC3217" w:rsidP="008F269D">
      <w:pPr>
        <w:pStyle w:val="a1"/>
        <w:spacing w:after="0" w:line="360" w:lineRule="auto"/>
        <w:ind w:firstLine="709"/>
        <w:jc w:val="center"/>
        <w:rPr>
          <w:rFonts w:ascii="Times New Roman" w:hAnsi="Times New Roman" w:cs="Times New Roman"/>
          <w:b/>
          <w:bCs/>
          <w:iCs/>
          <w:color w:val="000000"/>
          <w:sz w:val="28"/>
          <w:szCs w:val="28"/>
          <w:shd w:val="clear" w:color="auto" w:fill="FFFFFF"/>
        </w:rPr>
      </w:pPr>
      <w:r w:rsidRPr="00BC3217">
        <w:rPr>
          <w:rFonts w:ascii="Times New Roman" w:hAnsi="Times New Roman" w:cs="Times New Roman"/>
          <w:b/>
          <w:bCs/>
          <w:iCs/>
          <w:color w:val="000000"/>
          <w:sz w:val="28"/>
          <w:szCs w:val="28"/>
          <w:shd w:val="clear" w:color="auto" w:fill="FFFFFF"/>
        </w:rPr>
        <w:t>24.</w:t>
      </w:r>
      <w:r w:rsidR="005A115A">
        <w:rPr>
          <w:rFonts w:ascii="Times New Roman" w:hAnsi="Times New Roman" w:cs="Times New Roman"/>
          <w:b/>
          <w:bCs/>
          <w:iCs/>
          <w:color w:val="000000"/>
          <w:sz w:val="28"/>
          <w:szCs w:val="28"/>
          <w:shd w:val="clear" w:color="auto" w:fill="FFFFFF"/>
        </w:rPr>
        <w:t xml:space="preserve"> </w:t>
      </w:r>
      <w:r w:rsidRPr="00BC3217">
        <w:rPr>
          <w:rFonts w:ascii="Times New Roman" w:hAnsi="Times New Roman" w:cs="Times New Roman"/>
          <w:b/>
          <w:bCs/>
          <w:iCs/>
          <w:color w:val="000000"/>
          <w:sz w:val="28"/>
          <w:szCs w:val="28"/>
          <w:shd w:val="clear" w:color="auto" w:fill="FFFFFF"/>
        </w:rPr>
        <w:t>Чудесная пора осени</w:t>
      </w:r>
    </w:p>
    <w:p w:rsidR="0070611F" w:rsidRDefault="0070611F" w:rsidP="008F269D">
      <w:pPr>
        <w:pStyle w:val="a1"/>
        <w:spacing w:after="0" w:line="360" w:lineRule="auto"/>
        <w:ind w:firstLine="709"/>
        <w:jc w:val="center"/>
        <w:rPr>
          <w:rFonts w:ascii="Times New Roman" w:hAnsi="Times New Roman" w:cs="Times New Roman"/>
          <w:b/>
          <w:bCs/>
          <w:iCs/>
          <w:color w:val="000000"/>
          <w:sz w:val="28"/>
          <w:szCs w:val="28"/>
          <w:shd w:val="clear" w:color="auto" w:fill="FFFFFF"/>
        </w:rPr>
      </w:pPr>
    </w:p>
    <w:p w:rsidR="00BC3217" w:rsidRPr="000653C0" w:rsidRDefault="00BC3217" w:rsidP="008F269D">
      <w:pPr>
        <w:pStyle w:val="a1"/>
        <w:spacing w:after="0" w:line="360" w:lineRule="auto"/>
        <w:ind w:firstLine="709"/>
        <w:jc w:val="both"/>
        <w:rPr>
          <w:rFonts w:ascii="TimesNewRoman" w:hAnsi="TimesNewRoman"/>
          <w:color w:val="000000"/>
          <w:sz w:val="28"/>
          <w:szCs w:val="28"/>
        </w:rPr>
      </w:pPr>
      <w:r w:rsidRPr="00BC3217">
        <w:rPr>
          <w:rFonts w:ascii="Times New Roman" w:hAnsi="Times New Roman" w:cs="Times New Roman"/>
          <w:iCs/>
          <w:color w:val="000000"/>
          <w:sz w:val="28"/>
          <w:szCs w:val="28"/>
          <w:shd w:val="clear" w:color="auto" w:fill="FFFFFF"/>
        </w:rPr>
        <w:t>Л</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тели и л</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 xml:space="preserve">тели </w:t>
      </w:r>
      <w:r>
        <w:rPr>
          <w:rFonts w:ascii="Times New Roman" w:hAnsi="Times New Roman" w:cs="Times New Roman"/>
          <w:iCs/>
          <w:color w:val="000000"/>
          <w:sz w:val="28"/>
          <w:szCs w:val="28"/>
          <w:shd w:val="clear" w:color="auto" w:fill="FFFFFF"/>
        </w:rPr>
        <w:t>осен</w:t>
      </w:r>
      <w:r w:rsidR="0070611F">
        <w:rPr>
          <w:rFonts w:ascii="Times New Roman" w:hAnsi="Times New Roman" w:cs="Times New Roman"/>
          <w:iCs/>
          <w:color w:val="000000"/>
          <w:sz w:val="28"/>
          <w:szCs w:val="28"/>
          <w:shd w:val="clear" w:color="auto" w:fill="FFFFFF"/>
        </w:rPr>
        <w:t>н</w:t>
      </w:r>
      <w:r>
        <w:rPr>
          <w:rFonts w:ascii="Times New Roman" w:hAnsi="Times New Roman" w:cs="Times New Roman"/>
          <w:iCs/>
          <w:color w:val="000000"/>
          <w:sz w:val="28"/>
          <w:szCs w:val="28"/>
          <w:shd w:val="clear" w:color="auto" w:fill="FFFFFF"/>
        </w:rPr>
        <w:t>и_</w:t>
      </w:r>
      <w:r w:rsidRPr="00BC3217">
        <w:rPr>
          <w:rFonts w:ascii="Times New Roman" w:hAnsi="Times New Roman" w:cs="Times New Roman"/>
          <w:iCs/>
          <w:color w:val="000000"/>
          <w:sz w:val="28"/>
          <w:szCs w:val="28"/>
          <w:shd w:val="clear" w:color="auto" w:fill="FFFFFF"/>
        </w:rPr>
        <w:t xml:space="preserve"> лис</w:t>
      </w:r>
      <w:proofErr w:type="gramStart"/>
      <w:r w:rsidRPr="00BC3217">
        <w:rPr>
          <w:rFonts w:ascii="Times New Roman" w:hAnsi="Times New Roman" w:cs="Times New Roman"/>
          <w:iCs/>
          <w:color w:val="000000"/>
          <w:sz w:val="28"/>
          <w:szCs w:val="28"/>
          <w:shd w:val="clear" w:color="auto" w:fill="FFFFFF"/>
        </w:rPr>
        <w:t>т</w:t>
      </w:r>
      <w:r>
        <w:rPr>
          <w:rFonts w:ascii="Times New Roman" w:hAnsi="Times New Roman" w:cs="Times New Roman"/>
          <w:iCs/>
          <w:color w:val="000000"/>
          <w:sz w:val="28"/>
          <w:szCs w:val="28"/>
          <w:shd w:val="clear" w:color="auto" w:fill="FFFFFF"/>
        </w:rPr>
        <w:t>(</w:t>
      </w:r>
      <w:proofErr w:type="gramEnd"/>
      <w:r w:rsidRPr="00BC3217">
        <w:rPr>
          <w:rFonts w:ascii="Times New Roman" w:hAnsi="Times New Roman" w:cs="Times New Roman"/>
          <w:iCs/>
          <w:color w:val="000000"/>
          <w:sz w:val="28"/>
          <w:szCs w:val="28"/>
          <w:shd w:val="clear" w:color="auto" w:fill="FFFFFF"/>
        </w:rPr>
        <w:t>ь</w:t>
      </w:r>
      <w:r>
        <w:rPr>
          <w:rFonts w:ascii="Times New Roman" w:hAnsi="Times New Roman" w:cs="Times New Roman"/>
          <w:iCs/>
          <w:color w:val="000000"/>
          <w:sz w:val="28"/>
          <w:szCs w:val="28"/>
          <w:shd w:val="clear" w:color="auto" w:fill="FFFFFF"/>
        </w:rPr>
        <w:t>?)</w:t>
      </w:r>
      <w:r w:rsidRPr="00BC3217">
        <w:rPr>
          <w:rFonts w:ascii="Times New Roman" w:hAnsi="Times New Roman" w:cs="Times New Roman"/>
          <w:iCs/>
          <w:color w:val="000000"/>
          <w:sz w:val="28"/>
          <w:szCs w:val="28"/>
          <w:shd w:val="clear" w:color="auto" w:fill="FFFFFF"/>
        </w:rPr>
        <w:t>я. Ветер подхватил их и погнал к реч</w:t>
      </w:r>
      <w:r>
        <w:rPr>
          <w:rFonts w:ascii="Times New Roman" w:hAnsi="Times New Roman" w:cs="Times New Roman"/>
          <w:iCs/>
          <w:color w:val="000000"/>
          <w:sz w:val="28"/>
          <w:szCs w:val="28"/>
          <w:shd w:val="clear" w:color="auto" w:fill="FFFFFF"/>
        </w:rPr>
        <w:t>(ь?)</w:t>
      </w:r>
      <w:r w:rsidRPr="00BC3217">
        <w:rPr>
          <w:rFonts w:ascii="Times New Roman" w:hAnsi="Times New Roman" w:cs="Times New Roman"/>
          <w:iCs/>
          <w:color w:val="000000"/>
          <w:sz w:val="28"/>
          <w:szCs w:val="28"/>
          <w:shd w:val="clear" w:color="auto" w:fill="FFFFFF"/>
        </w:rPr>
        <w:t>к</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 По з</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ркальной в</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де поплыли з</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л</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тые монетки. На краю деревн</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 xml:space="preserve"> заиграл </w:t>
      </w:r>
      <w:proofErr w:type="gramStart"/>
      <w:r w:rsidRPr="00BC3217">
        <w:rPr>
          <w:rFonts w:ascii="Times New Roman" w:hAnsi="Times New Roman" w:cs="Times New Roman"/>
          <w:iCs/>
          <w:color w:val="000000"/>
          <w:sz w:val="28"/>
          <w:szCs w:val="28"/>
          <w:shd w:val="clear" w:color="auto" w:fill="FFFFFF"/>
        </w:rPr>
        <w:t>р</w:t>
      </w:r>
      <w:proofErr w:type="gramEnd"/>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жок. Это пастух собирал стадо.</w:t>
      </w:r>
      <w:r w:rsidRPr="00BC3217">
        <w:rPr>
          <w:rStyle w:val="apple-converted-space"/>
          <w:rFonts w:ascii="Times New Roman" w:hAnsi="Times New Roman" w:cs="Times New Roman"/>
          <w:color w:val="000000"/>
          <w:sz w:val="28"/>
          <w:szCs w:val="28"/>
          <w:shd w:val="clear" w:color="auto" w:fill="FFFFFF"/>
        </w:rPr>
        <w:t> </w:t>
      </w:r>
      <w:r w:rsidRPr="00BC3217">
        <w:rPr>
          <w:rFonts w:ascii="Times New Roman" w:hAnsi="Times New Roman" w:cs="Times New Roman"/>
          <w:color w:val="000000"/>
          <w:sz w:val="28"/>
          <w:szCs w:val="28"/>
        </w:rPr>
        <w:br/>
      </w:r>
      <w:r>
        <w:rPr>
          <w:rFonts w:ascii="Times New Roman" w:hAnsi="Times New Roman" w:cs="Times New Roman"/>
          <w:iCs/>
          <w:color w:val="000000"/>
          <w:sz w:val="28"/>
          <w:szCs w:val="28"/>
          <w:shd w:val="clear" w:color="auto" w:fill="FFFFFF"/>
        </w:rPr>
        <w:tab/>
      </w:r>
      <w:r w:rsidRPr="00BC3217">
        <w:rPr>
          <w:rFonts w:ascii="Times New Roman" w:hAnsi="Times New Roman" w:cs="Times New Roman"/>
          <w:iCs/>
          <w:color w:val="000000"/>
          <w:sz w:val="28"/>
          <w:szCs w:val="28"/>
          <w:shd w:val="clear" w:color="auto" w:fill="FFFFFF"/>
        </w:rPr>
        <w:t>Я выхожу из дома, беру весла и иду к ре</w:t>
      </w:r>
      <w:proofErr w:type="gramStart"/>
      <w:r w:rsidRPr="00BC3217">
        <w:rPr>
          <w:rFonts w:ascii="Times New Roman" w:hAnsi="Times New Roman" w:cs="Times New Roman"/>
          <w:iCs/>
          <w:color w:val="000000"/>
          <w:sz w:val="28"/>
          <w:szCs w:val="28"/>
          <w:shd w:val="clear" w:color="auto" w:fill="FFFFFF"/>
        </w:rPr>
        <w:t>ч</w:t>
      </w:r>
      <w:r>
        <w:rPr>
          <w:rFonts w:ascii="Times New Roman" w:hAnsi="Times New Roman" w:cs="Times New Roman"/>
          <w:iCs/>
          <w:color w:val="000000"/>
          <w:sz w:val="28"/>
          <w:szCs w:val="28"/>
          <w:shd w:val="clear" w:color="auto" w:fill="FFFFFF"/>
        </w:rPr>
        <w:t>(</w:t>
      </w:r>
      <w:proofErr w:type="gramEnd"/>
      <w:r>
        <w:rPr>
          <w:rFonts w:ascii="Times New Roman" w:hAnsi="Times New Roman" w:cs="Times New Roman"/>
          <w:iCs/>
          <w:color w:val="000000"/>
          <w:sz w:val="28"/>
          <w:szCs w:val="28"/>
          <w:shd w:val="clear" w:color="auto" w:fill="FFFFFF"/>
        </w:rPr>
        <w:t>ь?)</w:t>
      </w:r>
      <w:r w:rsidRPr="00BC3217">
        <w:rPr>
          <w:rFonts w:ascii="Times New Roman" w:hAnsi="Times New Roman" w:cs="Times New Roman"/>
          <w:iCs/>
          <w:color w:val="000000"/>
          <w:sz w:val="28"/>
          <w:szCs w:val="28"/>
          <w:shd w:val="clear" w:color="auto" w:fill="FFFFFF"/>
        </w:rPr>
        <w:t xml:space="preserve">ке. Восток </w:t>
      </w:r>
      <w:r>
        <w:rPr>
          <w:rFonts w:ascii="Times New Roman" w:hAnsi="Times New Roman" w:cs="Times New Roman"/>
          <w:iCs/>
          <w:color w:val="000000"/>
          <w:sz w:val="28"/>
          <w:szCs w:val="28"/>
          <w:shd w:val="clear" w:color="auto" w:fill="FFFFFF"/>
        </w:rPr>
        <w:t>с</w:t>
      </w:r>
      <w:proofErr w:type="gramStart"/>
      <w:r>
        <w:rPr>
          <w:rFonts w:ascii="Times New Roman" w:hAnsi="Times New Roman" w:cs="Times New Roman"/>
          <w:iCs/>
          <w:color w:val="000000"/>
          <w:sz w:val="28"/>
          <w:szCs w:val="28"/>
          <w:shd w:val="clear" w:color="auto" w:fill="FFFFFF"/>
        </w:rPr>
        <w:t>в(</w:t>
      </w:r>
      <w:proofErr w:type="gramEnd"/>
      <w:r>
        <w:rPr>
          <w:rFonts w:ascii="Times New Roman" w:hAnsi="Times New Roman" w:cs="Times New Roman"/>
          <w:iCs/>
          <w:color w:val="000000"/>
          <w:sz w:val="28"/>
          <w:szCs w:val="28"/>
          <w:shd w:val="clear" w:color="auto" w:fill="FFFFFF"/>
        </w:rPr>
        <w:t>и,е)тле_</w:t>
      </w:r>
      <w:r w:rsidRPr="00BC3217">
        <w:rPr>
          <w:rFonts w:ascii="Times New Roman" w:hAnsi="Times New Roman" w:cs="Times New Roman"/>
          <w:iCs/>
          <w:color w:val="000000"/>
          <w:sz w:val="28"/>
          <w:szCs w:val="28"/>
          <w:shd w:val="clear" w:color="auto" w:fill="FFFFFF"/>
        </w:rPr>
        <w:t xml:space="preserve">т, </w:t>
      </w:r>
      <w:r w:rsidRPr="00BC3217">
        <w:rPr>
          <w:rFonts w:ascii="Times New Roman" w:hAnsi="Times New Roman" w:cs="Times New Roman"/>
          <w:iCs/>
          <w:color w:val="000000"/>
          <w:sz w:val="28"/>
          <w:szCs w:val="28"/>
          <w:shd w:val="clear" w:color="auto" w:fill="FFFFFF"/>
        </w:rPr>
        <w:lastRenderedPageBreak/>
        <w:t>р</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зове</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т. Уд</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вительная тиш</w:t>
      </w:r>
      <w:r>
        <w:rPr>
          <w:rFonts w:ascii="Times New Roman" w:hAnsi="Times New Roman" w:cs="Times New Roman"/>
          <w:iCs/>
          <w:color w:val="000000"/>
          <w:sz w:val="28"/>
          <w:szCs w:val="28"/>
          <w:shd w:val="clear" w:color="auto" w:fill="FFFFFF"/>
        </w:rPr>
        <w:t>(</w:t>
      </w:r>
      <w:r w:rsidRPr="00BC3217">
        <w:rPr>
          <w:rFonts w:ascii="Times New Roman" w:hAnsi="Times New Roman" w:cs="Times New Roman"/>
          <w:iCs/>
          <w:color w:val="000000"/>
          <w:sz w:val="28"/>
          <w:szCs w:val="28"/>
          <w:shd w:val="clear" w:color="auto" w:fill="FFFFFF"/>
        </w:rPr>
        <w:t>ь</w:t>
      </w:r>
      <w:r>
        <w:rPr>
          <w:rFonts w:ascii="Times New Roman" w:hAnsi="Times New Roman" w:cs="Times New Roman"/>
          <w:iCs/>
          <w:color w:val="000000"/>
          <w:sz w:val="28"/>
          <w:szCs w:val="28"/>
          <w:shd w:val="clear" w:color="auto" w:fill="FFFFFF"/>
        </w:rPr>
        <w:t>?)</w:t>
      </w:r>
      <w:r w:rsidRPr="00BC3217">
        <w:rPr>
          <w:rFonts w:ascii="Times New Roman" w:hAnsi="Times New Roman" w:cs="Times New Roman"/>
          <w:iCs/>
          <w:color w:val="000000"/>
          <w:sz w:val="28"/>
          <w:szCs w:val="28"/>
          <w:shd w:val="clear" w:color="auto" w:fill="FFFFFF"/>
        </w:rPr>
        <w:t xml:space="preserve"> кругом. </w:t>
      </w:r>
      <w:proofErr w:type="gramStart"/>
      <w:r w:rsidRPr="00BC3217">
        <w:rPr>
          <w:rFonts w:ascii="Times New Roman" w:hAnsi="Times New Roman" w:cs="Times New Roman"/>
          <w:iCs/>
          <w:color w:val="000000"/>
          <w:sz w:val="28"/>
          <w:szCs w:val="28"/>
          <w:shd w:val="clear" w:color="auto" w:fill="FFFFFF"/>
        </w:rPr>
        <w:t>Р</w:t>
      </w:r>
      <w:proofErr w:type="gramEnd"/>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ка словно пох</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р</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шела, выпр</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милась. Под первыми луч</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ми сол</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ца засверкали, заискрились капельки в</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 xml:space="preserve">ды. </w:t>
      </w:r>
      <w:proofErr w:type="gramStart"/>
      <w:r w:rsidRPr="00BC3217">
        <w:rPr>
          <w:rFonts w:ascii="Times New Roman" w:hAnsi="Times New Roman" w:cs="Times New Roman"/>
          <w:iCs/>
          <w:color w:val="000000"/>
          <w:sz w:val="28"/>
          <w:szCs w:val="28"/>
          <w:shd w:val="clear" w:color="auto" w:fill="FFFFFF"/>
        </w:rPr>
        <w:t>Ст</w:t>
      </w:r>
      <w:proofErr w:type="gramEnd"/>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яла чудес</w:t>
      </w:r>
      <w:r>
        <w:rPr>
          <w:rFonts w:ascii="Times New Roman" w:hAnsi="Times New Roman" w:cs="Times New Roman"/>
          <w:iCs/>
          <w:color w:val="000000"/>
          <w:sz w:val="28"/>
          <w:szCs w:val="28"/>
          <w:shd w:val="clear" w:color="auto" w:fill="FFFFFF"/>
        </w:rPr>
        <w:t>(?)</w:t>
      </w:r>
      <w:r w:rsidRPr="00BC3217">
        <w:rPr>
          <w:rFonts w:ascii="Times New Roman" w:hAnsi="Times New Roman" w:cs="Times New Roman"/>
          <w:iCs/>
          <w:color w:val="000000"/>
          <w:sz w:val="28"/>
          <w:szCs w:val="28"/>
          <w:shd w:val="clear" w:color="auto" w:fill="FFFFFF"/>
        </w:rPr>
        <w:t>ная п</w:t>
      </w:r>
      <w:r>
        <w:rPr>
          <w:rFonts w:ascii="Times New Roman" w:hAnsi="Times New Roman" w:cs="Times New Roman"/>
          <w:iCs/>
          <w:color w:val="000000"/>
          <w:sz w:val="28"/>
          <w:szCs w:val="28"/>
          <w:shd w:val="clear" w:color="auto" w:fill="FFFFFF"/>
        </w:rPr>
        <w:t>_</w:t>
      </w:r>
      <w:r w:rsidRPr="00BC3217">
        <w:rPr>
          <w:rFonts w:ascii="Times New Roman" w:hAnsi="Times New Roman" w:cs="Times New Roman"/>
          <w:iCs/>
          <w:color w:val="000000"/>
          <w:sz w:val="28"/>
          <w:szCs w:val="28"/>
          <w:shd w:val="clear" w:color="auto" w:fill="FFFFFF"/>
        </w:rPr>
        <w:t>ра осени.</w:t>
      </w:r>
      <w:r w:rsidRPr="00BC3217">
        <w:rPr>
          <w:rStyle w:val="apple-converted-space"/>
          <w:rFonts w:ascii="Times New Roman" w:hAnsi="Times New Roman" w:cs="Times New Roman"/>
          <w:color w:val="000000"/>
          <w:sz w:val="28"/>
          <w:szCs w:val="28"/>
          <w:shd w:val="clear" w:color="auto" w:fill="FFFFFF"/>
        </w:rPr>
        <w:t> </w:t>
      </w:r>
      <w:r w:rsidRPr="00BC3217">
        <w:rPr>
          <w:rFonts w:ascii="Times New Roman" w:hAnsi="Times New Roman" w:cs="Times New Roman"/>
          <w:color w:val="000000"/>
          <w:sz w:val="28"/>
          <w:szCs w:val="28"/>
        </w:rPr>
        <w:br/>
      </w:r>
      <w:r>
        <w:rPr>
          <w:rFonts w:ascii="Times New Roman" w:hAnsi="Times New Roman" w:cs="Times New Roman"/>
          <w:iCs/>
          <w:color w:val="000000"/>
          <w:sz w:val="28"/>
          <w:szCs w:val="28"/>
          <w:shd w:val="clear" w:color="auto" w:fill="FFFFFF"/>
        </w:rPr>
        <w:tab/>
      </w:r>
      <w:r w:rsidRPr="00BC3217">
        <w:rPr>
          <w:rFonts w:ascii="Times New Roman" w:hAnsi="Times New Roman" w:cs="Times New Roman"/>
          <w:iCs/>
          <w:color w:val="000000"/>
          <w:sz w:val="28"/>
          <w:szCs w:val="28"/>
          <w:shd w:val="clear" w:color="auto" w:fill="FFFFFF"/>
        </w:rPr>
        <w:t xml:space="preserve">1. В 6-м предложении </w:t>
      </w:r>
      <w:r w:rsidRPr="000B104E">
        <w:rPr>
          <w:rFonts w:ascii="Times New Roman" w:hAnsi="Times New Roman" w:cs="Times New Roman"/>
          <w:b/>
          <w:iCs/>
          <w:color w:val="000000"/>
          <w:sz w:val="28"/>
          <w:szCs w:val="28"/>
          <w:shd w:val="clear" w:color="auto" w:fill="FFFFFF"/>
        </w:rPr>
        <w:t>подчеркните</w:t>
      </w:r>
      <w:r>
        <w:rPr>
          <w:rFonts w:ascii="Times New Roman" w:hAnsi="Times New Roman" w:cs="Times New Roman"/>
          <w:iCs/>
          <w:color w:val="000000"/>
          <w:sz w:val="28"/>
          <w:szCs w:val="28"/>
          <w:shd w:val="clear" w:color="auto" w:fill="FFFFFF"/>
        </w:rPr>
        <w:t xml:space="preserve"> </w:t>
      </w:r>
      <w:r w:rsidRPr="00BC3217">
        <w:rPr>
          <w:rFonts w:ascii="Times New Roman" w:hAnsi="Times New Roman" w:cs="Times New Roman"/>
          <w:iCs/>
          <w:color w:val="000000"/>
          <w:sz w:val="28"/>
          <w:szCs w:val="28"/>
          <w:shd w:val="clear" w:color="auto" w:fill="FFFFFF"/>
        </w:rPr>
        <w:t xml:space="preserve">главные члены, </w:t>
      </w:r>
      <w:r w:rsidRPr="000B104E">
        <w:rPr>
          <w:rFonts w:ascii="Times New Roman" w:hAnsi="Times New Roman" w:cs="Times New Roman"/>
          <w:b/>
          <w:iCs/>
          <w:color w:val="000000"/>
          <w:sz w:val="28"/>
          <w:szCs w:val="28"/>
          <w:shd w:val="clear" w:color="auto" w:fill="FFFFFF"/>
        </w:rPr>
        <w:t>обозначьте</w:t>
      </w:r>
      <w:r>
        <w:rPr>
          <w:rFonts w:ascii="Times New Roman" w:hAnsi="Times New Roman" w:cs="Times New Roman"/>
          <w:iCs/>
          <w:color w:val="000000"/>
          <w:sz w:val="28"/>
          <w:szCs w:val="28"/>
          <w:shd w:val="clear" w:color="auto" w:fill="FFFFFF"/>
        </w:rPr>
        <w:t xml:space="preserve"> их графически. Над каждым словом в предложении </w:t>
      </w:r>
      <w:r w:rsidRPr="000B104E">
        <w:rPr>
          <w:rFonts w:ascii="Times New Roman" w:hAnsi="Times New Roman" w:cs="Times New Roman"/>
          <w:b/>
          <w:iCs/>
          <w:color w:val="000000"/>
          <w:sz w:val="28"/>
          <w:szCs w:val="28"/>
          <w:shd w:val="clear" w:color="auto" w:fill="FFFFFF"/>
        </w:rPr>
        <w:t>укажи</w:t>
      </w:r>
      <w:r w:rsidRPr="00BC3217">
        <w:rPr>
          <w:rFonts w:ascii="Times New Roman" w:hAnsi="Times New Roman" w:cs="Times New Roman"/>
          <w:iCs/>
          <w:color w:val="000000"/>
          <w:sz w:val="28"/>
          <w:szCs w:val="28"/>
          <w:shd w:val="clear" w:color="auto" w:fill="FFFFFF"/>
        </w:rPr>
        <w:t xml:space="preserve"> част</w:t>
      </w:r>
      <w:r>
        <w:rPr>
          <w:rFonts w:ascii="Times New Roman" w:hAnsi="Times New Roman" w:cs="Times New Roman"/>
          <w:iCs/>
          <w:color w:val="000000"/>
          <w:sz w:val="28"/>
          <w:szCs w:val="28"/>
          <w:shd w:val="clear" w:color="auto" w:fill="FFFFFF"/>
        </w:rPr>
        <w:t>ь</w:t>
      </w:r>
      <w:r w:rsidRPr="00BC3217">
        <w:rPr>
          <w:rFonts w:ascii="Times New Roman" w:hAnsi="Times New Roman" w:cs="Times New Roman"/>
          <w:iCs/>
          <w:color w:val="000000"/>
          <w:sz w:val="28"/>
          <w:szCs w:val="28"/>
          <w:shd w:val="clear" w:color="auto" w:fill="FFFFFF"/>
        </w:rPr>
        <w:t xml:space="preserve"> речи.</w:t>
      </w:r>
      <w:r w:rsidRPr="00BC3217">
        <w:rPr>
          <w:rStyle w:val="apple-converted-space"/>
          <w:rFonts w:ascii="Times New Roman" w:hAnsi="Times New Roman" w:cs="Times New Roman"/>
          <w:color w:val="000000"/>
          <w:sz w:val="28"/>
          <w:szCs w:val="28"/>
          <w:shd w:val="clear" w:color="auto" w:fill="FFFFFF"/>
        </w:rPr>
        <w:t> </w:t>
      </w:r>
      <w:r w:rsidRPr="00BC3217">
        <w:rPr>
          <w:rFonts w:ascii="Times New Roman" w:hAnsi="Times New Roman" w:cs="Times New Roman"/>
          <w:color w:val="000000"/>
          <w:sz w:val="28"/>
          <w:szCs w:val="28"/>
        </w:rPr>
        <w:br/>
      </w:r>
      <w:r w:rsidR="008F269D">
        <w:rPr>
          <w:rFonts w:ascii="TimesNewRoman" w:hAnsi="TimesNewRoman"/>
          <w:color w:val="000000"/>
          <w:sz w:val="28"/>
          <w:szCs w:val="28"/>
        </w:rPr>
        <w:tab/>
        <w:t>2</w:t>
      </w:r>
      <w:r w:rsidR="008F269D" w:rsidRPr="000653C0">
        <w:rPr>
          <w:rFonts w:ascii="TimesNewRoman" w:hAnsi="TimesNewRoman"/>
          <w:color w:val="000000"/>
          <w:sz w:val="28"/>
          <w:szCs w:val="28"/>
        </w:rPr>
        <w:t>.</w:t>
      </w:r>
      <w:r w:rsidR="008F269D" w:rsidRPr="000653C0">
        <w:rPr>
          <w:rFonts w:ascii="TimesNewRoman" w:hAnsi="TimesNewRoman"/>
          <w:bCs/>
          <w:color w:val="000000"/>
          <w:sz w:val="28"/>
          <w:szCs w:val="28"/>
        </w:rPr>
        <w:t xml:space="preserve"> </w:t>
      </w:r>
      <w:r w:rsidR="008F269D" w:rsidRPr="000B104E">
        <w:rPr>
          <w:rFonts w:ascii="TimesNewRoman" w:hAnsi="TimesNewRoman"/>
          <w:b/>
          <w:bCs/>
          <w:color w:val="000000"/>
          <w:sz w:val="28"/>
          <w:szCs w:val="28"/>
        </w:rPr>
        <w:t>Выпиши</w:t>
      </w:r>
      <w:r w:rsidR="008F269D" w:rsidRPr="000653C0">
        <w:rPr>
          <w:rFonts w:ascii="TimesNewRoman" w:hAnsi="TimesNewRoman"/>
          <w:bCs/>
          <w:color w:val="000000"/>
          <w:sz w:val="28"/>
          <w:szCs w:val="28"/>
        </w:rPr>
        <w:t xml:space="preserve"> </w:t>
      </w:r>
      <w:r w:rsidR="008F269D" w:rsidRPr="000653C0">
        <w:rPr>
          <w:rFonts w:ascii="TimesNewRoman" w:hAnsi="TimesNewRoman"/>
          <w:color w:val="000000"/>
          <w:sz w:val="28"/>
          <w:szCs w:val="28"/>
        </w:rPr>
        <w:t xml:space="preserve">из 4-го предложения все имена существительные в той форме, в которой они стоят в предложении, </w:t>
      </w:r>
      <w:r w:rsidR="008F269D" w:rsidRPr="000B104E">
        <w:rPr>
          <w:rFonts w:ascii="TimesNewRoman" w:hAnsi="TimesNewRoman"/>
          <w:b/>
          <w:bCs/>
          <w:color w:val="000000"/>
          <w:sz w:val="28"/>
          <w:szCs w:val="28"/>
        </w:rPr>
        <w:t>укажи</w:t>
      </w:r>
      <w:r w:rsidR="008F269D" w:rsidRPr="000653C0">
        <w:rPr>
          <w:rFonts w:ascii="TimesNewRoman" w:hAnsi="TimesNewRoman"/>
          <w:bCs/>
          <w:color w:val="000000"/>
          <w:sz w:val="28"/>
          <w:szCs w:val="28"/>
        </w:rPr>
        <w:t xml:space="preserve"> </w:t>
      </w:r>
      <w:r w:rsidR="008F269D" w:rsidRPr="000653C0">
        <w:rPr>
          <w:rFonts w:ascii="TimesNewRoman" w:hAnsi="TimesNewRoman"/>
          <w:color w:val="000000"/>
          <w:sz w:val="28"/>
          <w:szCs w:val="28"/>
        </w:rPr>
        <w:t>морфологические признаки одной из форм имени существительного (на выбор).</w:t>
      </w:r>
    </w:p>
    <w:p w:rsidR="008F269D" w:rsidRPr="005A115A" w:rsidRDefault="008F269D" w:rsidP="005A115A">
      <w:pPr>
        <w:pStyle w:val="a1"/>
        <w:numPr>
          <w:ilvl w:val="1"/>
          <w:numId w:val="4"/>
        </w:numPr>
        <w:spacing w:after="0" w:line="360" w:lineRule="auto"/>
        <w:ind w:left="0" w:firstLine="709"/>
        <w:jc w:val="both"/>
        <w:rPr>
          <w:rStyle w:val="apple-converted-space"/>
          <w:rFonts w:ascii="Times New Roman" w:hAnsi="Times New Roman" w:cs="Times New Roman"/>
          <w:color w:val="000000"/>
          <w:sz w:val="28"/>
          <w:szCs w:val="28"/>
          <w:shd w:val="clear" w:color="auto" w:fill="FFFFFF"/>
        </w:rPr>
      </w:pPr>
      <w:r w:rsidRPr="000B104E">
        <w:rPr>
          <w:rFonts w:ascii="TimesNewRoman" w:hAnsi="TimesNewRoman"/>
          <w:b/>
          <w:bCs/>
          <w:color w:val="000000"/>
          <w:sz w:val="28"/>
          <w:szCs w:val="28"/>
        </w:rPr>
        <w:t>Выпиши</w:t>
      </w:r>
      <w:r w:rsidRPr="000653C0">
        <w:rPr>
          <w:rFonts w:ascii="TimesNewRoman" w:hAnsi="TimesNewRoman"/>
          <w:bCs/>
          <w:color w:val="000000"/>
          <w:sz w:val="28"/>
          <w:szCs w:val="28"/>
        </w:rPr>
        <w:t xml:space="preserve"> </w:t>
      </w:r>
      <w:r w:rsidRPr="000653C0">
        <w:rPr>
          <w:rFonts w:ascii="TimesNewRoman" w:hAnsi="TimesNewRoman"/>
          <w:color w:val="000000"/>
          <w:sz w:val="28"/>
          <w:szCs w:val="28"/>
        </w:rPr>
        <w:t xml:space="preserve">из 3-го предложения все формы имён прилагательных с именами существительными, к которым они относятся. </w:t>
      </w:r>
      <w:r w:rsidRPr="000B104E">
        <w:rPr>
          <w:rFonts w:ascii="TimesNewRoman" w:hAnsi="TimesNewRoman"/>
          <w:b/>
          <w:bCs/>
          <w:color w:val="000000"/>
          <w:sz w:val="28"/>
          <w:szCs w:val="28"/>
        </w:rPr>
        <w:t>Укажи</w:t>
      </w:r>
      <w:r>
        <w:rPr>
          <w:rFonts w:ascii="TimesNewRoman" w:hAnsi="TimesNewRoman"/>
          <w:b/>
          <w:bCs/>
          <w:color w:val="000000"/>
          <w:sz w:val="28"/>
          <w:szCs w:val="28"/>
        </w:rPr>
        <w:t xml:space="preserve"> </w:t>
      </w:r>
      <w:r>
        <w:rPr>
          <w:rFonts w:ascii="TimesNewRoman" w:hAnsi="TimesNewRoman"/>
          <w:color w:val="000000"/>
          <w:sz w:val="28"/>
          <w:szCs w:val="28"/>
        </w:rPr>
        <w:t xml:space="preserve">морфологические признаки одной из форм имени прилагательного (на </w:t>
      </w:r>
      <w:r w:rsidRPr="005A115A">
        <w:rPr>
          <w:rFonts w:ascii="Times New Roman" w:hAnsi="Times New Roman" w:cs="Times New Roman"/>
          <w:color w:val="000000"/>
          <w:sz w:val="28"/>
          <w:szCs w:val="28"/>
        </w:rPr>
        <w:t>выбор).</w:t>
      </w:r>
    </w:p>
    <w:p w:rsidR="002B3B62" w:rsidRDefault="002B3B62" w:rsidP="005A115A">
      <w:pPr>
        <w:pStyle w:val="2"/>
        <w:spacing w:before="0" w:after="0" w:line="360" w:lineRule="auto"/>
        <w:ind w:left="0" w:firstLine="709"/>
        <w:jc w:val="center"/>
        <w:rPr>
          <w:rFonts w:cs="Times New Roman"/>
          <w:sz w:val="28"/>
          <w:szCs w:val="28"/>
        </w:rPr>
      </w:pPr>
      <w:r w:rsidRPr="005A115A">
        <w:rPr>
          <w:rFonts w:cs="Times New Roman"/>
          <w:sz w:val="28"/>
          <w:szCs w:val="28"/>
        </w:rPr>
        <w:t>25.</w:t>
      </w:r>
      <w:r w:rsidR="005A115A">
        <w:rPr>
          <w:rFonts w:cs="Times New Roman"/>
          <w:sz w:val="28"/>
          <w:szCs w:val="28"/>
        </w:rPr>
        <w:t xml:space="preserve"> </w:t>
      </w:r>
      <w:r w:rsidRPr="005A115A">
        <w:rPr>
          <w:rFonts w:cs="Times New Roman"/>
          <w:sz w:val="28"/>
          <w:szCs w:val="28"/>
        </w:rPr>
        <w:t>Следы</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proofErr w:type="gramStart"/>
      <w:r w:rsidRPr="005A115A">
        <w:rPr>
          <w:rFonts w:ascii="Times New Roman" w:hAnsi="Times New Roman" w:cs="Times New Roman"/>
          <w:sz w:val="28"/>
          <w:szCs w:val="28"/>
        </w:rPr>
        <w:t>(1)Расп…хнулась дверь под…езда.(2) На улицу выб…жал пес и замер. (3)Падал снег. (4)Первый снег в его жизни. (5)Кругом т…шина. (6)Т..шина не понравилась Фомке. (7)Он трусцой пустился по дорожк…. (8)В морозн…м воздух… см…шно  разн..слось его рычание.(9) Снег скр…пел под лапами пса. (10)На свеж</w:t>
      </w:r>
      <w:proofErr w:type="gramEnd"/>
      <w:r w:rsidRPr="005A115A">
        <w:rPr>
          <w:rFonts w:ascii="Times New Roman" w:hAnsi="Times New Roman" w:cs="Times New Roman"/>
          <w:sz w:val="28"/>
          <w:szCs w:val="28"/>
        </w:rPr>
        <w:t>..м наст… отпечатались его сл..ды. (11)Он переступал с места на место и уд…влялся новым следам. (12)Могут ли собаки уд…влят…ся? (13)Я (не</w:t>
      </w:r>
      <w:proofErr w:type="gramStart"/>
      <w:r w:rsidRPr="005A115A">
        <w:rPr>
          <w:rFonts w:ascii="Times New Roman" w:hAnsi="Times New Roman" w:cs="Times New Roman"/>
          <w:sz w:val="28"/>
          <w:szCs w:val="28"/>
        </w:rPr>
        <w:t>)з</w:t>
      </w:r>
      <w:proofErr w:type="gramEnd"/>
      <w:r w:rsidRPr="005A115A">
        <w:rPr>
          <w:rFonts w:ascii="Times New Roman" w:hAnsi="Times New Roman" w:cs="Times New Roman"/>
          <w:sz w:val="28"/>
          <w:szCs w:val="28"/>
        </w:rPr>
        <w:t xml:space="preserve">наю. (14)Но в это снежн…е утро я верил.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1. Какое утверждение наиболее точно отражает тему текста:</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А) Первый снег</w:t>
      </w:r>
      <w:r w:rsidR="00012657">
        <w:rPr>
          <w:rFonts w:ascii="Times New Roman" w:hAnsi="Times New Roman" w:cs="Times New Roman"/>
          <w:sz w:val="28"/>
          <w:szCs w:val="28"/>
        </w:rPr>
        <w:t xml:space="preserve">                      </w:t>
      </w:r>
      <w:r w:rsidRPr="005A115A">
        <w:rPr>
          <w:rFonts w:ascii="Times New Roman" w:hAnsi="Times New Roman" w:cs="Times New Roman"/>
          <w:sz w:val="28"/>
          <w:szCs w:val="28"/>
        </w:rPr>
        <w:t>Б) Тишина</w:t>
      </w:r>
      <w:r w:rsidR="00012657">
        <w:rPr>
          <w:rFonts w:ascii="Times New Roman" w:hAnsi="Times New Roman" w:cs="Times New Roman"/>
          <w:sz w:val="28"/>
          <w:szCs w:val="28"/>
        </w:rPr>
        <w:t xml:space="preserve">                    </w:t>
      </w:r>
      <w:r w:rsidRPr="005A115A">
        <w:rPr>
          <w:rFonts w:ascii="Times New Roman" w:hAnsi="Times New Roman" w:cs="Times New Roman"/>
          <w:sz w:val="28"/>
          <w:szCs w:val="28"/>
        </w:rPr>
        <w:t>В)</w:t>
      </w:r>
      <w:r w:rsidR="000B104E">
        <w:rPr>
          <w:rFonts w:ascii="Times New Roman" w:hAnsi="Times New Roman" w:cs="Times New Roman"/>
          <w:sz w:val="28"/>
          <w:szCs w:val="28"/>
        </w:rPr>
        <w:t xml:space="preserve"> </w:t>
      </w:r>
      <w:r w:rsidRPr="005A115A">
        <w:rPr>
          <w:rFonts w:ascii="Times New Roman" w:hAnsi="Times New Roman" w:cs="Times New Roman"/>
          <w:sz w:val="28"/>
          <w:szCs w:val="28"/>
        </w:rPr>
        <w:t>Удивление Фомки</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2. Из предложения 8 выпишите имена существительные.</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3. </w:t>
      </w:r>
      <w:r w:rsidRPr="000B104E">
        <w:rPr>
          <w:rFonts w:ascii="Times New Roman" w:hAnsi="Times New Roman" w:cs="Times New Roman"/>
          <w:b/>
          <w:sz w:val="28"/>
          <w:szCs w:val="28"/>
        </w:rPr>
        <w:t>Укажите</w:t>
      </w:r>
      <w:r w:rsidRPr="005A115A">
        <w:rPr>
          <w:rFonts w:ascii="Times New Roman" w:hAnsi="Times New Roman" w:cs="Times New Roman"/>
          <w:sz w:val="28"/>
          <w:szCs w:val="28"/>
        </w:rPr>
        <w:t xml:space="preserve"> номе</w:t>
      </w:r>
      <w:proofErr w:type="gramStart"/>
      <w:r w:rsidRPr="005A115A">
        <w:rPr>
          <w:rFonts w:ascii="Times New Roman" w:hAnsi="Times New Roman" w:cs="Times New Roman"/>
          <w:sz w:val="28"/>
          <w:szCs w:val="28"/>
        </w:rPr>
        <w:t>р(</w:t>
      </w:r>
      <w:proofErr w:type="gramEnd"/>
      <w:r w:rsidRPr="005A115A">
        <w:rPr>
          <w:rFonts w:ascii="Times New Roman" w:hAnsi="Times New Roman" w:cs="Times New Roman"/>
          <w:sz w:val="28"/>
          <w:szCs w:val="28"/>
        </w:rPr>
        <w:t>а) предложения(ий) с однородными членами.</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4. Из предложения 4 </w:t>
      </w:r>
      <w:r w:rsidRPr="00B93CE9">
        <w:rPr>
          <w:rFonts w:ascii="Times New Roman" w:hAnsi="Times New Roman" w:cs="Times New Roman"/>
          <w:b/>
          <w:sz w:val="28"/>
          <w:szCs w:val="28"/>
        </w:rPr>
        <w:t>выпишите</w:t>
      </w:r>
      <w:r w:rsidRPr="005A115A">
        <w:rPr>
          <w:rFonts w:ascii="Times New Roman" w:hAnsi="Times New Roman" w:cs="Times New Roman"/>
          <w:sz w:val="28"/>
          <w:szCs w:val="28"/>
        </w:rPr>
        <w:t xml:space="preserve"> слово, в котором все согласные звуки звонкие.</w:t>
      </w:r>
    </w:p>
    <w:p w:rsidR="002B3B62" w:rsidRDefault="002B3B62" w:rsidP="005A115A">
      <w:pPr>
        <w:pStyle w:val="2"/>
        <w:spacing w:before="0" w:after="0" w:line="360" w:lineRule="auto"/>
        <w:ind w:left="0" w:firstLine="709"/>
        <w:jc w:val="center"/>
        <w:rPr>
          <w:rFonts w:cs="Times New Roman"/>
          <w:sz w:val="28"/>
          <w:szCs w:val="28"/>
        </w:rPr>
      </w:pPr>
      <w:r w:rsidRPr="005A115A">
        <w:rPr>
          <w:rFonts w:cs="Times New Roman"/>
          <w:sz w:val="28"/>
          <w:szCs w:val="28"/>
        </w:rPr>
        <w:t>26.</w:t>
      </w:r>
      <w:r w:rsidR="005A115A">
        <w:rPr>
          <w:rFonts w:cs="Times New Roman"/>
          <w:sz w:val="28"/>
          <w:szCs w:val="28"/>
        </w:rPr>
        <w:t xml:space="preserve"> </w:t>
      </w:r>
      <w:r w:rsidRPr="005A115A">
        <w:rPr>
          <w:rFonts w:cs="Times New Roman"/>
          <w:sz w:val="28"/>
          <w:szCs w:val="28"/>
        </w:rPr>
        <w:t>Вести из лесу</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proofErr w:type="gramStart"/>
      <w:r w:rsidRPr="005A115A">
        <w:rPr>
          <w:rFonts w:ascii="Times New Roman" w:hAnsi="Times New Roman" w:cs="Times New Roman"/>
          <w:sz w:val="28"/>
          <w:szCs w:val="28"/>
        </w:rPr>
        <w:t xml:space="preserve">(1)Посыпался колючий снег. (2)Зарябило в густом осиннике. (3)Удары </w:t>
      </w:r>
      <w:r w:rsidRPr="005A115A">
        <w:rPr>
          <w:rFonts w:ascii="Times New Roman" w:hAnsi="Times New Roman" w:cs="Times New Roman"/>
          <w:sz w:val="28"/>
          <w:szCs w:val="28"/>
        </w:rPr>
        <w:lastRenderedPageBreak/>
        <w:t>снежной крупы о стволы деревьев сливались в таинственный гул. (4)От опушки леса к деревне потянулись следы. (5)Наступило утро. (6)На ели блестел снег. (7)К деревне спешила стайка воробьев. (8)Глухарь и тот подлетел к дороге в поисках корма. (9)Лоси, косули устремились к вырубке. (10)Они</w:t>
      </w:r>
      <w:proofErr w:type="gramEnd"/>
      <w:r w:rsidRPr="005A115A">
        <w:rPr>
          <w:rFonts w:ascii="Times New Roman" w:hAnsi="Times New Roman" w:cs="Times New Roman"/>
          <w:sz w:val="28"/>
          <w:szCs w:val="28"/>
        </w:rPr>
        <w:t xml:space="preserve"> объедали кору с деревьев. (11)Зайцы уплотнили снег около хвороста. (12)Зимой животному миру нужна помощь.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1. Из предложений 1-3 </w:t>
      </w:r>
      <w:r w:rsidRPr="00B93CE9">
        <w:rPr>
          <w:rFonts w:ascii="Times New Roman" w:hAnsi="Times New Roman" w:cs="Times New Roman"/>
          <w:b/>
          <w:sz w:val="28"/>
          <w:szCs w:val="28"/>
        </w:rPr>
        <w:t>выпишите</w:t>
      </w:r>
      <w:r w:rsidRPr="005A115A">
        <w:rPr>
          <w:rFonts w:ascii="Times New Roman" w:hAnsi="Times New Roman" w:cs="Times New Roman"/>
          <w:sz w:val="28"/>
          <w:szCs w:val="28"/>
        </w:rPr>
        <w:t xml:space="preserve"> слова с проверяемой безударной гласной в корне, графически </w:t>
      </w:r>
      <w:r w:rsidRPr="00B93CE9">
        <w:rPr>
          <w:rFonts w:ascii="Times New Roman" w:hAnsi="Times New Roman" w:cs="Times New Roman"/>
          <w:b/>
          <w:sz w:val="28"/>
          <w:szCs w:val="28"/>
        </w:rPr>
        <w:t>обозначьте</w:t>
      </w:r>
      <w:r w:rsidRPr="005A115A">
        <w:rPr>
          <w:rFonts w:ascii="Times New Roman" w:hAnsi="Times New Roman" w:cs="Times New Roman"/>
          <w:sz w:val="28"/>
          <w:szCs w:val="28"/>
        </w:rPr>
        <w:t xml:space="preserve"> орфограмму.</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2.</w:t>
      </w:r>
      <w:r w:rsidR="005A115A" w:rsidRPr="005A115A">
        <w:rPr>
          <w:rFonts w:ascii="Times New Roman" w:hAnsi="Times New Roman" w:cs="Times New Roman"/>
          <w:sz w:val="28"/>
          <w:szCs w:val="28"/>
        </w:rPr>
        <w:t xml:space="preserve"> </w:t>
      </w:r>
      <w:r w:rsidRPr="00B93CE9">
        <w:rPr>
          <w:rFonts w:ascii="Times New Roman" w:hAnsi="Times New Roman" w:cs="Times New Roman"/>
          <w:b/>
          <w:sz w:val="28"/>
          <w:szCs w:val="28"/>
        </w:rPr>
        <w:t>Выпишите</w:t>
      </w:r>
      <w:r w:rsidRPr="005A115A">
        <w:rPr>
          <w:rFonts w:ascii="Times New Roman" w:hAnsi="Times New Roman" w:cs="Times New Roman"/>
          <w:sz w:val="28"/>
          <w:szCs w:val="28"/>
        </w:rPr>
        <w:t xml:space="preserve"> из текста имя прилагательное в дательном падеже.</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3.</w:t>
      </w:r>
      <w:r w:rsidR="005A115A" w:rsidRPr="005A115A">
        <w:rPr>
          <w:rFonts w:ascii="Times New Roman" w:hAnsi="Times New Roman" w:cs="Times New Roman"/>
          <w:sz w:val="28"/>
          <w:szCs w:val="28"/>
        </w:rPr>
        <w:t xml:space="preserve"> </w:t>
      </w:r>
      <w:r w:rsidRPr="005A115A">
        <w:rPr>
          <w:rFonts w:ascii="Times New Roman" w:hAnsi="Times New Roman" w:cs="Times New Roman"/>
          <w:sz w:val="28"/>
          <w:szCs w:val="28"/>
        </w:rPr>
        <w:t>Из предложени</w:t>
      </w:r>
      <w:r w:rsidR="005A115A">
        <w:rPr>
          <w:rFonts w:ascii="Times New Roman" w:hAnsi="Times New Roman" w:cs="Times New Roman"/>
          <w:sz w:val="28"/>
          <w:szCs w:val="28"/>
        </w:rPr>
        <w:t>й</w:t>
      </w:r>
      <w:r w:rsidRPr="005A115A">
        <w:rPr>
          <w:rFonts w:ascii="Times New Roman" w:hAnsi="Times New Roman" w:cs="Times New Roman"/>
          <w:sz w:val="28"/>
          <w:szCs w:val="28"/>
        </w:rPr>
        <w:t xml:space="preserve"> 9-12 </w:t>
      </w:r>
      <w:r w:rsidRPr="00B93CE9">
        <w:rPr>
          <w:rFonts w:ascii="Times New Roman" w:hAnsi="Times New Roman" w:cs="Times New Roman"/>
          <w:b/>
          <w:sz w:val="28"/>
          <w:szCs w:val="28"/>
        </w:rPr>
        <w:t>выпишите</w:t>
      </w:r>
      <w:r w:rsidRPr="005A115A">
        <w:rPr>
          <w:rFonts w:ascii="Times New Roman" w:hAnsi="Times New Roman" w:cs="Times New Roman"/>
          <w:sz w:val="28"/>
          <w:szCs w:val="28"/>
        </w:rPr>
        <w:t xml:space="preserve"> все предлоги.</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4.Что хотел сказать автор читателю? </w:t>
      </w:r>
      <w:r w:rsidRPr="00B93CE9">
        <w:rPr>
          <w:rFonts w:ascii="Times New Roman" w:hAnsi="Times New Roman" w:cs="Times New Roman"/>
          <w:b/>
          <w:sz w:val="28"/>
          <w:szCs w:val="28"/>
        </w:rPr>
        <w:t>Определи</w:t>
      </w:r>
      <w:r w:rsidRPr="005A115A">
        <w:rPr>
          <w:rFonts w:ascii="Times New Roman" w:hAnsi="Times New Roman" w:cs="Times New Roman"/>
          <w:sz w:val="28"/>
          <w:szCs w:val="28"/>
        </w:rPr>
        <w:t xml:space="preserve"> и </w:t>
      </w:r>
      <w:r w:rsidRPr="00B93CE9">
        <w:rPr>
          <w:rFonts w:ascii="Times New Roman" w:hAnsi="Times New Roman" w:cs="Times New Roman"/>
          <w:b/>
          <w:sz w:val="28"/>
          <w:szCs w:val="28"/>
        </w:rPr>
        <w:t>запиши</w:t>
      </w:r>
      <w:r w:rsidRPr="005A115A">
        <w:rPr>
          <w:rFonts w:ascii="Times New Roman" w:hAnsi="Times New Roman" w:cs="Times New Roman"/>
          <w:sz w:val="28"/>
          <w:szCs w:val="28"/>
        </w:rPr>
        <w:t xml:space="preserve"> основную мысль основную мысль текста.</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5.  Как вы понимаете значение слова </w:t>
      </w:r>
      <w:r w:rsidR="000653C0">
        <w:rPr>
          <w:rFonts w:ascii="Times New Roman" w:hAnsi="Times New Roman" w:cs="Times New Roman"/>
          <w:sz w:val="28"/>
          <w:szCs w:val="28"/>
        </w:rPr>
        <w:t>«</w:t>
      </w:r>
      <w:r w:rsidRPr="005A115A">
        <w:rPr>
          <w:rFonts w:ascii="Times New Roman" w:hAnsi="Times New Roman" w:cs="Times New Roman"/>
          <w:b/>
          <w:sz w:val="28"/>
          <w:szCs w:val="28"/>
        </w:rPr>
        <w:t>таинственный</w:t>
      </w:r>
      <w:r w:rsidR="000653C0">
        <w:rPr>
          <w:rFonts w:ascii="Times New Roman" w:hAnsi="Times New Roman" w:cs="Times New Roman"/>
          <w:b/>
          <w:sz w:val="28"/>
          <w:szCs w:val="28"/>
        </w:rPr>
        <w:t>»</w:t>
      </w:r>
      <w:r w:rsidRPr="005A115A">
        <w:rPr>
          <w:rFonts w:ascii="Times New Roman" w:hAnsi="Times New Roman" w:cs="Times New Roman"/>
          <w:sz w:val="28"/>
          <w:szCs w:val="28"/>
        </w:rPr>
        <w:t xml:space="preserve">? </w:t>
      </w:r>
      <w:r w:rsidRPr="00B93CE9">
        <w:rPr>
          <w:rFonts w:ascii="Times New Roman" w:hAnsi="Times New Roman" w:cs="Times New Roman"/>
          <w:b/>
          <w:sz w:val="28"/>
          <w:szCs w:val="28"/>
        </w:rPr>
        <w:t>Запишите</w:t>
      </w:r>
      <w:r w:rsidRPr="005A115A">
        <w:rPr>
          <w:rFonts w:ascii="Times New Roman" w:hAnsi="Times New Roman" w:cs="Times New Roman"/>
          <w:sz w:val="28"/>
          <w:szCs w:val="28"/>
        </w:rPr>
        <w:t xml:space="preserve"> свое объяснение</w:t>
      </w:r>
      <w:r w:rsidR="005A115A">
        <w:rPr>
          <w:rFonts w:ascii="Times New Roman" w:hAnsi="Times New Roman" w:cs="Times New Roman"/>
          <w:sz w:val="28"/>
          <w:szCs w:val="28"/>
        </w:rPr>
        <w:t>.</w:t>
      </w:r>
    </w:p>
    <w:p w:rsidR="002B3B62"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  6. </w:t>
      </w:r>
      <w:r w:rsidRPr="00B93CE9">
        <w:rPr>
          <w:rFonts w:ascii="Times New Roman" w:hAnsi="Times New Roman" w:cs="Times New Roman"/>
          <w:b/>
          <w:sz w:val="28"/>
          <w:szCs w:val="28"/>
        </w:rPr>
        <w:t>Замените</w:t>
      </w:r>
      <w:r w:rsidRPr="005A115A">
        <w:rPr>
          <w:rFonts w:ascii="Times New Roman" w:hAnsi="Times New Roman" w:cs="Times New Roman"/>
          <w:sz w:val="28"/>
          <w:szCs w:val="28"/>
        </w:rPr>
        <w:t xml:space="preserve"> слово «</w:t>
      </w:r>
      <w:r w:rsidRPr="000653C0">
        <w:rPr>
          <w:rFonts w:ascii="Times New Roman" w:hAnsi="Times New Roman" w:cs="Times New Roman"/>
          <w:b/>
          <w:sz w:val="28"/>
          <w:szCs w:val="28"/>
        </w:rPr>
        <w:t>колючий</w:t>
      </w:r>
      <w:r w:rsidRPr="005A115A">
        <w:rPr>
          <w:rFonts w:ascii="Times New Roman" w:hAnsi="Times New Roman" w:cs="Times New Roman"/>
          <w:sz w:val="28"/>
          <w:szCs w:val="28"/>
        </w:rPr>
        <w:t xml:space="preserve">» (из 1-го предложения) близким по значению словом, </w:t>
      </w:r>
      <w:r w:rsidRPr="00B93CE9">
        <w:rPr>
          <w:rFonts w:ascii="Times New Roman" w:hAnsi="Times New Roman" w:cs="Times New Roman"/>
          <w:b/>
          <w:sz w:val="28"/>
          <w:szCs w:val="28"/>
        </w:rPr>
        <w:t>запишите</w:t>
      </w:r>
      <w:r w:rsidRPr="005A115A">
        <w:rPr>
          <w:rFonts w:ascii="Times New Roman" w:hAnsi="Times New Roman" w:cs="Times New Roman"/>
          <w:sz w:val="28"/>
          <w:szCs w:val="28"/>
        </w:rPr>
        <w:t xml:space="preserve"> это слово.</w:t>
      </w:r>
    </w:p>
    <w:p w:rsidR="0070611F" w:rsidRPr="005A115A" w:rsidRDefault="0070611F" w:rsidP="005A115A">
      <w:pPr>
        <w:pStyle w:val="a1"/>
        <w:spacing w:after="0" w:line="360" w:lineRule="auto"/>
        <w:ind w:firstLine="709"/>
        <w:jc w:val="both"/>
        <w:rPr>
          <w:rFonts w:ascii="Times New Roman" w:hAnsi="Times New Roman" w:cs="Times New Roman"/>
          <w:sz w:val="28"/>
          <w:szCs w:val="28"/>
        </w:rPr>
      </w:pPr>
    </w:p>
    <w:p w:rsidR="002B3B62" w:rsidRDefault="002B3B62" w:rsidP="005A115A">
      <w:pPr>
        <w:pStyle w:val="2"/>
        <w:spacing w:before="0" w:after="0" w:line="360" w:lineRule="auto"/>
        <w:ind w:left="0" w:firstLine="709"/>
        <w:jc w:val="center"/>
        <w:rPr>
          <w:rFonts w:cs="Times New Roman"/>
          <w:sz w:val="28"/>
          <w:szCs w:val="28"/>
        </w:rPr>
      </w:pPr>
      <w:r w:rsidRPr="005A115A">
        <w:rPr>
          <w:rFonts w:cs="Times New Roman"/>
          <w:sz w:val="28"/>
          <w:szCs w:val="28"/>
        </w:rPr>
        <w:t>27. Первый месяц зимы</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proofErr w:type="gramStart"/>
      <w:r w:rsidRPr="005A115A">
        <w:rPr>
          <w:rFonts w:ascii="Times New Roman" w:hAnsi="Times New Roman" w:cs="Times New Roman"/>
          <w:sz w:val="28"/>
          <w:szCs w:val="28"/>
        </w:rPr>
        <w:t>(1)Стоит д…кабрь. (2)В д..кабре то ясное небо, то наб…гут тяжелые тучи. (3)Вот и метель разгулял…сь. (4)Пушист…  бел… покрывало легл… на землю. (5)Оно надежно защ…ща…т растения. (6)У подорожника, земл..ники под снегом з..леные л..сточки сохр…нились. (7)Под защитой снега проводят зиму мыши  полевки. (8)От осинк</w:t>
      </w:r>
      <w:proofErr w:type="gramEnd"/>
      <w:r w:rsidRPr="005A115A">
        <w:rPr>
          <w:rFonts w:ascii="Times New Roman" w:hAnsi="Times New Roman" w:cs="Times New Roman"/>
          <w:sz w:val="28"/>
          <w:szCs w:val="28"/>
        </w:rPr>
        <w:t>… к осинк</w:t>
      </w:r>
      <w:proofErr w:type="gramStart"/>
      <w:r w:rsidRPr="005A115A">
        <w:rPr>
          <w:rFonts w:ascii="Times New Roman" w:hAnsi="Times New Roman" w:cs="Times New Roman"/>
          <w:sz w:val="28"/>
          <w:szCs w:val="28"/>
        </w:rPr>
        <w:t xml:space="preserve">.. </w:t>
      </w:r>
      <w:proofErr w:type="gramEnd"/>
      <w:r w:rsidRPr="005A115A">
        <w:rPr>
          <w:rFonts w:ascii="Times New Roman" w:hAnsi="Times New Roman" w:cs="Times New Roman"/>
          <w:sz w:val="28"/>
          <w:szCs w:val="28"/>
        </w:rPr>
        <w:t>б…гут сл…ды зв…рьков. Зайцы, лось, косуля, волк отдыхают на сн</w:t>
      </w:r>
      <w:proofErr w:type="gramStart"/>
      <w:r w:rsidRPr="005A115A">
        <w:rPr>
          <w:rFonts w:ascii="Times New Roman" w:hAnsi="Times New Roman" w:cs="Times New Roman"/>
          <w:sz w:val="28"/>
          <w:szCs w:val="28"/>
        </w:rPr>
        <w:t>..</w:t>
      </w:r>
      <w:proofErr w:type="gramEnd"/>
      <w:r w:rsidRPr="005A115A">
        <w:rPr>
          <w:rFonts w:ascii="Times New Roman" w:hAnsi="Times New Roman" w:cs="Times New Roman"/>
          <w:sz w:val="28"/>
          <w:szCs w:val="28"/>
        </w:rPr>
        <w:t xml:space="preserve">гу. (9)Хорошо, когда снежная з…ма. (10)Декабрь хитрые узоры и на окнах рису…т. (11)В декабр… наступают и оттепели.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1. </w:t>
      </w:r>
      <w:r w:rsidRPr="004E4B4C">
        <w:rPr>
          <w:rFonts w:ascii="Times New Roman" w:hAnsi="Times New Roman" w:cs="Times New Roman"/>
          <w:b/>
          <w:sz w:val="28"/>
          <w:szCs w:val="28"/>
        </w:rPr>
        <w:t>Выпишите</w:t>
      </w:r>
      <w:r w:rsidRPr="005A115A">
        <w:rPr>
          <w:rFonts w:ascii="Times New Roman" w:hAnsi="Times New Roman" w:cs="Times New Roman"/>
          <w:sz w:val="28"/>
          <w:szCs w:val="28"/>
        </w:rPr>
        <w:t xml:space="preserve"> номера сложных предложений.</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2. Из предложения 2 </w:t>
      </w:r>
      <w:r w:rsidRPr="004E4B4C">
        <w:rPr>
          <w:rFonts w:ascii="Times New Roman" w:hAnsi="Times New Roman" w:cs="Times New Roman"/>
          <w:b/>
          <w:sz w:val="28"/>
          <w:szCs w:val="28"/>
        </w:rPr>
        <w:t>выпишите</w:t>
      </w:r>
      <w:r w:rsidRPr="005A115A">
        <w:rPr>
          <w:rFonts w:ascii="Times New Roman" w:hAnsi="Times New Roman" w:cs="Times New Roman"/>
          <w:sz w:val="28"/>
          <w:szCs w:val="28"/>
        </w:rPr>
        <w:t xml:space="preserve"> слов</w:t>
      </w:r>
      <w:proofErr w:type="gramStart"/>
      <w:r w:rsidRPr="005A115A">
        <w:rPr>
          <w:rFonts w:ascii="Times New Roman" w:hAnsi="Times New Roman" w:cs="Times New Roman"/>
          <w:sz w:val="28"/>
          <w:szCs w:val="28"/>
        </w:rPr>
        <w:t>о(</w:t>
      </w:r>
      <w:proofErr w:type="gramEnd"/>
      <w:r w:rsidRPr="005A115A">
        <w:rPr>
          <w:rFonts w:ascii="Times New Roman" w:hAnsi="Times New Roman" w:cs="Times New Roman"/>
          <w:sz w:val="28"/>
          <w:szCs w:val="28"/>
        </w:rPr>
        <w:t xml:space="preserve">а), в котором(ых) звуков больше, чем </w:t>
      </w:r>
      <w:r w:rsidR="005A115A" w:rsidRPr="005A115A">
        <w:rPr>
          <w:rFonts w:ascii="Times New Roman" w:hAnsi="Times New Roman" w:cs="Times New Roman"/>
          <w:sz w:val="28"/>
          <w:szCs w:val="28"/>
        </w:rPr>
        <w:t>букв.</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lastRenderedPageBreak/>
        <w:t xml:space="preserve">3. </w:t>
      </w:r>
      <w:r w:rsidRPr="00635CF7">
        <w:rPr>
          <w:rFonts w:ascii="Times New Roman" w:hAnsi="Times New Roman" w:cs="Times New Roman"/>
          <w:b/>
          <w:sz w:val="28"/>
          <w:szCs w:val="28"/>
        </w:rPr>
        <w:t>Выпишите</w:t>
      </w:r>
      <w:r w:rsidRPr="005A115A">
        <w:rPr>
          <w:rFonts w:ascii="Times New Roman" w:hAnsi="Times New Roman" w:cs="Times New Roman"/>
          <w:sz w:val="28"/>
          <w:szCs w:val="28"/>
        </w:rPr>
        <w:t xml:space="preserve"> из текста личное местоимение</w:t>
      </w:r>
      <w:r w:rsidR="005A115A" w:rsidRPr="005A115A">
        <w:rPr>
          <w:rFonts w:ascii="Times New Roman" w:hAnsi="Times New Roman" w:cs="Times New Roman"/>
          <w:sz w:val="28"/>
          <w:szCs w:val="28"/>
        </w:rPr>
        <w:t>.</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4. </w:t>
      </w:r>
      <w:r w:rsidRPr="00635CF7">
        <w:rPr>
          <w:rFonts w:ascii="Times New Roman" w:hAnsi="Times New Roman" w:cs="Times New Roman"/>
          <w:b/>
          <w:sz w:val="28"/>
          <w:szCs w:val="28"/>
        </w:rPr>
        <w:t xml:space="preserve">Выпишите </w:t>
      </w:r>
      <w:r w:rsidRPr="005A115A">
        <w:rPr>
          <w:rFonts w:ascii="Times New Roman" w:hAnsi="Times New Roman" w:cs="Times New Roman"/>
          <w:sz w:val="28"/>
          <w:szCs w:val="28"/>
        </w:rPr>
        <w:t xml:space="preserve">из предложений 1-3 все глаголы в той форме, в которой они употребляются, </w:t>
      </w:r>
      <w:r w:rsidRPr="00635CF7">
        <w:rPr>
          <w:rFonts w:ascii="Times New Roman" w:hAnsi="Times New Roman" w:cs="Times New Roman"/>
          <w:b/>
          <w:sz w:val="28"/>
          <w:szCs w:val="28"/>
        </w:rPr>
        <w:t>укажите</w:t>
      </w:r>
      <w:r w:rsidRPr="005A115A">
        <w:rPr>
          <w:rFonts w:ascii="Times New Roman" w:hAnsi="Times New Roman" w:cs="Times New Roman"/>
          <w:sz w:val="28"/>
          <w:szCs w:val="28"/>
        </w:rPr>
        <w:t xml:space="preserve"> морфологические признаки выписанных глаголов</w:t>
      </w:r>
      <w:r w:rsidR="005A115A" w:rsidRPr="005A115A">
        <w:rPr>
          <w:rFonts w:ascii="Times New Roman" w:hAnsi="Times New Roman" w:cs="Times New Roman"/>
          <w:sz w:val="28"/>
          <w:szCs w:val="28"/>
        </w:rPr>
        <w:t xml:space="preserve">. </w:t>
      </w:r>
    </w:p>
    <w:p w:rsidR="002B3B62"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5. </w:t>
      </w:r>
      <w:r w:rsidRPr="00635CF7">
        <w:rPr>
          <w:rFonts w:ascii="Times New Roman" w:hAnsi="Times New Roman" w:cs="Times New Roman"/>
          <w:b/>
          <w:sz w:val="28"/>
          <w:szCs w:val="28"/>
        </w:rPr>
        <w:t>Произведите</w:t>
      </w:r>
      <w:r w:rsidRPr="005A115A">
        <w:rPr>
          <w:rFonts w:ascii="Times New Roman" w:hAnsi="Times New Roman" w:cs="Times New Roman"/>
          <w:sz w:val="28"/>
          <w:szCs w:val="28"/>
        </w:rPr>
        <w:t xml:space="preserve"> синтаксический разбор 6 предложения.</w:t>
      </w:r>
    </w:p>
    <w:p w:rsidR="0070611F" w:rsidRPr="005A115A" w:rsidRDefault="0070611F" w:rsidP="005A115A">
      <w:pPr>
        <w:pStyle w:val="a1"/>
        <w:spacing w:after="0" w:line="360" w:lineRule="auto"/>
        <w:ind w:firstLine="709"/>
        <w:jc w:val="both"/>
        <w:rPr>
          <w:rFonts w:ascii="Times New Roman" w:hAnsi="Times New Roman" w:cs="Times New Roman"/>
          <w:sz w:val="28"/>
          <w:szCs w:val="28"/>
        </w:rPr>
      </w:pPr>
    </w:p>
    <w:p w:rsidR="002B3B62" w:rsidRDefault="005A115A" w:rsidP="005A115A">
      <w:pPr>
        <w:pStyle w:val="2"/>
        <w:spacing w:before="0" w:after="0" w:line="360" w:lineRule="auto"/>
        <w:ind w:left="0" w:firstLine="709"/>
        <w:jc w:val="center"/>
        <w:rPr>
          <w:rFonts w:cs="Times New Roman"/>
          <w:sz w:val="28"/>
          <w:szCs w:val="28"/>
        </w:rPr>
      </w:pPr>
      <w:r w:rsidRPr="005A115A">
        <w:rPr>
          <w:rFonts w:cs="Times New Roman"/>
          <w:sz w:val="28"/>
          <w:szCs w:val="28"/>
        </w:rPr>
        <w:t xml:space="preserve">28. </w:t>
      </w:r>
      <w:r w:rsidR="002B3B62" w:rsidRPr="005A115A">
        <w:rPr>
          <w:rFonts w:cs="Times New Roman"/>
          <w:sz w:val="28"/>
          <w:szCs w:val="28"/>
        </w:rPr>
        <w:t>Морозко</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Послала мачеха девушку в лес за хворостом. Мороз </w:t>
      </w:r>
      <w:proofErr w:type="gramStart"/>
      <w:r w:rsidRPr="005A115A">
        <w:rPr>
          <w:rFonts w:ascii="Times New Roman" w:hAnsi="Times New Roman" w:cs="Times New Roman"/>
          <w:sz w:val="28"/>
          <w:szCs w:val="28"/>
        </w:rPr>
        <w:t>тр</w:t>
      </w:r>
      <w:proofErr w:type="gramEnd"/>
      <w:r w:rsidRPr="005A115A">
        <w:rPr>
          <w:rFonts w:ascii="Times New Roman" w:hAnsi="Times New Roman" w:cs="Times New Roman"/>
          <w:sz w:val="28"/>
          <w:szCs w:val="28"/>
        </w:rPr>
        <w:t>…щит. Ветер во…т. Остановилась девушка под высокой елью. Вдруг послышался шум и треск. Это прол…тел по ельнику Морозко. Он подошел к девушке. Она р</w:t>
      </w:r>
      <w:proofErr w:type="gramStart"/>
      <w:r w:rsidRPr="005A115A">
        <w:rPr>
          <w:rFonts w:ascii="Times New Roman" w:hAnsi="Times New Roman" w:cs="Times New Roman"/>
          <w:sz w:val="28"/>
          <w:szCs w:val="28"/>
        </w:rPr>
        <w:t>а(</w:t>
      </w:r>
      <w:proofErr w:type="gramEnd"/>
      <w:r w:rsidRPr="005A115A">
        <w:rPr>
          <w:rFonts w:ascii="Times New Roman" w:hAnsi="Times New Roman" w:cs="Times New Roman"/>
          <w:sz w:val="28"/>
          <w:szCs w:val="28"/>
        </w:rPr>
        <w:t xml:space="preserve">с,сс)казала ему, кто послал ее в лес. Морозко попросил девушку сшить ему рубаху. Всю ночь она шила ее. Взглянул Морозко на рубашку, похвалил девушку за работу. </w:t>
      </w:r>
      <w:proofErr w:type="gramStart"/>
      <w:r w:rsidRPr="005A115A">
        <w:rPr>
          <w:rFonts w:ascii="Times New Roman" w:hAnsi="Times New Roman" w:cs="Times New Roman"/>
          <w:sz w:val="28"/>
          <w:szCs w:val="28"/>
        </w:rPr>
        <w:t xml:space="preserve">Подарил он ей соболью шу..ку  пов…зал узорный платок  выв…л на дорогу. </w:t>
      </w:r>
      <w:proofErr w:type="gramEnd"/>
    </w:p>
    <w:p w:rsidR="002B3B62" w:rsidRPr="005A115A" w:rsidRDefault="002B3B62" w:rsidP="00CE357B">
      <w:pPr>
        <w:pStyle w:val="a1"/>
        <w:numPr>
          <w:ilvl w:val="0"/>
          <w:numId w:val="9"/>
        </w:numPr>
        <w:tabs>
          <w:tab w:val="left" w:pos="993"/>
        </w:tabs>
        <w:spacing w:after="0" w:line="360" w:lineRule="auto"/>
        <w:ind w:left="0" w:firstLine="709"/>
        <w:jc w:val="both"/>
        <w:rPr>
          <w:rFonts w:ascii="Times New Roman" w:hAnsi="Times New Roman" w:cs="Times New Roman"/>
          <w:sz w:val="28"/>
          <w:szCs w:val="28"/>
        </w:rPr>
      </w:pPr>
      <w:r w:rsidRPr="00635CF7">
        <w:rPr>
          <w:rFonts w:ascii="Times New Roman" w:hAnsi="Times New Roman" w:cs="Times New Roman"/>
          <w:b/>
          <w:sz w:val="28"/>
          <w:szCs w:val="28"/>
        </w:rPr>
        <w:t>Выпишите</w:t>
      </w:r>
      <w:r w:rsidRPr="005A115A">
        <w:rPr>
          <w:rFonts w:ascii="Times New Roman" w:hAnsi="Times New Roman" w:cs="Times New Roman"/>
          <w:sz w:val="28"/>
          <w:szCs w:val="28"/>
        </w:rPr>
        <w:t xml:space="preserve">  из текста глаголы в форме  настоящего времени, единственного числа</w:t>
      </w:r>
      <w:r w:rsidR="005A115A" w:rsidRPr="005A115A">
        <w:rPr>
          <w:rFonts w:ascii="Times New Roman" w:hAnsi="Times New Roman" w:cs="Times New Roman"/>
          <w:sz w:val="28"/>
          <w:szCs w:val="28"/>
        </w:rPr>
        <w:t>.</w:t>
      </w:r>
    </w:p>
    <w:p w:rsidR="002B3B62" w:rsidRPr="005A115A" w:rsidRDefault="002B3B62" w:rsidP="00CE357B">
      <w:pPr>
        <w:pStyle w:val="a1"/>
        <w:numPr>
          <w:ilvl w:val="0"/>
          <w:numId w:val="9"/>
        </w:numPr>
        <w:tabs>
          <w:tab w:val="left" w:pos="993"/>
        </w:tabs>
        <w:spacing w:after="0" w:line="360" w:lineRule="auto"/>
        <w:ind w:left="0" w:firstLine="709"/>
        <w:jc w:val="both"/>
        <w:rPr>
          <w:rFonts w:ascii="Times New Roman" w:hAnsi="Times New Roman" w:cs="Times New Roman"/>
          <w:sz w:val="28"/>
          <w:szCs w:val="28"/>
        </w:rPr>
      </w:pPr>
      <w:r w:rsidRPr="00635CF7">
        <w:rPr>
          <w:rFonts w:ascii="Times New Roman" w:hAnsi="Times New Roman" w:cs="Times New Roman"/>
          <w:b/>
          <w:sz w:val="28"/>
          <w:szCs w:val="28"/>
        </w:rPr>
        <w:t>Выпишите</w:t>
      </w:r>
      <w:r w:rsidRPr="005A115A">
        <w:rPr>
          <w:rFonts w:ascii="Times New Roman" w:hAnsi="Times New Roman" w:cs="Times New Roman"/>
          <w:sz w:val="28"/>
          <w:szCs w:val="28"/>
        </w:rPr>
        <w:t xml:space="preserve"> из теста личные местоимения</w:t>
      </w:r>
      <w:r w:rsidR="005A115A" w:rsidRPr="005A115A">
        <w:rPr>
          <w:rFonts w:ascii="Times New Roman" w:hAnsi="Times New Roman" w:cs="Times New Roman"/>
          <w:sz w:val="28"/>
          <w:szCs w:val="28"/>
        </w:rPr>
        <w:t xml:space="preserve">. </w:t>
      </w:r>
    </w:p>
    <w:p w:rsidR="002B3B62" w:rsidRPr="005A115A" w:rsidRDefault="002B3B62" w:rsidP="00CE357B">
      <w:pPr>
        <w:pStyle w:val="a1"/>
        <w:numPr>
          <w:ilvl w:val="0"/>
          <w:numId w:val="9"/>
        </w:numPr>
        <w:tabs>
          <w:tab w:val="left" w:pos="993"/>
        </w:tabs>
        <w:spacing w:after="0" w:line="360" w:lineRule="auto"/>
        <w:ind w:left="0"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 </w:t>
      </w:r>
      <w:r w:rsidRPr="00635CF7">
        <w:rPr>
          <w:rFonts w:ascii="Times New Roman" w:hAnsi="Times New Roman" w:cs="Times New Roman"/>
          <w:b/>
          <w:sz w:val="28"/>
          <w:szCs w:val="28"/>
        </w:rPr>
        <w:t>Произведите</w:t>
      </w:r>
      <w:r w:rsidRPr="005A115A">
        <w:rPr>
          <w:rFonts w:ascii="Times New Roman" w:hAnsi="Times New Roman" w:cs="Times New Roman"/>
          <w:sz w:val="28"/>
          <w:szCs w:val="28"/>
        </w:rPr>
        <w:t xml:space="preserve"> синтаксический разбор последнего предложения.</w:t>
      </w:r>
    </w:p>
    <w:p w:rsidR="002B3B62" w:rsidRPr="005A115A" w:rsidRDefault="002B3B62" w:rsidP="00CE357B">
      <w:pPr>
        <w:pStyle w:val="a1"/>
        <w:numPr>
          <w:ilvl w:val="0"/>
          <w:numId w:val="9"/>
        </w:numPr>
        <w:tabs>
          <w:tab w:val="left" w:pos="993"/>
        </w:tabs>
        <w:spacing w:after="0" w:line="360" w:lineRule="auto"/>
        <w:ind w:left="0" w:firstLine="709"/>
        <w:jc w:val="both"/>
        <w:rPr>
          <w:rFonts w:ascii="Times New Roman" w:hAnsi="Times New Roman" w:cs="Times New Roman"/>
          <w:sz w:val="28"/>
          <w:szCs w:val="28"/>
        </w:rPr>
      </w:pPr>
      <w:r w:rsidRPr="00635CF7">
        <w:rPr>
          <w:rFonts w:ascii="Times New Roman" w:hAnsi="Times New Roman" w:cs="Times New Roman"/>
          <w:b/>
          <w:sz w:val="28"/>
          <w:szCs w:val="28"/>
        </w:rPr>
        <w:t>Выпишите</w:t>
      </w:r>
      <w:r w:rsidRPr="005A115A">
        <w:rPr>
          <w:rFonts w:ascii="Times New Roman" w:hAnsi="Times New Roman" w:cs="Times New Roman"/>
          <w:sz w:val="28"/>
          <w:szCs w:val="28"/>
        </w:rPr>
        <w:t xml:space="preserve"> из последнего предложения слово, в котором звуков больше, чем букв</w:t>
      </w:r>
      <w:r w:rsidR="005A115A">
        <w:rPr>
          <w:rFonts w:ascii="Times New Roman" w:hAnsi="Times New Roman" w:cs="Times New Roman"/>
          <w:sz w:val="28"/>
          <w:szCs w:val="28"/>
        </w:rPr>
        <w:t>.</w:t>
      </w:r>
    </w:p>
    <w:p w:rsidR="002B3B62" w:rsidRDefault="005A115A" w:rsidP="005A115A">
      <w:pPr>
        <w:pStyle w:val="2"/>
        <w:spacing w:before="0" w:after="0" w:line="360" w:lineRule="auto"/>
        <w:ind w:left="0" w:firstLine="709"/>
        <w:jc w:val="center"/>
        <w:rPr>
          <w:rFonts w:cs="Times New Roman"/>
          <w:sz w:val="28"/>
          <w:szCs w:val="28"/>
        </w:rPr>
      </w:pPr>
      <w:r>
        <w:rPr>
          <w:rFonts w:cs="Times New Roman"/>
          <w:sz w:val="28"/>
          <w:szCs w:val="28"/>
        </w:rPr>
        <w:t xml:space="preserve">29. </w:t>
      </w:r>
      <w:r w:rsidR="002B3B62" w:rsidRPr="005A115A">
        <w:rPr>
          <w:rFonts w:cs="Times New Roman"/>
          <w:sz w:val="28"/>
          <w:szCs w:val="28"/>
        </w:rPr>
        <w:t>Встреча с рысью</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Однажды в воскресенье мы с друзьями отправились в лес на лыжную прогулку. Мы </w:t>
      </w:r>
      <w:proofErr w:type="gramStart"/>
      <w:r w:rsidRPr="005A115A">
        <w:rPr>
          <w:rFonts w:ascii="Times New Roman" w:hAnsi="Times New Roman" w:cs="Times New Roman"/>
          <w:sz w:val="28"/>
          <w:szCs w:val="28"/>
        </w:rPr>
        <w:t>под</w:t>
      </w:r>
      <w:proofErr w:type="gramEnd"/>
      <w:r w:rsidRPr="005A115A">
        <w:rPr>
          <w:rFonts w:ascii="Times New Roman" w:hAnsi="Times New Roman" w:cs="Times New Roman"/>
          <w:sz w:val="28"/>
          <w:szCs w:val="28"/>
        </w:rPr>
        <w:t>..ехали к просторной долине и осмотрели мес..ность. Здесь мои друзья остановили машину. Мы пошли дальше по у</w:t>
      </w:r>
      <w:proofErr w:type="gramStart"/>
      <w:r w:rsidRPr="005A115A">
        <w:rPr>
          <w:rFonts w:ascii="Times New Roman" w:hAnsi="Times New Roman" w:cs="Times New Roman"/>
          <w:sz w:val="28"/>
          <w:szCs w:val="28"/>
        </w:rPr>
        <w:t>..</w:t>
      </w:r>
      <w:proofErr w:type="gramEnd"/>
      <w:r w:rsidRPr="005A115A">
        <w:rPr>
          <w:rFonts w:ascii="Times New Roman" w:hAnsi="Times New Roman" w:cs="Times New Roman"/>
          <w:sz w:val="28"/>
          <w:szCs w:val="28"/>
        </w:rPr>
        <w:t>кой тропк…. Тропа п..тляла в ельнике. Мой товарищ заметил сл</w:t>
      </w:r>
      <w:proofErr w:type="gramStart"/>
      <w:r w:rsidRPr="005A115A">
        <w:rPr>
          <w:rFonts w:ascii="Times New Roman" w:hAnsi="Times New Roman" w:cs="Times New Roman"/>
          <w:sz w:val="28"/>
          <w:szCs w:val="28"/>
        </w:rPr>
        <w:t>..</w:t>
      </w:r>
      <w:proofErr w:type="gramEnd"/>
      <w:r w:rsidRPr="005A115A">
        <w:rPr>
          <w:rFonts w:ascii="Times New Roman" w:hAnsi="Times New Roman" w:cs="Times New Roman"/>
          <w:sz w:val="28"/>
          <w:szCs w:val="28"/>
        </w:rPr>
        <w:t xml:space="preserve">ды. Это были отпечатки лап крупной кошки. А вот и сама рысь. Она лежала на толстом суку. Зверь был весь на  виду. Дальше идти было </w:t>
      </w:r>
      <w:proofErr w:type="gramStart"/>
      <w:r w:rsidRPr="005A115A">
        <w:rPr>
          <w:rFonts w:ascii="Times New Roman" w:hAnsi="Times New Roman" w:cs="Times New Roman"/>
          <w:sz w:val="28"/>
          <w:szCs w:val="28"/>
        </w:rPr>
        <w:t>опас…но</w:t>
      </w:r>
      <w:proofErr w:type="gramEnd"/>
      <w:r w:rsidRPr="005A115A">
        <w:rPr>
          <w:rFonts w:ascii="Times New Roman" w:hAnsi="Times New Roman" w:cs="Times New Roman"/>
          <w:sz w:val="28"/>
          <w:szCs w:val="28"/>
        </w:rPr>
        <w:t>. Мы вернулись домой.</w:t>
      </w:r>
    </w:p>
    <w:p w:rsidR="002B3B62" w:rsidRPr="005A115A" w:rsidRDefault="002B3B62" w:rsidP="00CE357B">
      <w:pPr>
        <w:pStyle w:val="a1"/>
        <w:numPr>
          <w:ilvl w:val="0"/>
          <w:numId w:val="10"/>
        </w:numPr>
        <w:tabs>
          <w:tab w:val="left" w:pos="993"/>
        </w:tabs>
        <w:spacing w:after="0" w:line="360" w:lineRule="auto"/>
        <w:ind w:left="0" w:firstLine="709"/>
        <w:jc w:val="both"/>
        <w:rPr>
          <w:rFonts w:ascii="Times New Roman" w:hAnsi="Times New Roman" w:cs="Times New Roman"/>
          <w:sz w:val="28"/>
          <w:szCs w:val="28"/>
        </w:rPr>
      </w:pPr>
      <w:r w:rsidRPr="00635CF7">
        <w:rPr>
          <w:rFonts w:ascii="Times New Roman" w:hAnsi="Times New Roman" w:cs="Times New Roman"/>
          <w:b/>
          <w:sz w:val="28"/>
          <w:szCs w:val="28"/>
        </w:rPr>
        <w:t>Определите</w:t>
      </w:r>
      <w:r w:rsidRPr="005A115A">
        <w:rPr>
          <w:rFonts w:ascii="Times New Roman" w:hAnsi="Times New Roman" w:cs="Times New Roman"/>
          <w:sz w:val="28"/>
          <w:szCs w:val="28"/>
        </w:rPr>
        <w:t xml:space="preserve"> тип речи данного текста</w:t>
      </w:r>
      <w:r w:rsidR="005A115A">
        <w:rPr>
          <w:rFonts w:ascii="Times New Roman" w:hAnsi="Times New Roman" w:cs="Times New Roman"/>
          <w:sz w:val="28"/>
          <w:szCs w:val="28"/>
        </w:rPr>
        <w:t>.</w:t>
      </w:r>
    </w:p>
    <w:p w:rsidR="002B3B62" w:rsidRPr="005A115A" w:rsidRDefault="002B3B62" w:rsidP="00CE357B">
      <w:pPr>
        <w:pStyle w:val="a1"/>
        <w:numPr>
          <w:ilvl w:val="0"/>
          <w:numId w:val="10"/>
        </w:numPr>
        <w:tabs>
          <w:tab w:val="left" w:pos="993"/>
        </w:tabs>
        <w:spacing w:after="0" w:line="360" w:lineRule="auto"/>
        <w:ind w:left="0" w:firstLine="709"/>
        <w:jc w:val="both"/>
        <w:rPr>
          <w:rFonts w:ascii="Times New Roman" w:hAnsi="Times New Roman" w:cs="Times New Roman"/>
          <w:sz w:val="28"/>
          <w:szCs w:val="28"/>
        </w:rPr>
      </w:pPr>
      <w:r w:rsidRPr="005A115A">
        <w:rPr>
          <w:rFonts w:ascii="Times New Roman" w:hAnsi="Times New Roman" w:cs="Times New Roman"/>
          <w:sz w:val="28"/>
          <w:szCs w:val="28"/>
        </w:rPr>
        <w:lastRenderedPageBreak/>
        <w:t>Как вы понимаете значение выражени</w:t>
      </w:r>
      <w:r w:rsidR="005A115A">
        <w:rPr>
          <w:rFonts w:ascii="Times New Roman" w:hAnsi="Times New Roman" w:cs="Times New Roman"/>
          <w:sz w:val="28"/>
          <w:szCs w:val="28"/>
        </w:rPr>
        <w:t>е</w:t>
      </w:r>
      <w:r w:rsidRPr="005A115A">
        <w:rPr>
          <w:rFonts w:ascii="Times New Roman" w:hAnsi="Times New Roman" w:cs="Times New Roman"/>
          <w:sz w:val="28"/>
          <w:szCs w:val="28"/>
        </w:rPr>
        <w:t xml:space="preserve"> </w:t>
      </w:r>
      <w:r w:rsidR="005A115A">
        <w:rPr>
          <w:rFonts w:ascii="Times New Roman" w:hAnsi="Times New Roman" w:cs="Times New Roman"/>
          <w:sz w:val="28"/>
          <w:szCs w:val="28"/>
        </w:rPr>
        <w:t>«</w:t>
      </w:r>
      <w:r w:rsidRPr="000653C0">
        <w:rPr>
          <w:rFonts w:ascii="Times New Roman" w:hAnsi="Times New Roman" w:cs="Times New Roman"/>
          <w:b/>
          <w:sz w:val="28"/>
          <w:szCs w:val="28"/>
        </w:rPr>
        <w:t>зверь был на виду</w:t>
      </w:r>
      <w:r w:rsidR="005A115A">
        <w:rPr>
          <w:rFonts w:ascii="Times New Roman" w:hAnsi="Times New Roman" w:cs="Times New Roman"/>
          <w:sz w:val="28"/>
          <w:szCs w:val="28"/>
        </w:rPr>
        <w:t>».</w:t>
      </w:r>
    </w:p>
    <w:p w:rsidR="002B3B62" w:rsidRPr="005A115A" w:rsidRDefault="002B3B62" w:rsidP="00CE357B">
      <w:pPr>
        <w:pStyle w:val="a1"/>
        <w:numPr>
          <w:ilvl w:val="0"/>
          <w:numId w:val="10"/>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Объясните</w:t>
      </w:r>
      <w:r w:rsidRPr="005A115A">
        <w:rPr>
          <w:rFonts w:ascii="Times New Roman" w:hAnsi="Times New Roman" w:cs="Times New Roman"/>
          <w:sz w:val="28"/>
          <w:szCs w:val="28"/>
        </w:rPr>
        <w:t>, почему друзья не смогли покататься на лыжах</w:t>
      </w:r>
      <w:r w:rsidR="005A115A">
        <w:rPr>
          <w:rFonts w:ascii="Times New Roman" w:hAnsi="Times New Roman" w:cs="Times New Roman"/>
          <w:sz w:val="28"/>
          <w:szCs w:val="28"/>
        </w:rPr>
        <w:t>?</w:t>
      </w:r>
    </w:p>
    <w:p w:rsidR="002B3B62" w:rsidRPr="005A115A" w:rsidRDefault="002B3B62" w:rsidP="00CE357B">
      <w:pPr>
        <w:pStyle w:val="a1"/>
        <w:numPr>
          <w:ilvl w:val="0"/>
          <w:numId w:val="10"/>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Сформулируйте</w:t>
      </w:r>
      <w:r w:rsidRPr="005A115A">
        <w:rPr>
          <w:rFonts w:ascii="Times New Roman" w:hAnsi="Times New Roman" w:cs="Times New Roman"/>
          <w:sz w:val="28"/>
          <w:szCs w:val="28"/>
        </w:rPr>
        <w:t xml:space="preserve"> тему, основную мысль данного текста</w:t>
      </w:r>
      <w:r w:rsidR="005A115A">
        <w:rPr>
          <w:rFonts w:ascii="Times New Roman" w:hAnsi="Times New Roman" w:cs="Times New Roman"/>
          <w:sz w:val="28"/>
          <w:szCs w:val="28"/>
        </w:rPr>
        <w:t xml:space="preserve">. </w:t>
      </w:r>
    </w:p>
    <w:p w:rsidR="002B3B62" w:rsidRDefault="002B3B62" w:rsidP="00CE357B">
      <w:pPr>
        <w:pStyle w:val="a1"/>
        <w:numPr>
          <w:ilvl w:val="0"/>
          <w:numId w:val="10"/>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Произведите</w:t>
      </w:r>
      <w:r w:rsidRPr="005A115A">
        <w:rPr>
          <w:rFonts w:ascii="Times New Roman" w:hAnsi="Times New Roman" w:cs="Times New Roman"/>
          <w:sz w:val="28"/>
          <w:szCs w:val="28"/>
        </w:rPr>
        <w:t xml:space="preserve"> синтаксический разбор второго предложения.</w:t>
      </w:r>
    </w:p>
    <w:p w:rsidR="00944192" w:rsidRDefault="00944192" w:rsidP="00944192">
      <w:pPr>
        <w:pStyle w:val="a1"/>
        <w:tabs>
          <w:tab w:val="left" w:pos="993"/>
        </w:tabs>
        <w:spacing w:after="0" w:line="360" w:lineRule="auto"/>
        <w:ind w:left="709"/>
        <w:jc w:val="both"/>
        <w:rPr>
          <w:rFonts w:ascii="Times New Roman" w:hAnsi="Times New Roman" w:cs="Times New Roman"/>
          <w:sz w:val="28"/>
          <w:szCs w:val="28"/>
        </w:rPr>
      </w:pPr>
    </w:p>
    <w:p w:rsidR="002B3B62" w:rsidRDefault="005A115A" w:rsidP="005A115A">
      <w:pPr>
        <w:pStyle w:val="2"/>
        <w:spacing w:before="0" w:after="0" w:line="360" w:lineRule="auto"/>
        <w:ind w:left="0" w:firstLine="709"/>
        <w:jc w:val="center"/>
        <w:rPr>
          <w:rFonts w:cs="Times New Roman"/>
          <w:sz w:val="28"/>
          <w:szCs w:val="28"/>
        </w:rPr>
      </w:pPr>
      <w:r>
        <w:rPr>
          <w:rFonts w:cs="Times New Roman"/>
          <w:sz w:val="28"/>
          <w:szCs w:val="28"/>
        </w:rPr>
        <w:t xml:space="preserve">30. </w:t>
      </w:r>
      <w:r w:rsidR="002B3B62" w:rsidRPr="005A115A">
        <w:rPr>
          <w:rFonts w:cs="Times New Roman"/>
          <w:sz w:val="28"/>
          <w:szCs w:val="28"/>
        </w:rPr>
        <w:t>Зимняя ночь</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proofErr w:type="gramStart"/>
      <w:r w:rsidRPr="005A115A">
        <w:rPr>
          <w:rFonts w:ascii="Times New Roman" w:hAnsi="Times New Roman" w:cs="Times New Roman"/>
          <w:sz w:val="28"/>
          <w:szCs w:val="28"/>
        </w:rPr>
        <w:t>(1)В лесу наступила ночь. (2) По стволам и сучьям толстых деревьев постукивал морозец. (3)С вершин ели хлопьями посыпался легкий серебристый иней. (4)В темном высоком небе блестели яркие зимние звезды. (5)Вот хрустнула и сломалась мерзлая ветка. (6)Прокричал филин. (7)В чаще что-то ухнуло и страшно захохотало. (8)По алмазной скатерти снегов пробежали легкие ласки. (9)Ласка</w:t>
      </w:r>
      <w:proofErr w:type="gramEnd"/>
      <w:r w:rsidRPr="005A115A">
        <w:rPr>
          <w:rFonts w:ascii="Times New Roman" w:hAnsi="Times New Roman" w:cs="Times New Roman"/>
          <w:sz w:val="28"/>
          <w:szCs w:val="28"/>
        </w:rPr>
        <w:t xml:space="preserve"> - небольшое хищное животное из семейства куниц. (10)Тихо пролетела над снежными сугробами сова. (11)Как сказочный часовой, уселся на голом суку головастый серый совенок. (12)В но</w:t>
      </w:r>
      <w:proofErr w:type="gramStart"/>
      <w:r w:rsidRPr="005A115A">
        <w:rPr>
          <w:rFonts w:ascii="Times New Roman" w:hAnsi="Times New Roman" w:cs="Times New Roman"/>
          <w:sz w:val="28"/>
          <w:szCs w:val="28"/>
        </w:rPr>
        <w:t>ч(</w:t>
      </w:r>
      <w:proofErr w:type="gramEnd"/>
      <w:r w:rsidRPr="005A115A">
        <w:rPr>
          <w:rFonts w:ascii="Times New Roman" w:hAnsi="Times New Roman" w:cs="Times New Roman"/>
          <w:sz w:val="28"/>
          <w:szCs w:val="28"/>
        </w:rPr>
        <w:t xml:space="preserve">?)ной т..мноте он всё слыш..т и вид..т. </w:t>
      </w:r>
    </w:p>
    <w:p w:rsidR="002B3B62" w:rsidRPr="005A115A" w:rsidRDefault="002B3B62" w:rsidP="00CE357B">
      <w:pPr>
        <w:pStyle w:val="a1"/>
        <w:numPr>
          <w:ilvl w:val="0"/>
          <w:numId w:val="11"/>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Выпишите</w:t>
      </w:r>
      <w:r w:rsidRPr="005A115A">
        <w:rPr>
          <w:rFonts w:ascii="Times New Roman" w:hAnsi="Times New Roman" w:cs="Times New Roman"/>
          <w:sz w:val="28"/>
          <w:szCs w:val="28"/>
        </w:rPr>
        <w:t xml:space="preserve"> из второго предложения слова с проверяемой безударной гласной в корне</w:t>
      </w:r>
      <w:r w:rsidR="005A115A">
        <w:rPr>
          <w:rFonts w:ascii="Times New Roman" w:hAnsi="Times New Roman" w:cs="Times New Roman"/>
          <w:sz w:val="28"/>
          <w:szCs w:val="28"/>
        </w:rPr>
        <w:t xml:space="preserve">. </w:t>
      </w:r>
    </w:p>
    <w:p w:rsidR="002B3B62" w:rsidRPr="005A115A" w:rsidRDefault="002B3B62" w:rsidP="00CE357B">
      <w:pPr>
        <w:pStyle w:val="a1"/>
        <w:numPr>
          <w:ilvl w:val="0"/>
          <w:numId w:val="11"/>
        </w:numPr>
        <w:tabs>
          <w:tab w:val="left" w:pos="993"/>
        </w:tabs>
        <w:spacing w:after="0" w:line="360" w:lineRule="auto"/>
        <w:ind w:left="0"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Среди предложений  5-12 </w:t>
      </w:r>
      <w:r w:rsidRPr="00E4108C">
        <w:rPr>
          <w:rFonts w:ascii="Times New Roman" w:hAnsi="Times New Roman" w:cs="Times New Roman"/>
          <w:b/>
          <w:sz w:val="28"/>
          <w:szCs w:val="28"/>
        </w:rPr>
        <w:t>укажите</w:t>
      </w:r>
      <w:r w:rsidRPr="005A115A">
        <w:rPr>
          <w:rFonts w:ascii="Times New Roman" w:hAnsi="Times New Roman" w:cs="Times New Roman"/>
          <w:sz w:val="28"/>
          <w:szCs w:val="28"/>
        </w:rPr>
        <w:t xml:space="preserve"> номера предложений с однородными членами</w:t>
      </w:r>
      <w:r w:rsidR="005A115A">
        <w:rPr>
          <w:rFonts w:ascii="Times New Roman" w:hAnsi="Times New Roman" w:cs="Times New Roman"/>
          <w:sz w:val="28"/>
          <w:szCs w:val="28"/>
        </w:rPr>
        <w:t>.</w:t>
      </w:r>
    </w:p>
    <w:p w:rsidR="002B3B62" w:rsidRPr="00012657" w:rsidRDefault="002B3B62" w:rsidP="00CE357B">
      <w:pPr>
        <w:pStyle w:val="a1"/>
        <w:numPr>
          <w:ilvl w:val="0"/>
          <w:numId w:val="11"/>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Объясните</w:t>
      </w:r>
      <w:r w:rsidRPr="005A115A">
        <w:rPr>
          <w:rFonts w:ascii="Times New Roman" w:hAnsi="Times New Roman" w:cs="Times New Roman"/>
          <w:sz w:val="28"/>
          <w:szCs w:val="28"/>
        </w:rPr>
        <w:t xml:space="preserve"> значение выражений: </w:t>
      </w:r>
      <w:r w:rsidR="005A115A" w:rsidRPr="00012657">
        <w:rPr>
          <w:rFonts w:ascii="Times New Roman" w:hAnsi="Times New Roman" w:cs="Times New Roman"/>
          <w:sz w:val="28"/>
          <w:szCs w:val="28"/>
        </w:rPr>
        <w:t>«</w:t>
      </w:r>
      <w:r w:rsidRPr="00012657">
        <w:rPr>
          <w:rFonts w:ascii="Times New Roman" w:hAnsi="Times New Roman" w:cs="Times New Roman"/>
          <w:sz w:val="28"/>
          <w:szCs w:val="28"/>
        </w:rPr>
        <w:t>постукивал морозец</w:t>
      </w:r>
      <w:r w:rsidR="005A115A" w:rsidRPr="00012657">
        <w:rPr>
          <w:rFonts w:ascii="Times New Roman" w:hAnsi="Times New Roman" w:cs="Times New Roman"/>
          <w:sz w:val="28"/>
          <w:szCs w:val="28"/>
        </w:rPr>
        <w:t>»</w:t>
      </w:r>
      <w:r w:rsidRPr="00012657">
        <w:rPr>
          <w:rFonts w:ascii="Times New Roman" w:hAnsi="Times New Roman" w:cs="Times New Roman"/>
          <w:sz w:val="28"/>
          <w:szCs w:val="28"/>
        </w:rPr>
        <w:t xml:space="preserve">, </w:t>
      </w:r>
      <w:r w:rsidR="005A115A" w:rsidRPr="00012657">
        <w:rPr>
          <w:rFonts w:ascii="Times New Roman" w:hAnsi="Times New Roman" w:cs="Times New Roman"/>
          <w:sz w:val="28"/>
          <w:szCs w:val="28"/>
        </w:rPr>
        <w:t>«</w:t>
      </w:r>
      <w:r w:rsidRPr="00012657">
        <w:rPr>
          <w:rFonts w:ascii="Times New Roman" w:hAnsi="Times New Roman" w:cs="Times New Roman"/>
          <w:sz w:val="28"/>
          <w:szCs w:val="28"/>
        </w:rPr>
        <w:t>алмазная скатерть снегов</w:t>
      </w:r>
      <w:r w:rsidR="005A115A" w:rsidRPr="00012657">
        <w:rPr>
          <w:rFonts w:ascii="Times New Roman" w:hAnsi="Times New Roman" w:cs="Times New Roman"/>
          <w:sz w:val="28"/>
          <w:szCs w:val="28"/>
        </w:rPr>
        <w:t>»</w:t>
      </w:r>
      <w:r w:rsidR="000653C0" w:rsidRPr="00012657">
        <w:rPr>
          <w:rFonts w:ascii="Times New Roman" w:hAnsi="Times New Roman" w:cs="Times New Roman"/>
          <w:sz w:val="28"/>
          <w:szCs w:val="28"/>
        </w:rPr>
        <w:t>.</w:t>
      </w:r>
      <w:r w:rsidR="005A115A" w:rsidRPr="00012657">
        <w:rPr>
          <w:rFonts w:ascii="Times New Roman" w:hAnsi="Times New Roman" w:cs="Times New Roman"/>
          <w:sz w:val="28"/>
          <w:szCs w:val="28"/>
        </w:rPr>
        <w:t xml:space="preserve"> </w:t>
      </w:r>
    </w:p>
    <w:p w:rsidR="002B3B62" w:rsidRPr="005A115A" w:rsidRDefault="002B3B62" w:rsidP="00CE357B">
      <w:pPr>
        <w:pStyle w:val="a1"/>
        <w:numPr>
          <w:ilvl w:val="0"/>
          <w:numId w:val="11"/>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Выпишите</w:t>
      </w:r>
      <w:r w:rsidRPr="005A115A">
        <w:rPr>
          <w:rFonts w:ascii="Times New Roman" w:hAnsi="Times New Roman" w:cs="Times New Roman"/>
          <w:sz w:val="28"/>
          <w:szCs w:val="28"/>
        </w:rPr>
        <w:t xml:space="preserve"> 12 предложение, </w:t>
      </w:r>
      <w:r w:rsidRPr="00E4108C">
        <w:rPr>
          <w:rFonts w:ascii="Times New Roman" w:hAnsi="Times New Roman" w:cs="Times New Roman"/>
          <w:b/>
          <w:sz w:val="28"/>
          <w:szCs w:val="28"/>
        </w:rPr>
        <w:t>произведите</w:t>
      </w:r>
      <w:r w:rsidRPr="005A115A">
        <w:rPr>
          <w:rFonts w:ascii="Times New Roman" w:hAnsi="Times New Roman" w:cs="Times New Roman"/>
          <w:sz w:val="28"/>
          <w:szCs w:val="28"/>
        </w:rPr>
        <w:t xml:space="preserve"> синтаксический разбор этого предложения. </w:t>
      </w:r>
    </w:p>
    <w:p w:rsidR="002B3B62" w:rsidRDefault="002B3B62" w:rsidP="00CE357B">
      <w:pPr>
        <w:pStyle w:val="a1"/>
        <w:numPr>
          <w:ilvl w:val="0"/>
          <w:numId w:val="11"/>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Вставьте</w:t>
      </w:r>
      <w:r w:rsidRPr="005A115A">
        <w:rPr>
          <w:rFonts w:ascii="Times New Roman" w:hAnsi="Times New Roman" w:cs="Times New Roman"/>
          <w:sz w:val="28"/>
          <w:szCs w:val="28"/>
        </w:rPr>
        <w:t xml:space="preserve"> пропущенные орфограммы в словах 1</w:t>
      </w:r>
      <w:r w:rsidR="005A115A">
        <w:rPr>
          <w:rFonts w:ascii="Times New Roman" w:hAnsi="Times New Roman" w:cs="Times New Roman"/>
          <w:sz w:val="28"/>
          <w:szCs w:val="28"/>
        </w:rPr>
        <w:t xml:space="preserve">2-го </w:t>
      </w:r>
      <w:r w:rsidRPr="005A115A">
        <w:rPr>
          <w:rFonts w:ascii="Times New Roman" w:hAnsi="Times New Roman" w:cs="Times New Roman"/>
          <w:sz w:val="28"/>
          <w:szCs w:val="28"/>
        </w:rPr>
        <w:t xml:space="preserve">предложения, </w:t>
      </w:r>
      <w:r w:rsidRPr="00E4108C">
        <w:rPr>
          <w:rFonts w:ascii="Times New Roman" w:hAnsi="Times New Roman" w:cs="Times New Roman"/>
          <w:b/>
          <w:sz w:val="28"/>
          <w:szCs w:val="28"/>
        </w:rPr>
        <w:t>объясните</w:t>
      </w:r>
      <w:r w:rsidRPr="005A115A">
        <w:rPr>
          <w:rFonts w:ascii="Times New Roman" w:hAnsi="Times New Roman" w:cs="Times New Roman"/>
          <w:sz w:val="28"/>
          <w:szCs w:val="28"/>
        </w:rPr>
        <w:t xml:space="preserve"> выбор орфограмм.</w:t>
      </w:r>
    </w:p>
    <w:p w:rsidR="00BA0F25" w:rsidRDefault="00BA0F25" w:rsidP="005A115A">
      <w:pPr>
        <w:pStyle w:val="2"/>
        <w:spacing w:before="0" w:after="0" w:line="360" w:lineRule="auto"/>
        <w:ind w:left="0" w:firstLine="709"/>
        <w:jc w:val="center"/>
        <w:rPr>
          <w:rFonts w:cs="Times New Roman"/>
          <w:sz w:val="28"/>
          <w:szCs w:val="28"/>
        </w:rPr>
      </w:pPr>
    </w:p>
    <w:p w:rsidR="002B3B62" w:rsidRDefault="005A115A" w:rsidP="005A115A">
      <w:pPr>
        <w:pStyle w:val="2"/>
        <w:spacing w:before="0" w:after="0" w:line="360" w:lineRule="auto"/>
        <w:ind w:left="0" w:firstLine="709"/>
        <w:jc w:val="center"/>
        <w:rPr>
          <w:rFonts w:cs="Times New Roman"/>
          <w:sz w:val="28"/>
          <w:szCs w:val="28"/>
        </w:rPr>
      </w:pPr>
      <w:r>
        <w:rPr>
          <w:rFonts w:cs="Times New Roman"/>
          <w:sz w:val="28"/>
          <w:szCs w:val="28"/>
        </w:rPr>
        <w:t xml:space="preserve">31. </w:t>
      </w:r>
      <w:r w:rsidR="002B3B62" w:rsidRPr="005A115A">
        <w:rPr>
          <w:rFonts w:cs="Times New Roman"/>
          <w:sz w:val="28"/>
          <w:szCs w:val="28"/>
        </w:rPr>
        <w:t>Растите, елочки!</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(1)Встретили Новый год.(2) С елки сняли игрушки и понесли ее на </w:t>
      </w:r>
      <w:r w:rsidRPr="005A115A">
        <w:rPr>
          <w:rFonts w:ascii="Times New Roman" w:hAnsi="Times New Roman" w:cs="Times New Roman"/>
          <w:sz w:val="28"/>
          <w:szCs w:val="28"/>
        </w:rPr>
        <w:lastRenderedPageBreak/>
        <w:t>улицу. (3)По гладкой дорожке тянулся след от сухих иголок. (4)Грустно было смотреть на это.</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proofErr w:type="gramStart"/>
      <w:r w:rsidRPr="005A115A">
        <w:rPr>
          <w:rFonts w:ascii="Times New Roman" w:hAnsi="Times New Roman" w:cs="Times New Roman"/>
          <w:sz w:val="28"/>
          <w:szCs w:val="28"/>
        </w:rPr>
        <w:t xml:space="preserve">(5)Прошла зима. (6)Солнце стало согревать землю. (7)На улице появились лужи. (8)На площадке перед домом лежали елки. (9) Пахло хвоей. (10)Весь двор собрался сажать лесных красавиц. (11)Взрослые рыли ямки. (12)  Дети приносили воду. (13) Посадили деревца. (14)Стоят елки на мягкой земле, как на пуховой подушке. </w:t>
      </w:r>
      <w:proofErr w:type="gramEnd"/>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(15)Растите, елочки!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1. </w:t>
      </w:r>
      <w:r w:rsidRPr="00E4108C">
        <w:rPr>
          <w:rFonts w:ascii="Times New Roman" w:hAnsi="Times New Roman" w:cs="Times New Roman"/>
          <w:b/>
          <w:sz w:val="28"/>
          <w:szCs w:val="28"/>
        </w:rPr>
        <w:t>Прочитайте</w:t>
      </w:r>
      <w:r w:rsidRPr="005A115A">
        <w:rPr>
          <w:rFonts w:ascii="Times New Roman" w:hAnsi="Times New Roman" w:cs="Times New Roman"/>
          <w:sz w:val="28"/>
          <w:szCs w:val="28"/>
        </w:rPr>
        <w:t xml:space="preserve"> текст.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2. </w:t>
      </w:r>
      <w:r w:rsidRPr="00E4108C">
        <w:rPr>
          <w:rFonts w:ascii="Times New Roman" w:hAnsi="Times New Roman" w:cs="Times New Roman"/>
          <w:b/>
          <w:sz w:val="28"/>
          <w:szCs w:val="28"/>
        </w:rPr>
        <w:t>Подчеркните</w:t>
      </w:r>
      <w:r w:rsidRPr="005A115A">
        <w:rPr>
          <w:rFonts w:ascii="Times New Roman" w:hAnsi="Times New Roman" w:cs="Times New Roman"/>
          <w:sz w:val="28"/>
          <w:szCs w:val="28"/>
        </w:rPr>
        <w:t xml:space="preserve"> грамматическую основу в 1-ом и 2-ом предложениях. </w:t>
      </w:r>
      <w:r w:rsidRPr="00E4108C">
        <w:rPr>
          <w:rFonts w:ascii="Times New Roman" w:hAnsi="Times New Roman" w:cs="Times New Roman"/>
          <w:b/>
          <w:sz w:val="28"/>
          <w:szCs w:val="28"/>
        </w:rPr>
        <w:t>Объясните</w:t>
      </w:r>
      <w:r w:rsidRPr="005A115A">
        <w:rPr>
          <w:rFonts w:ascii="Times New Roman" w:hAnsi="Times New Roman" w:cs="Times New Roman"/>
          <w:sz w:val="28"/>
          <w:szCs w:val="28"/>
        </w:rPr>
        <w:t>, почему в этих  предложениях нет подлежащего</w:t>
      </w:r>
      <w:r w:rsidR="005A115A">
        <w:rPr>
          <w:rFonts w:ascii="Times New Roman" w:hAnsi="Times New Roman" w:cs="Times New Roman"/>
          <w:sz w:val="28"/>
          <w:szCs w:val="28"/>
        </w:rPr>
        <w:t xml:space="preserve">.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3.</w:t>
      </w:r>
      <w:r w:rsidR="005A115A">
        <w:rPr>
          <w:rFonts w:ascii="Times New Roman" w:hAnsi="Times New Roman" w:cs="Times New Roman"/>
          <w:sz w:val="28"/>
          <w:szCs w:val="28"/>
        </w:rPr>
        <w:t xml:space="preserve"> </w:t>
      </w:r>
      <w:r w:rsidRPr="00E4108C">
        <w:rPr>
          <w:rFonts w:ascii="Times New Roman" w:hAnsi="Times New Roman" w:cs="Times New Roman"/>
          <w:b/>
          <w:sz w:val="28"/>
          <w:szCs w:val="28"/>
        </w:rPr>
        <w:t>Выпишите</w:t>
      </w:r>
      <w:r w:rsidRPr="005A115A">
        <w:rPr>
          <w:rFonts w:ascii="Times New Roman" w:hAnsi="Times New Roman" w:cs="Times New Roman"/>
          <w:sz w:val="28"/>
          <w:szCs w:val="28"/>
        </w:rPr>
        <w:t xml:space="preserve"> из предложений 5-7 слова с безударной проверяемой гласной в корне</w:t>
      </w:r>
      <w:r w:rsidR="005A115A">
        <w:rPr>
          <w:rFonts w:ascii="Times New Roman" w:hAnsi="Times New Roman" w:cs="Times New Roman"/>
          <w:sz w:val="28"/>
          <w:szCs w:val="28"/>
        </w:rPr>
        <w:t xml:space="preserve">.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4. </w:t>
      </w:r>
      <w:r w:rsidRPr="00E4108C">
        <w:rPr>
          <w:rFonts w:ascii="Times New Roman" w:hAnsi="Times New Roman" w:cs="Times New Roman"/>
          <w:b/>
          <w:sz w:val="28"/>
          <w:szCs w:val="28"/>
        </w:rPr>
        <w:t>Запишите</w:t>
      </w:r>
      <w:r w:rsidRPr="005A115A">
        <w:rPr>
          <w:rFonts w:ascii="Times New Roman" w:hAnsi="Times New Roman" w:cs="Times New Roman"/>
          <w:sz w:val="28"/>
          <w:szCs w:val="28"/>
        </w:rPr>
        <w:t xml:space="preserve"> фонетическую транскрипцию слов из 9-го предложения, </w:t>
      </w:r>
      <w:r w:rsidRPr="00E4108C">
        <w:rPr>
          <w:rFonts w:ascii="Times New Roman" w:hAnsi="Times New Roman" w:cs="Times New Roman"/>
          <w:b/>
          <w:sz w:val="28"/>
          <w:szCs w:val="28"/>
        </w:rPr>
        <w:t>поставьте</w:t>
      </w:r>
      <w:r w:rsidRPr="005A115A">
        <w:rPr>
          <w:rFonts w:ascii="Times New Roman" w:hAnsi="Times New Roman" w:cs="Times New Roman"/>
          <w:sz w:val="28"/>
          <w:szCs w:val="28"/>
        </w:rPr>
        <w:t xml:space="preserve"> ударение в словах</w:t>
      </w:r>
      <w:r w:rsidR="00FB2DE7">
        <w:rPr>
          <w:rFonts w:ascii="Times New Roman" w:hAnsi="Times New Roman" w:cs="Times New Roman"/>
          <w:sz w:val="28"/>
          <w:szCs w:val="28"/>
        </w:rPr>
        <w:t xml:space="preserve">. </w:t>
      </w: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5. </w:t>
      </w:r>
      <w:r w:rsidRPr="00E4108C">
        <w:rPr>
          <w:rFonts w:ascii="Times New Roman" w:hAnsi="Times New Roman" w:cs="Times New Roman"/>
          <w:b/>
          <w:sz w:val="28"/>
          <w:szCs w:val="28"/>
        </w:rPr>
        <w:t>Произведите</w:t>
      </w:r>
      <w:r w:rsidRPr="005A115A">
        <w:rPr>
          <w:rFonts w:ascii="Times New Roman" w:hAnsi="Times New Roman" w:cs="Times New Roman"/>
          <w:sz w:val="28"/>
          <w:szCs w:val="28"/>
        </w:rPr>
        <w:t xml:space="preserve"> синтаксический разбор 10-го предложения. </w:t>
      </w:r>
    </w:p>
    <w:p w:rsidR="002B3B62"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 xml:space="preserve">6. </w:t>
      </w:r>
      <w:r w:rsidRPr="00E4108C">
        <w:rPr>
          <w:rFonts w:ascii="Times New Roman" w:hAnsi="Times New Roman" w:cs="Times New Roman"/>
          <w:b/>
          <w:sz w:val="28"/>
          <w:szCs w:val="28"/>
        </w:rPr>
        <w:t>Объясните</w:t>
      </w:r>
      <w:r w:rsidRPr="005A115A">
        <w:rPr>
          <w:rFonts w:ascii="Times New Roman" w:hAnsi="Times New Roman" w:cs="Times New Roman"/>
          <w:sz w:val="28"/>
          <w:szCs w:val="28"/>
        </w:rPr>
        <w:t xml:space="preserve"> значение слова </w:t>
      </w:r>
      <w:r w:rsidR="00FB2DE7">
        <w:rPr>
          <w:rFonts w:ascii="Times New Roman" w:hAnsi="Times New Roman" w:cs="Times New Roman"/>
          <w:sz w:val="28"/>
          <w:szCs w:val="28"/>
        </w:rPr>
        <w:t>«</w:t>
      </w:r>
      <w:r w:rsidRPr="00012657">
        <w:rPr>
          <w:rFonts w:ascii="Times New Roman" w:hAnsi="Times New Roman" w:cs="Times New Roman"/>
          <w:sz w:val="28"/>
          <w:szCs w:val="28"/>
        </w:rPr>
        <w:t>двор</w:t>
      </w:r>
      <w:r w:rsidR="00FB2DE7">
        <w:rPr>
          <w:rFonts w:ascii="Times New Roman" w:hAnsi="Times New Roman" w:cs="Times New Roman"/>
          <w:sz w:val="28"/>
          <w:szCs w:val="28"/>
        </w:rPr>
        <w:t>».</w:t>
      </w:r>
    </w:p>
    <w:p w:rsidR="0070611F" w:rsidRPr="005A115A" w:rsidRDefault="0070611F" w:rsidP="005A115A">
      <w:pPr>
        <w:pStyle w:val="a1"/>
        <w:spacing w:after="0" w:line="360" w:lineRule="auto"/>
        <w:ind w:firstLine="709"/>
        <w:jc w:val="both"/>
        <w:rPr>
          <w:rFonts w:ascii="Times New Roman" w:hAnsi="Times New Roman" w:cs="Times New Roman"/>
          <w:sz w:val="28"/>
          <w:szCs w:val="28"/>
        </w:rPr>
      </w:pPr>
    </w:p>
    <w:p w:rsidR="002B3B62" w:rsidRDefault="00371F6C" w:rsidP="005A115A">
      <w:pPr>
        <w:pStyle w:val="2"/>
        <w:spacing w:before="0" w:after="0" w:line="360" w:lineRule="auto"/>
        <w:ind w:left="0" w:firstLine="709"/>
        <w:jc w:val="center"/>
        <w:rPr>
          <w:rFonts w:cs="Times New Roman"/>
          <w:sz w:val="28"/>
          <w:szCs w:val="28"/>
        </w:rPr>
      </w:pPr>
      <w:r>
        <w:rPr>
          <w:rFonts w:cs="Times New Roman"/>
          <w:sz w:val="28"/>
          <w:szCs w:val="28"/>
        </w:rPr>
        <w:t>32. ***</w:t>
      </w:r>
    </w:p>
    <w:p w:rsidR="0070611F" w:rsidRPr="0070611F" w:rsidRDefault="0070611F" w:rsidP="0070611F">
      <w:pPr>
        <w:pStyle w:val="a1"/>
      </w:pPr>
    </w:p>
    <w:p w:rsidR="002B3B62" w:rsidRPr="005A115A" w:rsidRDefault="002B3B62" w:rsidP="005A115A">
      <w:pPr>
        <w:pStyle w:val="a1"/>
        <w:spacing w:after="0"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(1)Погода была ужа</w:t>
      </w:r>
      <w:proofErr w:type="gramStart"/>
      <w:r w:rsidRPr="005A115A">
        <w:rPr>
          <w:rFonts w:ascii="Times New Roman" w:hAnsi="Times New Roman" w:cs="Times New Roman"/>
          <w:sz w:val="28"/>
          <w:szCs w:val="28"/>
        </w:rPr>
        <w:t>с(</w:t>
      </w:r>
      <w:proofErr w:type="gramEnd"/>
      <w:r w:rsidRPr="005A115A">
        <w:rPr>
          <w:rFonts w:ascii="Times New Roman" w:hAnsi="Times New Roman" w:cs="Times New Roman"/>
          <w:sz w:val="28"/>
          <w:szCs w:val="28"/>
        </w:rPr>
        <w:t xml:space="preserve">?)ная. (2)Стояла поз(?)няя осень. (3)Осенний ветер нес над з..млей рваные клочья туч(?). (4)Из них стал сыпать снег. (5)Лес был гол. (6)На поляне стояла одинокая рябина. (7)Она т..нулась к небу. (8)Зимние пичужки с ярким оп..рением подл..тели к рябине. (9)Снегири и синицы медленно начали кл..вать крупные ягоды.(10) Они закидывали головки, </w:t>
      </w:r>
      <w:proofErr w:type="gramStart"/>
      <w:r w:rsidRPr="005A115A">
        <w:rPr>
          <w:rFonts w:ascii="Times New Roman" w:hAnsi="Times New Roman" w:cs="Times New Roman"/>
          <w:sz w:val="28"/>
          <w:szCs w:val="28"/>
        </w:rPr>
        <w:t>выт</w:t>
      </w:r>
      <w:proofErr w:type="gramEnd"/>
      <w:r w:rsidRPr="005A115A">
        <w:rPr>
          <w:rFonts w:ascii="Times New Roman" w:hAnsi="Times New Roman" w:cs="Times New Roman"/>
          <w:sz w:val="28"/>
          <w:szCs w:val="28"/>
        </w:rPr>
        <w:t xml:space="preserve">..гивали шейки и с трудом глотали.(11) На белой скатерти снега по..вились первые следы. (12)Наступала з..ма.   </w:t>
      </w:r>
    </w:p>
    <w:p w:rsidR="002B3B62" w:rsidRPr="00371F6C" w:rsidRDefault="002B3B62" w:rsidP="00CE357B">
      <w:pPr>
        <w:pStyle w:val="a1"/>
        <w:numPr>
          <w:ilvl w:val="0"/>
          <w:numId w:val="12"/>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Прочитайте</w:t>
      </w:r>
      <w:r w:rsidRPr="00371F6C">
        <w:rPr>
          <w:rFonts w:ascii="Times New Roman" w:hAnsi="Times New Roman" w:cs="Times New Roman"/>
          <w:sz w:val="28"/>
          <w:szCs w:val="28"/>
        </w:rPr>
        <w:t xml:space="preserve"> и </w:t>
      </w:r>
      <w:r w:rsidRPr="00E4108C">
        <w:rPr>
          <w:rFonts w:ascii="Times New Roman" w:hAnsi="Times New Roman" w:cs="Times New Roman"/>
          <w:b/>
          <w:sz w:val="28"/>
          <w:szCs w:val="28"/>
        </w:rPr>
        <w:t>озаглавьте</w:t>
      </w:r>
      <w:r w:rsidRPr="00371F6C">
        <w:rPr>
          <w:rFonts w:ascii="Times New Roman" w:hAnsi="Times New Roman" w:cs="Times New Roman"/>
          <w:sz w:val="28"/>
          <w:szCs w:val="28"/>
        </w:rPr>
        <w:t xml:space="preserve"> текст</w:t>
      </w:r>
      <w:r w:rsidR="00371F6C">
        <w:rPr>
          <w:rFonts w:ascii="Times New Roman" w:hAnsi="Times New Roman" w:cs="Times New Roman"/>
          <w:sz w:val="28"/>
          <w:szCs w:val="28"/>
        </w:rPr>
        <w:t>.</w:t>
      </w:r>
    </w:p>
    <w:p w:rsidR="002B3B62" w:rsidRPr="00371F6C" w:rsidRDefault="002B3B62" w:rsidP="00CE357B">
      <w:pPr>
        <w:pStyle w:val="a1"/>
        <w:numPr>
          <w:ilvl w:val="0"/>
          <w:numId w:val="12"/>
        </w:numPr>
        <w:tabs>
          <w:tab w:val="left" w:pos="993"/>
        </w:tabs>
        <w:spacing w:after="0" w:line="360" w:lineRule="auto"/>
        <w:ind w:left="0" w:firstLine="709"/>
        <w:jc w:val="both"/>
        <w:rPr>
          <w:rFonts w:ascii="Times New Roman" w:hAnsi="Times New Roman" w:cs="Times New Roman"/>
          <w:sz w:val="28"/>
          <w:szCs w:val="28"/>
        </w:rPr>
      </w:pPr>
      <w:r w:rsidRPr="00371F6C">
        <w:rPr>
          <w:rFonts w:ascii="Times New Roman" w:hAnsi="Times New Roman" w:cs="Times New Roman"/>
          <w:sz w:val="28"/>
          <w:szCs w:val="28"/>
        </w:rPr>
        <w:t>Какое высказывание наиболее точно отражает тему текста?</w:t>
      </w:r>
    </w:p>
    <w:p w:rsidR="002B3B62" w:rsidRPr="00371F6C" w:rsidRDefault="00BE2827" w:rsidP="00371F6C">
      <w:pPr>
        <w:pStyle w:val="a1"/>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2B3B62" w:rsidRPr="00371F6C">
        <w:rPr>
          <w:rFonts w:ascii="Times New Roman" w:hAnsi="Times New Roman" w:cs="Times New Roman"/>
          <w:sz w:val="28"/>
          <w:szCs w:val="28"/>
        </w:rPr>
        <w:t>) Поздняя осень</w:t>
      </w:r>
    </w:p>
    <w:p w:rsidR="002B3B62" w:rsidRPr="00371F6C" w:rsidRDefault="00BE2827" w:rsidP="00371F6C">
      <w:pPr>
        <w:pStyle w:val="a1"/>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б</w:t>
      </w:r>
      <w:r w:rsidR="002B3B62" w:rsidRPr="00371F6C">
        <w:rPr>
          <w:rFonts w:ascii="Times New Roman" w:hAnsi="Times New Roman" w:cs="Times New Roman"/>
          <w:sz w:val="28"/>
          <w:szCs w:val="28"/>
        </w:rPr>
        <w:t>) Одинокая рябина</w:t>
      </w:r>
    </w:p>
    <w:p w:rsidR="002B3B62" w:rsidRPr="00371F6C" w:rsidRDefault="00BE2827" w:rsidP="00371F6C">
      <w:pPr>
        <w:pStyle w:val="a1"/>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B3B62" w:rsidRPr="00371F6C">
        <w:rPr>
          <w:rFonts w:ascii="Times New Roman" w:hAnsi="Times New Roman" w:cs="Times New Roman"/>
          <w:sz w:val="28"/>
          <w:szCs w:val="28"/>
        </w:rPr>
        <w:t>) Начало зимы</w:t>
      </w:r>
    </w:p>
    <w:p w:rsidR="002B3B62" w:rsidRPr="00371F6C" w:rsidRDefault="002B3B62" w:rsidP="00371F6C">
      <w:pPr>
        <w:pStyle w:val="a1"/>
        <w:tabs>
          <w:tab w:val="left" w:pos="993"/>
        </w:tabs>
        <w:spacing w:after="0" w:line="360" w:lineRule="auto"/>
        <w:ind w:firstLine="709"/>
        <w:jc w:val="both"/>
        <w:rPr>
          <w:rFonts w:ascii="Times New Roman" w:hAnsi="Times New Roman" w:cs="Times New Roman"/>
          <w:sz w:val="28"/>
          <w:szCs w:val="28"/>
        </w:rPr>
      </w:pPr>
      <w:r w:rsidRPr="00371F6C">
        <w:rPr>
          <w:rFonts w:ascii="Times New Roman" w:hAnsi="Times New Roman" w:cs="Times New Roman"/>
          <w:sz w:val="28"/>
          <w:szCs w:val="28"/>
        </w:rPr>
        <w:t xml:space="preserve">Ответ </w:t>
      </w:r>
      <w:r w:rsidRPr="00E4108C">
        <w:rPr>
          <w:rFonts w:ascii="Times New Roman" w:hAnsi="Times New Roman" w:cs="Times New Roman"/>
          <w:b/>
          <w:sz w:val="28"/>
          <w:szCs w:val="28"/>
        </w:rPr>
        <w:t>обоснуйте</w:t>
      </w:r>
      <w:r w:rsidR="00371F6C">
        <w:rPr>
          <w:rFonts w:ascii="Times New Roman" w:hAnsi="Times New Roman" w:cs="Times New Roman"/>
          <w:sz w:val="28"/>
          <w:szCs w:val="28"/>
        </w:rPr>
        <w:t>.</w:t>
      </w:r>
    </w:p>
    <w:p w:rsidR="002B3B62" w:rsidRPr="00371F6C" w:rsidRDefault="002B3B62" w:rsidP="00CE357B">
      <w:pPr>
        <w:pStyle w:val="a1"/>
        <w:numPr>
          <w:ilvl w:val="0"/>
          <w:numId w:val="12"/>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Подберите</w:t>
      </w:r>
      <w:r w:rsidRPr="00371F6C">
        <w:rPr>
          <w:rFonts w:ascii="Times New Roman" w:hAnsi="Times New Roman" w:cs="Times New Roman"/>
          <w:sz w:val="28"/>
          <w:szCs w:val="28"/>
        </w:rPr>
        <w:t xml:space="preserve"> к прилагательному </w:t>
      </w:r>
      <w:r w:rsidR="00371F6C">
        <w:rPr>
          <w:rFonts w:ascii="Times New Roman" w:hAnsi="Times New Roman" w:cs="Times New Roman"/>
          <w:sz w:val="28"/>
          <w:szCs w:val="28"/>
        </w:rPr>
        <w:t>«</w:t>
      </w:r>
      <w:r w:rsidRPr="00012657">
        <w:rPr>
          <w:rFonts w:ascii="Times New Roman" w:hAnsi="Times New Roman" w:cs="Times New Roman"/>
          <w:sz w:val="28"/>
          <w:szCs w:val="28"/>
        </w:rPr>
        <w:t>ужасная</w:t>
      </w:r>
      <w:r w:rsidR="00371F6C">
        <w:rPr>
          <w:rFonts w:ascii="Times New Roman" w:hAnsi="Times New Roman" w:cs="Times New Roman"/>
          <w:sz w:val="28"/>
          <w:szCs w:val="28"/>
        </w:rPr>
        <w:t>»</w:t>
      </w:r>
      <w:r w:rsidRPr="00371F6C">
        <w:rPr>
          <w:rFonts w:ascii="Times New Roman" w:hAnsi="Times New Roman" w:cs="Times New Roman"/>
          <w:sz w:val="28"/>
          <w:szCs w:val="28"/>
        </w:rPr>
        <w:t xml:space="preserve"> близкие по значению слова. Как называются такие слова? </w:t>
      </w:r>
    </w:p>
    <w:p w:rsidR="002B3B62" w:rsidRPr="00371F6C" w:rsidRDefault="002B3B62" w:rsidP="00CE357B">
      <w:pPr>
        <w:pStyle w:val="a1"/>
        <w:numPr>
          <w:ilvl w:val="0"/>
          <w:numId w:val="12"/>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Выпишите</w:t>
      </w:r>
      <w:r w:rsidRPr="00371F6C">
        <w:rPr>
          <w:rFonts w:ascii="Times New Roman" w:hAnsi="Times New Roman" w:cs="Times New Roman"/>
          <w:sz w:val="28"/>
          <w:szCs w:val="28"/>
        </w:rPr>
        <w:t xml:space="preserve"> из предложения 3 слова, в которых все согласные звуки звонкие</w:t>
      </w:r>
      <w:r w:rsidR="00371F6C">
        <w:rPr>
          <w:rFonts w:ascii="Times New Roman" w:hAnsi="Times New Roman" w:cs="Times New Roman"/>
          <w:sz w:val="28"/>
          <w:szCs w:val="28"/>
        </w:rPr>
        <w:t xml:space="preserve">. </w:t>
      </w:r>
    </w:p>
    <w:p w:rsidR="002B3B62" w:rsidRPr="00371F6C" w:rsidRDefault="002B3B62" w:rsidP="00CE357B">
      <w:pPr>
        <w:pStyle w:val="a1"/>
        <w:numPr>
          <w:ilvl w:val="0"/>
          <w:numId w:val="12"/>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Выпишите</w:t>
      </w:r>
      <w:r w:rsidRPr="00371F6C">
        <w:rPr>
          <w:rFonts w:ascii="Times New Roman" w:hAnsi="Times New Roman" w:cs="Times New Roman"/>
          <w:sz w:val="28"/>
          <w:szCs w:val="28"/>
        </w:rPr>
        <w:t xml:space="preserve"> из предложения 4 слово, в котором действует фонетический закон оглушения согласных звуков</w:t>
      </w:r>
      <w:r w:rsidR="00FF45B4">
        <w:rPr>
          <w:rFonts w:ascii="Times New Roman" w:hAnsi="Times New Roman" w:cs="Times New Roman"/>
          <w:sz w:val="28"/>
          <w:szCs w:val="28"/>
        </w:rPr>
        <w:t xml:space="preserve">. </w:t>
      </w:r>
    </w:p>
    <w:p w:rsidR="002B3B62" w:rsidRDefault="002B3B62" w:rsidP="00CE357B">
      <w:pPr>
        <w:pStyle w:val="a1"/>
        <w:numPr>
          <w:ilvl w:val="0"/>
          <w:numId w:val="12"/>
        </w:numPr>
        <w:tabs>
          <w:tab w:val="left" w:pos="993"/>
        </w:tabs>
        <w:spacing w:after="0" w:line="360" w:lineRule="auto"/>
        <w:ind w:left="0" w:firstLine="709"/>
        <w:jc w:val="both"/>
        <w:rPr>
          <w:rFonts w:ascii="Times New Roman" w:hAnsi="Times New Roman" w:cs="Times New Roman"/>
          <w:sz w:val="28"/>
          <w:szCs w:val="28"/>
        </w:rPr>
      </w:pPr>
      <w:r w:rsidRPr="00E4108C">
        <w:rPr>
          <w:rFonts w:ascii="Times New Roman" w:hAnsi="Times New Roman" w:cs="Times New Roman"/>
          <w:b/>
          <w:sz w:val="28"/>
          <w:szCs w:val="28"/>
        </w:rPr>
        <w:t>Укажите</w:t>
      </w:r>
      <w:r w:rsidRPr="00371F6C">
        <w:rPr>
          <w:rFonts w:ascii="Times New Roman" w:hAnsi="Times New Roman" w:cs="Times New Roman"/>
          <w:sz w:val="28"/>
          <w:szCs w:val="28"/>
        </w:rPr>
        <w:t xml:space="preserve"> номера предложений с однородными членами</w:t>
      </w:r>
      <w:r w:rsidR="00FF45B4">
        <w:rPr>
          <w:rFonts w:ascii="Times New Roman" w:hAnsi="Times New Roman" w:cs="Times New Roman"/>
          <w:sz w:val="28"/>
          <w:szCs w:val="28"/>
        </w:rPr>
        <w:t>.</w:t>
      </w:r>
    </w:p>
    <w:p w:rsidR="0070611F" w:rsidRPr="00371F6C" w:rsidRDefault="0070611F" w:rsidP="0070611F">
      <w:pPr>
        <w:pStyle w:val="a1"/>
        <w:tabs>
          <w:tab w:val="left" w:pos="993"/>
        </w:tabs>
        <w:spacing w:after="0" w:line="360" w:lineRule="auto"/>
        <w:ind w:left="709"/>
        <w:jc w:val="both"/>
        <w:rPr>
          <w:rFonts w:ascii="Times New Roman" w:hAnsi="Times New Roman" w:cs="Times New Roman"/>
          <w:sz w:val="28"/>
          <w:szCs w:val="28"/>
        </w:rPr>
      </w:pPr>
    </w:p>
    <w:p w:rsidR="002B3B62" w:rsidRDefault="00FF45B4" w:rsidP="005A115A">
      <w:pPr>
        <w:pStyle w:val="2"/>
        <w:spacing w:before="0" w:after="0" w:line="360" w:lineRule="auto"/>
        <w:ind w:left="0" w:firstLine="709"/>
        <w:jc w:val="center"/>
        <w:rPr>
          <w:rFonts w:cs="Times New Roman"/>
          <w:sz w:val="28"/>
          <w:szCs w:val="28"/>
        </w:rPr>
      </w:pPr>
      <w:r w:rsidRPr="00FF45B4">
        <w:rPr>
          <w:rFonts w:cs="Times New Roman"/>
          <w:sz w:val="28"/>
          <w:szCs w:val="28"/>
        </w:rPr>
        <w:t xml:space="preserve">33. </w:t>
      </w:r>
      <w:r>
        <w:rPr>
          <w:rFonts w:cs="Times New Roman"/>
          <w:sz w:val="28"/>
          <w:szCs w:val="28"/>
        </w:rPr>
        <w:t>***</w:t>
      </w:r>
    </w:p>
    <w:p w:rsidR="0070611F" w:rsidRPr="0070611F" w:rsidRDefault="0070611F" w:rsidP="0070611F">
      <w:pPr>
        <w:pStyle w:val="a1"/>
      </w:pPr>
    </w:p>
    <w:p w:rsidR="002B3B62" w:rsidRPr="005A115A" w:rsidRDefault="002B3B62" w:rsidP="00FF45B4">
      <w:pPr>
        <w:pStyle w:val="ad"/>
        <w:spacing w:before="0" w:beforeAutospacing="0" w:after="0" w:afterAutospacing="0" w:line="360" w:lineRule="auto"/>
        <w:ind w:firstLine="709"/>
        <w:jc w:val="both"/>
        <w:rPr>
          <w:color w:val="000000"/>
          <w:sz w:val="28"/>
          <w:szCs w:val="28"/>
        </w:rPr>
      </w:pPr>
      <w:r w:rsidRPr="005A115A">
        <w:rPr>
          <w:color w:val="000000"/>
          <w:sz w:val="28"/>
          <w:szCs w:val="28"/>
        </w:rPr>
        <w:t>(1)Наступила поздняя осень. (2)Стоит ненастная погода. (3)Всё чаще дует резкий осенний ветер. (4)С синего неба посылает солнце прощальные лучи.</w:t>
      </w:r>
    </w:p>
    <w:p w:rsidR="002B3B62" w:rsidRPr="005A115A" w:rsidRDefault="002B3B62" w:rsidP="00FF45B4">
      <w:pPr>
        <w:pStyle w:val="ad"/>
        <w:spacing w:before="0" w:beforeAutospacing="0" w:after="0" w:afterAutospacing="0" w:line="360" w:lineRule="auto"/>
        <w:ind w:firstLine="709"/>
        <w:jc w:val="both"/>
        <w:rPr>
          <w:color w:val="000000"/>
          <w:sz w:val="28"/>
          <w:szCs w:val="28"/>
        </w:rPr>
      </w:pPr>
      <w:r w:rsidRPr="005A115A">
        <w:rPr>
          <w:color w:val="000000"/>
          <w:sz w:val="28"/>
          <w:szCs w:val="28"/>
        </w:rPr>
        <w:t>(5)Как хорош лес осенью! (6)Воздух свеж. (7)</w:t>
      </w:r>
      <w:proofErr w:type="gramStart"/>
      <w:r w:rsidRPr="005A115A">
        <w:rPr>
          <w:color w:val="000000"/>
          <w:sz w:val="28"/>
          <w:szCs w:val="28"/>
        </w:rPr>
        <w:t>Жёлтые</w:t>
      </w:r>
      <w:proofErr w:type="gramEnd"/>
      <w:r w:rsidRPr="005A115A">
        <w:rPr>
          <w:color w:val="000000"/>
          <w:sz w:val="28"/>
          <w:szCs w:val="28"/>
        </w:rPr>
        <w:t xml:space="preserve"> оранжевые багровые листья тихо падают с чёрных деревьев и медленно опускаются на холодную землю.</w:t>
      </w:r>
    </w:p>
    <w:p w:rsidR="002B3B62" w:rsidRPr="005A115A" w:rsidRDefault="002B3B62" w:rsidP="00FF45B4">
      <w:pPr>
        <w:pStyle w:val="ad"/>
        <w:spacing w:before="0" w:beforeAutospacing="0" w:after="0" w:afterAutospacing="0" w:line="360" w:lineRule="auto"/>
        <w:ind w:firstLine="709"/>
        <w:jc w:val="both"/>
        <w:rPr>
          <w:color w:val="000000"/>
          <w:sz w:val="28"/>
          <w:szCs w:val="28"/>
        </w:rPr>
      </w:pPr>
      <w:r w:rsidRPr="005A115A">
        <w:rPr>
          <w:color w:val="000000"/>
          <w:sz w:val="28"/>
          <w:szCs w:val="28"/>
        </w:rPr>
        <w:t>(8)Тишину спящего леса не нарушает пение птиц, потому что они улетели на юг.(9) В аллеях сада стало пусто, бесшумно. (10)А ведь здесь летом было так радостно, чудесно! (11)Из окрестных парков слетались сюда птицы на праздничный концерт.</w:t>
      </w:r>
    </w:p>
    <w:p w:rsidR="002B3B62" w:rsidRPr="005A115A" w:rsidRDefault="002B3B62" w:rsidP="00FF45B4">
      <w:pPr>
        <w:pStyle w:val="ad"/>
        <w:spacing w:before="0" w:beforeAutospacing="0" w:after="0" w:afterAutospacing="0" w:line="360" w:lineRule="auto"/>
        <w:ind w:firstLine="709"/>
        <w:jc w:val="both"/>
        <w:rPr>
          <w:color w:val="000000"/>
          <w:sz w:val="28"/>
          <w:szCs w:val="28"/>
        </w:rPr>
      </w:pPr>
      <w:r w:rsidRPr="005A115A">
        <w:rPr>
          <w:color w:val="000000"/>
          <w:sz w:val="28"/>
          <w:szCs w:val="28"/>
        </w:rPr>
        <w:t>(12)Осенью лес похож на терем расписной. (13)Хорошо устроиться под белоствольной берёзкой и долго рассматривать золотые краски леса, лиловый краешек неба.</w:t>
      </w:r>
    </w:p>
    <w:p w:rsidR="002B3B62" w:rsidRPr="005A115A" w:rsidRDefault="002B3B62" w:rsidP="00FF45B4">
      <w:pPr>
        <w:pStyle w:val="ad"/>
        <w:spacing w:before="0" w:beforeAutospacing="0" w:after="0" w:afterAutospacing="0" w:line="360" w:lineRule="auto"/>
        <w:ind w:firstLine="709"/>
        <w:jc w:val="both"/>
        <w:rPr>
          <w:color w:val="000000"/>
          <w:sz w:val="28"/>
          <w:szCs w:val="28"/>
        </w:rPr>
      </w:pPr>
      <w:r w:rsidRPr="005A115A">
        <w:rPr>
          <w:color w:val="000000"/>
          <w:sz w:val="28"/>
          <w:szCs w:val="28"/>
        </w:rPr>
        <w:t>(14)Тихо, уютно. (15)В необъятных чащах леса можно укрыться от осеннего ветра.(16) На душе легко и спокойно.</w:t>
      </w:r>
    </w:p>
    <w:p w:rsidR="002B3B62" w:rsidRPr="00FF45B4" w:rsidRDefault="002B3B62" w:rsidP="00CE357B">
      <w:pPr>
        <w:pStyle w:val="ad"/>
        <w:numPr>
          <w:ilvl w:val="0"/>
          <w:numId w:val="13"/>
        </w:numPr>
        <w:tabs>
          <w:tab w:val="left" w:pos="993"/>
        </w:tabs>
        <w:spacing w:before="0" w:beforeAutospacing="0" w:after="0" w:afterAutospacing="0" w:line="360" w:lineRule="auto"/>
        <w:ind w:left="0" w:firstLine="709"/>
        <w:rPr>
          <w:color w:val="000000"/>
          <w:sz w:val="28"/>
          <w:szCs w:val="28"/>
        </w:rPr>
      </w:pPr>
      <w:r w:rsidRPr="00E4108C">
        <w:rPr>
          <w:b/>
          <w:color w:val="000000"/>
          <w:sz w:val="28"/>
          <w:szCs w:val="28"/>
        </w:rPr>
        <w:t>Прочитайте</w:t>
      </w:r>
      <w:r w:rsidRPr="00FF45B4">
        <w:rPr>
          <w:color w:val="000000"/>
          <w:sz w:val="28"/>
          <w:szCs w:val="28"/>
        </w:rPr>
        <w:t xml:space="preserve"> текст и </w:t>
      </w:r>
      <w:r w:rsidRPr="00E4108C">
        <w:rPr>
          <w:b/>
          <w:color w:val="000000"/>
          <w:sz w:val="28"/>
          <w:szCs w:val="28"/>
        </w:rPr>
        <w:t>озаглавьте</w:t>
      </w:r>
      <w:r w:rsidRPr="00FF45B4">
        <w:rPr>
          <w:color w:val="000000"/>
          <w:sz w:val="28"/>
          <w:szCs w:val="28"/>
        </w:rPr>
        <w:t xml:space="preserve"> его</w:t>
      </w:r>
      <w:r w:rsidR="00FF45B4">
        <w:rPr>
          <w:color w:val="000000"/>
          <w:sz w:val="28"/>
          <w:szCs w:val="28"/>
        </w:rPr>
        <w:t xml:space="preserve">. </w:t>
      </w:r>
    </w:p>
    <w:p w:rsidR="002B3B62" w:rsidRPr="00FF45B4" w:rsidRDefault="002B3B62" w:rsidP="00CE357B">
      <w:pPr>
        <w:pStyle w:val="ad"/>
        <w:numPr>
          <w:ilvl w:val="0"/>
          <w:numId w:val="13"/>
        </w:numPr>
        <w:tabs>
          <w:tab w:val="left" w:pos="993"/>
        </w:tabs>
        <w:spacing w:before="0" w:beforeAutospacing="0" w:after="0" w:afterAutospacing="0" w:line="360" w:lineRule="auto"/>
        <w:ind w:left="0" w:firstLine="709"/>
        <w:rPr>
          <w:color w:val="000000"/>
          <w:sz w:val="28"/>
          <w:szCs w:val="28"/>
        </w:rPr>
      </w:pPr>
      <w:r w:rsidRPr="00E4108C">
        <w:rPr>
          <w:b/>
          <w:color w:val="000000"/>
          <w:sz w:val="28"/>
          <w:szCs w:val="28"/>
        </w:rPr>
        <w:t>Определите</w:t>
      </w:r>
      <w:r w:rsidRPr="00FF45B4">
        <w:rPr>
          <w:color w:val="000000"/>
          <w:sz w:val="28"/>
          <w:szCs w:val="28"/>
        </w:rPr>
        <w:t xml:space="preserve"> тему и основную мысль текста</w:t>
      </w:r>
      <w:r w:rsidR="00FF45B4">
        <w:rPr>
          <w:color w:val="000000"/>
          <w:sz w:val="28"/>
          <w:szCs w:val="28"/>
        </w:rPr>
        <w:t xml:space="preserve">. </w:t>
      </w:r>
    </w:p>
    <w:p w:rsidR="002B3B62" w:rsidRPr="00FF45B4" w:rsidRDefault="002B3B62" w:rsidP="00CE357B">
      <w:pPr>
        <w:pStyle w:val="ad"/>
        <w:numPr>
          <w:ilvl w:val="0"/>
          <w:numId w:val="13"/>
        </w:numPr>
        <w:tabs>
          <w:tab w:val="left" w:pos="993"/>
        </w:tabs>
        <w:spacing w:before="0" w:beforeAutospacing="0" w:after="0" w:afterAutospacing="0" w:line="360" w:lineRule="auto"/>
        <w:ind w:left="0" w:firstLine="709"/>
        <w:rPr>
          <w:color w:val="000000"/>
          <w:sz w:val="28"/>
          <w:szCs w:val="28"/>
        </w:rPr>
      </w:pPr>
      <w:r w:rsidRPr="00E4108C">
        <w:rPr>
          <w:b/>
          <w:color w:val="000000"/>
          <w:sz w:val="28"/>
          <w:szCs w:val="28"/>
        </w:rPr>
        <w:lastRenderedPageBreak/>
        <w:t>Определите</w:t>
      </w:r>
      <w:r w:rsidRPr="00FF45B4">
        <w:rPr>
          <w:color w:val="000000"/>
          <w:sz w:val="28"/>
          <w:szCs w:val="28"/>
        </w:rPr>
        <w:t xml:space="preserve"> тип речи данного текста. Ответ </w:t>
      </w:r>
      <w:r w:rsidRPr="00E4108C">
        <w:rPr>
          <w:b/>
          <w:color w:val="000000"/>
          <w:sz w:val="28"/>
          <w:szCs w:val="28"/>
        </w:rPr>
        <w:t>обоснуйте</w:t>
      </w:r>
      <w:r w:rsidR="00FF45B4" w:rsidRPr="00FF45B4">
        <w:rPr>
          <w:color w:val="000000"/>
          <w:sz w:val="28"/>
          <w:szCs w:val="28"/>
        </w:rPr>
        <w:t xml:space="preserve">. </w:t>
      </w:r>
    </w:p>
    <w:p w:rsidR="002B3B62" w:rsidRPr="00FF45B4" w:rsidRDefault="002B3B62" w:rsidP="00CE357B">
      <w:pPr>
        <w:pStyle w:val="ad"/>
        <w:numPr>
          <w:ilvl w:val="0"/>
          <w:numId w:val="13"/>
        </w:numPr>
        <w:tabs>
          <w:tab w:val="left" w:pos="993"/>
        </w:tabs>
        <w:spacing w:before="0" w:beforeAutospacing="0" w:after="0" w:afterAutospacing="0" w:line="360" w:lineRule="auto"/>
        <w:ind w:left="0" w:firstLine="709"/>
        <w:rPr>
          <w:color w:val="000000"/>
          <w:sz w:val="28"/>
          <w:szCs w:val="28"/>
        </w:rPr>
      </w:pPr>
      <w:r w:rsidRPr="00E4108C">
        <w:rPr>
          <w:b/>
          <w:color w:val="000000"/>
          <w:sz w:val="28"/>
          <w:szCs w:val="28"/>
        </w:rPr>
        <w:t>Выпишите</w:t>
      </w:r>
      <w:r w:rsidRPr="00FF45B4">
        <w:rPr>
          <w:color w:val="000000"/>
          <w:sz w:val="28"/>
          <w:szCs w:val="28"/>
        </w:rPr>
        <w:t xml:space="preserve"> из текста слова с непроизносимой согласной в корне</w:t>
      </w:r>
      <w:r w:rsidR="00FF45B4" w:rsidRPr="00FF45B4">
        <w:rPr>
          <w:color w:val="000000"/>
          <w:sz w:val="28"/>
          <w:szCs w:val="28"/>
        </w:rPr>
        <w:t xml:space="preserve">. </w:t>
      </w:r>
    </w:p>
    <w:p w:rsidR="002B3B62" w:rsidRPr="00FF45B4" w:rsidRDefault="002B3B62" w:rsidP="00CE357B">
      <w:pPr>
        <w:pStyle w:val="ad"/>
        <w:numPr>
          <w:ilvl w:val="0"/>
          <w:numId w:val="13"/>
        </w:numPr>
        <w:tabs>
          <w:tab w:val="left" w:pos="993"/>
        </w:tabs>
        <w:spacing w:before="0" w:beforeAutospacing="0" w:after="0" w:afterAutospacing="0" w:line="360" w:lineRule="auto"/>
        <w:ind w:left="0" w:firstLine="709"/>
        <w:jc w:val="both"/>
        <w:rPr>
          <w:color w:val="000000"/>
          <w:sz w:val="28"/>
          <w:szCs w:val="28"/>
        </w:rPr>
      </w:pPr>
      <w:r w:rsidRPr="00BC1F30">
        <w:rPr>
          <w:b/>
          <w:color w:val="000000"/>
          <w:sz w:val="28"/>
          <w:szCs w:val="28"/>
        </w:rPr>
        <w:t>Расставьте</w:t>
      </w:r>
      <w:r w:rsidRPr="00FF45B4">
        <w:rPr>
          <w:color w:val="000000"/>
          <w:sz w:val="28"/>
          <w:szCs w:val="28"/>
        </w:rPr>
        <w:t xml:space="preserve"> знаки препинания в третьем предложении второго абзаца, </w:t>
      </w:r>
      <w:r w:rsidRPr="00BC1F30">
        <w:rPr>
          <w:b/>
          <w:color w:val="000000"/>
          <w:sz w:val="28"/>
          <w:szCs w:val="28"/>
        </w:rPr>
        <w:t>произведите</w:t>
      </w:r>
      <w:r w:rsidRPr="00FF45B4">
        <w:rPr>
          <w:color w:val="000000"/>
          <w:sz w:val="28"/>
          <w:szCs w:val="28"/>
        </w:rPr>
        <w:t xml:space="preserve"> синтаксический разбор этого предложения.</w:t>
      </w:r>
    </w:p>
    <w:p w:rsidR="002B3B62" w:rsidRPr="00FF45B4" w:rsidRDefault="002B3B62" w:rsidP="00CE357B">
      <w:pPr>
        <w:pStyle w:val="ad"/>
        <w:numPr>
          <w:ilvl w:val="0"/>
          <w:numId w:val="13"/>
        </w:numPr>
        <w:tabs>
          <w:tab w:val="left" w:pos="993"/>
        </w:tabs>
        <w:spacing w:before="0" w:beforeAutospacing="0" w:after="0" w:afterAutospacing="0" w:line="360" w:lineRule="auto"/>
        <w:ind w:left="0" w:firstLine="709"/>
        <w:jc w:val="both"/>
        <w:rPr>
          <w:color w:val="000000"/>
          <w:sz w:val="28"/>
          <w:szCs w:val="28"/>
        </w:rPr>
      </w:pPr>
      <w:r w:rsidRPr="00FF45B4">
        <w:rPr>
          <w:color w:val="000000"/>
          <w:sz w:val="28"/>
          <w:szCs w:val="28"/>
        </w:rPr>
        <w:t xml:space="preserve">Среди предложений 8-11 </w:t>
      </w:r>
      <w:r w:rsidRPr="00BC1F30">
        <w:rPr>
          <w:b/>
          <w:color w:val="000000"/>
          <w:sz w:val="28"/>
          <w:szCs w:val="28"/>
        </w:rPr>
        <w:t>найдите</w:t>
      </w:r>
      <w:r w:rsidRPr="00FF45B4">
        <w:rPr>
          <w:color w:val="000000"/>
          <w:sz w:val="28"/>
          <w:szCs w:val="28"/>
        </w:rPr>
        <w:t xml:space="preserve"> сложное предложение и укажите его номер</w:t>
      </w:r>
      <w:r w:rsidR="00FF45B4">
        <w:rPr>
          <w:color w:val="000000"/>
          <w:sz w:val="28"/>
          <w:szCs w:val="28"/>
        </w:rPr>
        <w:t xml:space="preserve">. </w:t>
      </w:r>
    </w:p>
    <w:p w:rsidR="002B3B62" w:rsidRDefault="00FF45B4" w:rsidP="00FF45B4">
      <w:pPr>
        <w:pStyle w:val="ad"/>
        <w:tabs>
          <w:tab w:val="left" w:pos="993"/>
        </w:tabs>
        <w:spacing w:before="0" w:beforeAutospacing="0" w:after="0" w:afterAutospacing="0" w:line="360" w:lineRule="auto"/>
        <w:jc w:val="center"/>
        <w:rPr>
          <w:b/>
          <w:color w:val="000000"/>
          <w:sz w:val="28"/>
          <w:szCs w:val="28"/>
        </w:rPr>
      </w:pPr>
      <w:r w:rsidRPr="00FF45B4">
        <w:rPr>
          <w:b/>
          <w:color w:val="000000"/>
          <w:sz w:val="28"/>
          <w:szCs w:val="28"/>
        </w:rPr>
        <w:t>34. ***</w:t>
      </w:r>
    </w:p>
    <w:p w:rsidR="0070611F" w:rsidRPr="00FF45B4" w:rsidRDefault="0070611F" w:rsidP="00FF45B4">
      <w:pPr>
        <w:pStyle w:val="ad"/>
        <w:tabs>
          <w:tab w:val="left" w:pos="993"/>
        </w:tabs>
        <w:spacing w:before="0" w:beforeAutospacing="0" w:after="0" w:afterAutospacing="0" w:line="360" w:lineRule="auto"/>
        <w:jc w:val="center"/>
        <w:rPr>
          <w:b/>
          <w:color w:val="000000"/>
          <w:sz w:val="28"/>
          <w:szCs w:val="28"/>
        </w:rPr>
      </w:pP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(1)Поздней осенью ежи начинают готовиться к зимней спячке. (2)Мало у них добычи, потому что под корягами скрываются ящерицы, жучки и лягушки.</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(3)Медленно ползёт колючий ёж через чёрные кочки, небольшие полянки, опасные овраги, мимо узких ручьёв.</w:t>
      </w:r>
    </w:p>
    <w:p w:rsidR="002B3B62" w:rsidRPr="005A115A" w:rsidRDefault="002B3B62" w:rsidP="005A115A">
      <w:pPr>
        <w:pStyle w:val="ad"/>
        <w:spacing w:before="0" w:beforeAutospacing="0" w:after="0" w:afterAutospacing="0" w:line="360" w:lineRule="auto"/>
        <w:ind w:firstLine="709"/>
        <w:jc w:val="both"/>
        <w:rPr>
          <w:color w:val="000000"/>
          <w:sz w:val="28"/>
          <w:szCs w:val="28"/>
        </w:rPr>
      </w:pPr>
      <w:proofErr w:type="gramStart"/>
      <w:r w:rsidRPr="005A115A">
        <w:rPr>
          <w:color w:val="000000"/>
          <w:sz w:val="28"/>
          <w:szCs w:val="28"/>
        </w:rPr>
        <w:t>(4)В чудесные осенние денёчки старается ёжик приготовить себе широкую, тёплую норочку. (5)Днём и ночью таскает он в домик душистые листья, мягкий лесной мох, засохшие травинки и веточки, которые нашёл в лесу. (6)Хочется позаботиться ему об удобной постельке.</w:t>
      </w:r>
      <w:proofErr w:type="gramEnd"/>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(7)Накрыл норку огромный снежный сугроб, и ёжик надёжно укрылся под таким пушистым одеялом. (8)Хорошо счастливому ежу жить в своей норке! (9)Спит он здесь, видит прекрасные сны, и мы рады за него. (10)С хорошим настроением проснётся ёжик, а затем отправится осматривать своё хозяйство.</w:t>
      </w:r>
    </w:p>
    <w:p w:rsidR="002B3B62" w:rsidRPr="00FF45B4" w:rsidRDefault="002B3B62" w:rsidP="00CE357B">
      <w:pPr>
        <w:pStyle w:val="ad"/>
        <w:numPr>
          <w:ilvl w:val="0"/>
          <w:numId w:val="14"/>
        </w:numPr>
        <w:tabs>
          <w:tab w:val="left" w:pos="993"/>
        </w:tabs>
        <w:spacing w:before="0" w:beforeAutospacing="0" w:after="0" w:afterAutospacing="0" w:line="360" w:lineRule="auto"/>
        <w:ind w:left="0" w:firstLine="709"/>
        <w:jc w:val="both"/>
        <w:rPr>
          <w:color w:val="000000"/>
          <w:sz w:val="28"/>
          <w:szCs w:val="28"/>
        </w:rPr>
      </w:pPr>
      <w:r w:rsidRPr="004D124E">
        <w:rPr>
          <w:b/>
          <w:color w:val="000000"/>
          <w:sz w:val="28"/>
          <w:szCs w:val="28"/>
        </w:rPr>
        <w:t>Прочитайте</w:t>
      </w:r>
      <w:r w:rsidRPr="00FF45B4">
        <w:rPr>
          <w:color w:val="000000"/>
          <w:sz w:val="28"/>
          <w:szCs w:val="28"/>
        </w:rPr>
        <w:t xml:space="preserve"> текст. </w:t>
      </w:r>
      <w:r w:rsidRPr="004D124E">
        <w:rPr>
          <w:b/>
          <w:color w:val="000000"/>
          <w:sz w:val="28"/>
          <w:szCs w:val="28"/>
        </w:rPr>
        <w:t>Озаглавьте</w:t>
      </w:r>
      <w:r w:rsidRPr="00FF45B4">
        <w:rPr>
          <w:color w:val="000000"/>
          <w:sz w:val="28"/>
          <w:szCs w:val="28"/>
        </w:rPr>
        <w:t xml:space="preserve"> его</w:t>
      </w:r>
      <w:r w:rsidR="00FF45B4">
        <w:rPr>
          <w:color w:val="000000"/>
          <w:sz w:val="28"/>
          <w:szCs w:val="28"/>
        </w:rPr>
        <w:t>.</w:t>
      </w:r>
    </w:p>
    <w:p w:rsidR="002B3B62" w:rsidRPr="00FF45B4" w:rsidRDefault="002B3B62" w:rsidP="00CE357B">
      <w:pPr>
        <w:pStyle w:val="ad"/>
        <w:numPr>
          <w:ilvl w:val="0"/>
          <w:numId w:val="14"/>
        </w:numPr>
        <w:tabs>
          <w:tab w:val="left" w:pos="993"/>
        </w:tabs>
        <w:spacing w:before="0" w:beforeAutospacing="0" w:after="0" w:afterAutospacing="0" w:line="360" w:lineRule="auto"/>
        <w:ind w:left="0" w:firstLine="709"/>
        <w:jc w:val="both"/>
        <w:rPr>
          <w:color w:val="000000"/>
          <w:sz w:val="28"/>
          <w:szCs w:val="28"/>
        </w:rPr>
      </w:pPr>
      <w:r w:rsidRPr="00FF45B4">
        <w:rPr>
          <w:color w:val="000000"/>
          <w:sz w:val="28"/>
          <w:szCs w:val="28"/>
        </w:rPr>
        <w:t>Какое утверждение наиболее точно отражает тему текста?</w:t>
      </w:r>
    </w:p>
    <w:p w:rsidR="002B3B62" w:rsidRPr="00FF45B4" w:rsidRDefault="0035154B" w:rsidP="00FF45B4">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а</w:t>
      </w:r>
      <w:r w:rsidR="002B3B62" w:rsidRPr="00FF45B4">
        <w:rPr>
          <w:color w:val="000000"/>
          <w:sz w:val="28"/>
          <w:szCs w:val="28"/>
        </w:rPr>
        <w:t>) Ежи готовятся к зиме</w:t>
      </w:r>
    </w:p>
    <w:p w:rsidR="002B3B62" w:rsidRPr="00FF45B4" w:rsidRDefault="0035154B" w:rsidP="00FF45B4">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б</w:t>
      </w:r>
      <w:r w:rsidR="002B3B62" w:rsidRPr="00FF45B4">
        <w:rPr>
          <w:color w:val="000000"/>
          <w:sz w:val="28"/>
          <w:szCs w:val="28"/>
        </w:rPr>
        <w:t>) Хорошо счастливому ежу жить в своей норке</w:t>
      </w:r>
    </w:p>
    <w:p w:rsidR="002B3B62" w:rsidRPr="00FF45B4" w:rsidRDefault="0035154B" w:rsidP="00FF45B4">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в</w:t>
      </w:r>
      <w:r w:rsidR="002B3B62" w:rsidRPr="00FF45B4">
        <w:rPr>
          <w:color w:val="000000"/>
          <w:sz w:val="28"/>
          <w:szCs w:val="28"/>
        </w:rPr>
        <w:t xml:space="preserve">) В чудесные осенние денёчки старается ёжик приготовить себе </w:t>
      </w:r>
      <w:proofErr w:type="gramStart"/>
      <w:r w:rsidR="002B3B62" w:rsidRPr="00FF45B4">
        <w:rPr>
          <w:color w:val="000000"/>
          <w:sz w:val="28"/>
          <w:szCs w:val="28"/>
        </w:rPr>
        <w:t>широкую</w:t>
      </w:r>
      <w:proofErr w:type="gramEnd"/>
      <w:r w:rsidR="002B3B62" w:rsidRPr="00FF45B4">
        <w:rPr>
          <w:color w:val="000000"/>
          <w:sz w:val="28"/>
          <w:szCs w:val="28"/>
        </w:rPr>
        <w:t>, тёплую норочку.</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 xml:space="preserve">3.  Из первого предложения </w:t>
      </w:r>
      <w:r w:rsidRPr="004D124E">
        <w:rPr>
          <w:b/>
          <w:color w:val="000000"/>
          <w:sz w:val="28"/>
          <w:szCs w:val="28"/>
        </w:rPr>
        <w:t>выпишите</w:t>
      </w:r>
      <w:r w:rsidRPr="00FF45B4">
        <w:rPr>
          <w:color w:val="000000"/>
          <w:sz w:val="28"/>
          <w:szCs w:val="28"/>
        </w:rPr>
        <w:t xml:space="preserve"> слова, в которых букв больше, чем     звуков</w:t>
      </w:r>
      <w:r w:rsidR="00FF45B4">
        <w:rPr>
          <w:color w:val="000000"/>
          <w:sz w:val="28"/>
          <w:szCs w:val="28"/>
        </w:rPr>
        <w:t>.</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lastRenderedPageBreak/>
        <w:t xml:space="preserve">4. Из последнего абзаца </w:t>
      </w:r>
      <w:r w:rsidRPr="004D124E">
        <w:rPr>
          <w:b/>
          <w:color w:val="000000"/>
          <w:sz w:val="28"/>
          <w:szCs w:val="28"/>
        </w:rPr>
        <w:t>выпишите</w:t>
      </w:r>
      <w:r w:rsidRPr="00FF45B4">
        <w:rPr>
          <w:color w:val="000000"/>
          <w:sz w:val="28"/>
          <w:szCs w:val="28"/>
        </w:rPr>
        <w:t xml:space="preserve"> прилагательно</w:t>
      </w:r>
      <w:proofErr w:type="gramStart"/>
      <w:r w:rsidRPr="00FF45B4">
        <w:rPr>
          <w:color w:val="000000"/>
          <w:sz w:val="28"/>
          <w:szCs w:val="28"/>
        </w:rPr>
        <w:t>е(</w:t>
      </w:r>
      <w:proofErr w:type="gramEnd"/>
      <w:r w:rsidRPr="00FF45B4">
        <w:rPr>
          <w:color w:val="000000"/>
          <w:sz w:val="28"/>
          <w:szCs w:val="28"/>
        </w:rPr>
        <w:t>ые)  в форме единственного числа, творительного падежа</w:t>
      </w:r>
      <w:r w:rsidR="00FF45B4">
        <w:rPr>
          <w:color w:val="000000"/>
          <w:sz w:val="28"/>
          <w:szCs w:val="28"/>
        </w:rPr>
        <w:t>.</w:t>
      </w:r>
    </w:p>
    <w:p w:rsidR="002B3B62"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 xml:space="preserve">5. Из предложений 9-10 </w:t>
      </w:r>
      <w:r w:rsidRPr="004D124E">
        <w:rPr>
          <w:b/>
          <w:color w:val="000000"/>
          <w:sz w:val="28"/>
          <w:szCs w:val="28"/>
        </w:rPr>
        <w:t>выпишите</w:t>
      </w:r>
      <w:r w:rsidRPr="00FF45B4">
        <w:rPr>
          <w:color w:val="000000"/>
          <w:sz w:val="28"/>
          <w:szCs w:val="28"/>
        </w:rPr>
        <w:t xml:space="preserve"> личные местоимения</w:t>
      </w:r>
      <w:r w:rsidR="00FF45B4">
        <w:rPr>
          <w:color w:val="000000"/>
          <w:sz w:val="28"/>
          <w:szCs w:val="28"/>
        </w:rPr>
        <w:t>.</w:t>
      </w:r>
    </w:p>
    <w:p w:rsidR="0070611F" w:rsidRPr="005A115A" w:rsidRDefault="0070611F" w:rsidP="00FF45B4">
      <w:pPr>
        <w:pStyle w:val="ad"/>
        <w:tabs>
          <w:tab w:val="left" w:pos="993"/>
        </w:tabs>
        <w:spacing w:before="0" w:beforeAutospacing="0" w:after="0" w:afterAutospacing="0" w:line="360" w:lineRule="auto"/>
        <w:ind w:firstLine="709"/>
        <w:jc w:val="both"/>
        <w:rPr>
          <w:i/>
          <w:color w:val="000000"/>
          <w:sz w:val="28"/>
          <w:szCs w:val="28"/>
        </w:rPr>
      </w:pPr>
    </w:p>
    <w:p w:rsidR="002B3B62" w:rsidRDefault="00FF45B4" w:rsidP="005A115A">
      <w:pPr>
        <w:pStyle w:val="ad"/>
        <w:spacing w:before="0" w:beforeAutospacing="0" w:after="0" w:afterAutospacing="0" w:line="360" w:lineRule="auto"/>
        <w:ind w:firstLine="709"/>
        <w:jc w:val="center"/>
        <w:rPr>
          <w:b/>
          <w:bCs/>
          <w:color w:val="000000"/>
          <w:sz w:val="28"/>
          <w:szCs w:val="28"/>
        </w:rPr>
      </w:pPr>
      <w:r>
        <w:rPr>
          <w:b/>
          <w:bCs/>
          <w:color w:val="000000"/>
          <w:sz w:val="28"/>
          <w:szCs w:val="28"/>
        </w:rPr>
        <w:t xml:space="preserve">35. </w:t>
      </w:r>
      <w:r w:rsidR="002B3B62" w:rsidRPr="005A115A">
        <w:rPr>
          <w:b/>
          <w:bCs/>
          <w:color w:val="000000"/>
          <w:sz w:val="28"/>
          <w:szCs w:val="28"/>
        </w:rPr>
        <w:t>Волшебница-зима</w:t>
      </w:r>
    </w:p>
    <w:p w:rsidR="0070611F" w:rsidRPr="005A115A" w:rsidRDefault="0070611F" w:rsidP="005A115A">
      <w:pPr>
        <w:pStyle w:val="ad"/>
        <w:spacing w:before="0" w:beforeAutospacing="0" w:after="0" w:afterAutospacing="0" w:line="360" w:lineRule="auto"/>
        <w:ind w:firstLine="709"/>
        <w:jc w:val="center"/>
        <w:rPr>
          <w:color w:val="000000"/>
          <w:sz w:val="28"/>
          <w:szCs w:val="28"/>
        </w:rPr>
      </w:pP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(1)Долго боролась зима с ненастной осенью. (2)В ноябре снег покрыл промёрзшую землю, и вот наступила настоящая зима.</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 xml:space="preserve">(3) Жутко завыва..т в пол.. холодный  ре..кий ветер, гуля..т </w:t>
      </w:r>
      <w:proofErr w:type="gramStart"/>
      <w:r w:rsidRPr="005A115A">
        <w:rPr>
          <w:color w:val="000000"/>
          <w:sz w:val="28"/>
          <w:szCs w:val="28"/>
        </w:rPr>
        <w:t>в</w:t>
      </w:r>
      <w:proofErr w:type="gramEnd"/>
      <w:r w:rsidRPr="005A115A">
        <w:rPr>
          <w:color w:val="000000"/>
          <w:sz w:val="28"/>
          <w:szCs w:val="28"/>
        </w:rPr>
        <w:t>..</w:t>
      </w:r>
      <w:proofErr w:type="gramStart"/>
      <w:r w:rsidRPr="005A115A">
        <w:rPr>
          <w:color w:val="000000"/>
          <w:sz w:val="28"/>
          <w:szCs w:val="28"/>
        </w:rPr>
        <w:t>юга</w:t>
      </w:r>
      <w:proofErr w:type="gramEnd"/>
      <w:r w:rsidRPr="005A115A">
        <w:rPr>
          <w:color w:val="000000"/>
          <w:sz w:val="28"/>
          <w:szCs w:val="28"/>
        </w:rPr>
        <w:t>. (4)А в лесу тихо. (5)Зайдёшь в лесную глушь и не узнаешь знакомых мест, потому что всё скрылось под снегом. (6)Мороз сковал льдом речку.</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(7)Оделся в шубку и огромный дуб. (8)Его густые кроны продержатся всю зиму, а их мощь не сломить даже злому урагану. (9)Ивы, берёзки, рябинки утонули в дремучих сугробах.</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(10)Вдруг по веткам пробежала белка. (11)Она кажется чёрной среди ослепительной, нетронутой белизны света. (12)Из-за этой неугомонной хлопотуньи огромная снежная шапка свалилась вниз на тропиночку. (13)Куда же она так спешит?</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(14)Какой воздух! (15) Какая гармония! (16) Нет слов, чтобы описать такое чудо природы.</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1. Какое утверждение не соответствует содержанию текста?</w:t>
      </w:r>
    </w:p>
    <w:p w:rsidR="002B3B62" w:rsidRPr="00FF45B4" w:rsidRDefault="00012657" w:rsidP="00FF45B4">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а</w:t>
      </w:r>
      <w:r w:rsidR="002B3B62" w:rsidRPr="00FF45B4">
        <w:rPr>
          <w:color w:val="000000"/>
          <w:sz w:val="28"/>
          <w:szCs w:val="28"/>
        </w:rPr>
        <w:t>) В ноябре снег покрыл промёрзшую землю.</w:t>
      </w:r>
    </w:p>
    <w:p w:rsidR="002B3B62" w:rsidRPr="00FF45B4" w:rsidRDefault="00012657" w:rsidP="00FF45B4">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б</w:t>
      </w:r>
      <w:r w:rsidR="002B3B62" w:rsidRPr="00FF45B4">
        <w:rPr>
          <w:color w:val="000000"/>
          <w:sz w:val="28"/>
          <w:szCs w:val="28"/>
        </w:rPr>
        <w:t>) Деревья утонули в дремучих сугробах.</w:t>
      </w:r>
    </w:p>
    <w:p w:rsidR="002B3B62" w:rsidRPr="00FF45B4" w:rsidRDefault="00012657" w:rsidP="00FF45B4">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в</w:t>
      </w:r>
      <w:r w:rsidR="002B3B62" w:rsidRPr="00FF45B4">
        <w:rPr>
          <w:color w:val="000000"/>
          <w:sz w:val="28"/>
          <w:szCs w:val="28"/>
        </w:rPr>
        <w:t>) Недолго боролась зима с ненастной осенью.</w:t>
      </w:r>
    </w:p>
    <w:p w:rsidR="002B3B62" w:rsidRPr="00FF45B4" w:rsidRDefault="00F21CF0" w:rsidP="00FF45B4">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г)</w:t>
      </w:r>
      <w:r w:rsidR="002B3B62" w:rsidRPr="00FF45B4">
        <w:rPr>
          <w:color w:val="000000"/>
          <w:sz w:val="28"/>
          <w:szCs w:val="28"/>
        </w:rPr>
        <w:t xml:space="preserve"> По веткам деревьев бегает неугомонная белка.</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 xml:space="preserve">2. Среди предложений 1-2 </w:t>
      </w:r>
      <w:r w:rsidRPr="004D124E">
        <w:rPr>
          <w:b/>
          <w:color w:val="000000"/>
          <w:sz w:val="28"/>
          <w:szCs w:val="28"/>
        </w:rPr>
        <w:t>найдите</w:t>
      </w:r>
      <w:r w:rsidRPr="00FF45B4">
        <w:rPr>
          <w:color w:val="000000"/>
          <w:sz w:val="28"/>
          <w:szCs w:val="28"/>
        </w:rPr>
        <w:t xml:space="preserve"> слово, в котором действует фонетический закон оглушения согласных звуков</w:t>
      </w:r>
      <w:r w:rsidR="00AE5FED">
        <w:rPr>
          <w:color w:val="000000"/>
          <w:sz w:val="28"/>
          <w:szCs w:val="28"/>
        </w:rPr>
        <w:t xml:space="preserve">. </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 xml:space="preserve">3. Из предложений 1-3 </w:t>
      </w:r>
      <w:r w:rsidRPr="004D124E">
        <w:rPr>
          <w:b/>
          <w:color w:val="000000"/>
          <w:sz w:val="28"/>
          <w:szCs w:val="28"/>
        </w:rPr>
        <w:t>выпишите</w:t>
      </w:r>
      <w:r w:rsidRPr="00FF45B4">
        <w:rPr>
          <w:color w:val="000000"/>
          <w:sz w:val="28"/>
          <w:szCs w:val="28"/>
        </w:rPr>
        <w:t xml:space="preserve"> наречия</w:t>
      </w:r>
      <w:r w:rsidR="00AE5FED">
        <w:rPr>
          <w:color w:val="000000"/>
          <w:sz w:val="28"/>
          <w:szCs w:val="28"/>
        </w:rPr>
        <w:t>.</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 xml:space="preserve">4. Из предложений 3-9 </w:t>
      </w:r>
      <w:r w:rsidRPr="004D124E">
        <w:rPr>
          <w:b/>
          <w:color w:val="000000"/>
          <w:sz w:val="28"/>
          <w:szCs w:val="28"/>
        </w:rPr>
        <w:t>выпишите</w:t>
      </w:r>
      <w:r w:rsidRPr="00FF45B4">
        <w:rPr>
          <w:color w:val="000000"/>
          <w:sz w:val="28"/>
          <w:szCs w:val="28"/>
        </w:rPr>
        <w:t xml:space="preserve"> существительные 3-го склонения.</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 xml:space="preserve">5. </w:t>
      </w:r>
      <w:r w:rsidRPr="004D124E">
        <w:rPr>
          <w:b/>
          <w:color w:val="000000"/>
          <w:sz w:val="28"/>
          <w:szCs w:val="28"/>
        </w:rPr>
        <w:t>Подберите</w:t>
      </w:r>
      <w:r w:rsidRPr="00FF45B4">
        <w:rPr>
          <w:color w:val="000000"/>
          <w:sz w:val="28"/>
          <w:szCs w:val="28"/>
        </w:rPr>
        <w:t xml:space="preserve"> </w:t>
      </w:r>
      <w:r w:rsidR="00AE5FED">
        <w:rPr>
          <w:color w:val="000000"/>
          <w:sz w:val="28"/>
          <w:szCs w:val="28"/>
        </w:rPr>
        <w:t>к</w:t>
      </w:r>
      <w:r w:rsidRPr="00FF45B4">
        <w:rPr>
          <w:color w:val="000000"/>
          <w:sz w:val="28"/>
          <w:szCs w:val="28"/>
        </w:rPr>
        <w:t xml:space="preserve"> существительному </w:t>
      </w:r>
      <w:r w:rsidR="00AE5FED">
        <w:rPr>
          <w:color w:val="000000"/>
          <w:sz w:val="28"/>
          <w:szCs w:val="28"/>
        </w:rPr>
        <w:t>«</w:t>
      </w:r>
      <w:r w:rsidRPr="00F21CF0">
        <w:rPr>
          <w:color w:val="000000"/>
          <w:sz w:val="28"/>
          <w:szCs w:val="28"/>
        </w:rPr>
        <w:t>мощь</w:t>
      </w:r>
      <w:r w:rsidR="00AE5FED" w:rsidRPr="00F21CF0">
        <w:rPr>
          <w:color w:val="000000"/>
          <w:sz w:val="28"/>
          <w:szCs w:val="28"/>
        </w:rPr>
        <w:t>»</w:t>
      </w:r>
      <w:r w:rsidRPr="00FF45B4">
        <w:rPr>
          <w:color w:val="000000"/>
          <w:sz w:val="28"/>
          <w:szCs w:val="28"/>
        </w:rPr>
        <w:t xml:space="preserve"> синонимы</w:t>
      </w:r>
      <w:r w:rsidR="00AE5FED">
        <w:rPr>
          <w:color w:val="000000"/>
          <w:sz w:val="28"/>
          <w:szCs w:val="28"/>
        </w:rPr>
        <w:t>.</w:t>
      </w:r>
    </w:p>
    <w:p w:rsidR="002B3B62" w:rsidRPr="00FF45B4"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lastRenderedPageBreak/>
        <w:t xml:space="preserve">6. </w:t>
      </w:r>
      <w:r w:rsidRPr="004D124E">
        <w:rPr>
          <w:b/>
          <w:color w:val="000000"/>
          <w:sz w:val="28"/>
          <w:szCs w:val="28"/>
        </w:rPr>
        <w:t>Выпишите</w:t>
      </w:r>
      <w:r w:rsidRPr="00FF45B4">
        <w:rPr>
          <w:color w:val="000000"/>
          <w:sz w:val="28"/>
          <w:szCs w:val="28"/>
        </w:rPr>
        <w:t xml:space="preserve"> предложение 3, </w:t>
      </w:r>
      <w:r w:rsidRPr="004D124E">
        <w:rPr>
          <w:b/>
          <w:color w:val="000000"/>
          <w:sz w:val="28"/>
          <w:szCs w:val="28"/>
        </w:rPr>
        <w:t>вставьте</w:t>
      </w:r>
      <w:r w:rsidRPr="00FF45B4">
        <w:rPr>
          <w:color w:val="000000"/>
          <w:sz w:val="28"/>
          <w:szCs w:val="28"/>
        </w:rPr>
        <w:t xml:space="preserve"> пропущенные орфограммы, </w:t>
      </w:r>
      <w:r w:rsidRPr="004D124E">
        <w:rPr>
          <w:b/>
          <w:color w:val="000000"/>
          <w:sz w:val="28"/>
          <w:szCs w:val="28"/>
        </w:rPr>
        <w:t>расставьте</w:t>
      </w:r>
      <w:r w:rsidRPr="00FF45B4">
        <w:rPr>
          <w:color w:val="000000"/>
          <w:sz w:val="28"/>
          <w:szCs w:val="28"/>
        </w:rPr>
        <w:t xml:space="preserve"> недостающие знаки препинания.</w:t>
      </w:r>
    </w:p>
    <w:p w:rsidR="002B3B62" w:rsidRDefault="002B3B62" w:rsidP="00FF45B4">
      <w:pPr>
        <w:pStyle w:val="ad"/>
        <w:tabs>
          <w:tab w:val="left" w:pos="993"/>
        </w:tabs>
        <w:spacing w:before="0" w:beforeAutospacing="0" w:after="0" w:afterAutospacing="0" w:line="360" w:lineRule="auto"/>
        <w:ind w:firstLine="709"/>
        <w:jc w:val="both"/>
        <w:rPr>
          <w:color w:val="000000"/>
          <w:sz w:val="28"/>
          <w:szCs w:val="28"/>
        </w:rPr>
      </w:pPr>
      <w:r w:rsidRPr="00FF45B4">
        <w:rPr>
          <w:color w:val="000000"/>
          <w:sz w:val="28"/>
          <w:szCs w:val="28"/>
        </w:rPr>
        <w:t xml:space="preserve">7. </w:t>
      </w:r>
      <w:r w:rsidRPr="004D124E">
        <w:rPr>
          <w:b/>
          <w:color w:val="000000"/>
          <w:sz w:val="28"/>
          <w:szCs w:val="28"/>
        </w:rPr>
        <w:t>Объясните</w:t>
      </w:r>
      <w:r w:rsidRPr="00FF45B4">
        <w:rPr>
          <w:color w:val="000000"/>
          <w:sz w:val="28"/>
          <w:szCs w:val="28"/>
        </w:rPr>
        <w:t xml:space="preserve"> значение выражения </w:t>
      </w:r>
      <w:r w:rsidR="00AE5FED" w:rsidRPr="00AE5FED">
        <w:rPr>
          <w:b/>
          <w:color w:val="000000"/>
          <w:sz w:val="28"/>
          <w:szCs w:val="28"/>
        </w:rPr>
        <w:t>«</w:t>
      </w:r>
      <w:r w:rsidRPr="00F21CF0">
        <w:rPr>
          <w:color w:val="000000"/>
          <w:sz w:val="28"/>
          <w:szCs w:val="28"/>
        </w:rPr>
        <w:t>неугомонная хлопотунья</w:t>
      </w:r>
      <w:r w:rsidR="00AE5FED" w:rsidRPr="00F21CF0">
        <w:rPr>
          <w:color w:val="000000"/>
          <w:sz w:val="28"/>
          <w:szCs w:val="28"/>
        </w:rPr>
        <w:t>»</w:t>
      </w:r>
      <w:r w:rsidRPr="00F21CF0">
        <w:rPr>
          <w:color w:val="000000"/>
          <w:sz w:val="28"/>
          <w:szCs w:val="28"/>
        </w:rPr>
        <w:t>?</w:t>
      </w:r>
    </w:p>
    <w:p w:rsidR="0070611F" w:rsidRPr="00FF45B4" w:rsidRDefault="0070611F" w:rsidP="00FF45B4">
      <w:pPr>
        <w:pStyle w:val="ad"/>
        <w:tabs>
          <w:tab w:val="left" w:pos="993"/>
        </w:tabs>
        <w:spacing w:before="0" w:beforeAutospacing="0" w:after="0" w:afterAutospacing="0" w:line="360" w:lineRule="auto"/>
        <w:ind w:firstLine="709"/>
        <w:jc w:val="both"/>
        <w:rPr>
          <w:color w:val="000000"/>
          <w:sz w:val="28"/>
          <w:szCs w:val="28"/>
        </w:rPr>
      </w:pPr>
    </w:p>
    <w:p w:rsidR="002B3B62" w:rsidRDefault="00AE5FED" w:rsidP="005A115A">
      <w:pPr>
        <w:pStyle w:val="ad"/>
        <w:spacing w:before="0" w:beforeAutospacing="0" w:after="0" w:afterAutospacing="0" w:line="360" w:lineRule="auto"/>
        <w:ind w:firstLine="709"/>
        <w:jc w:val="center"/>
        <w:rPr>
          <w:b/>
          <w:bCs/>
          <w:color w:val="000000"/>
          <w:sz w:val="28"/>
          <w:szCs w:val="28"/>
        </w:rPr>
      </w:pPr>
      <w:r>
        <w:rPr>
          <w:b/>
          <w:bCs/>
          <w:color w:val="000000"/>
          <w:sz w:val="28"/>
          <w:szCs w:val="28"/>
        </w:rPr>
        <w:t xml:space="preserve">36. </w:t>
      </w:r>
      <w:r w:rsidR="002B3B62" w:rsidRPr="005A115A">
        <w:rPr>
          <w:b/>
          <w:bCs/>
          <w:color w:val="000000"/>
          <w:sz w:val="28"/>
          <w:szCs w:val="28"/>
        </w:rPr>
        <w:t>Лунная ночь</w:t>
      </w:r>
    </w:p>
    <w:p w:rsidR="0070611F" w:rsidRPr="005A115A" w:rsidRDefault="0070611F" w:rsidP="005A115A">
      <w:pPr>
        <w:pStyle w:val="ad"/>
        <w:spacing w:before="0" w:beforeAutospacing="0" w:after="0" w:afterAutospacing="0" w:line="360" w:lineRule="auto"/>
        <w:ind w:firstLine="709"/>
        <w:jc w:val="center"/>
        <w:rPr>
          <w:color w:val="000000"/>
          <w:sz w:val="28"/>
          <w:szCs w:val="28"/>
        </w:rPr>
      </w:pP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(1)Хороша осенняя лунная ночь в окрестностях села Ильинского! (2)По сторонам проезжей дороги застыли молодые деревья: берёзки, ели, сосны, осинки.</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(3)Редкие снежинки падают на спящую землю, и ярко-жёлтая луна освещает избушку лесника, которая расположилась около узкой речки Любани. (4)Мрачное небо пестрит частыми звёздами и свысока рассматривает ночную землю.</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(5)Кругом стоит необыкновенная тишина. (6)Но вдруг слева послышался какой-то лёгкий шелест листвы. (7)«Да это же белочка!» - прокричал я. (8)На меня посыпались листочки, когда она перепрыгнула с одной веточки на другую.</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(9)Уже чувствуется приближение зимы. (10)Скоро лёд скуёт речку, пушистым ковром закроются её берега, и избушку лесника накроет огромный сугроб.</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(11)Луч бросает свет на поляну, и деревья горят всеми цветами радуги: оранжевыми, золотыми, багряными. (12)Вокруг багровые огни поздней осени. Здравствуй, лунная ночь!</w:t>
      </w:r>
    </w:p>
    <w:p w:rsidR="002B3B62" w:rsidRPr="00AE5FED" w:rsidRDefault="002B3B62" w:rsidP="005A115A">
      <w:pPr>
        <w:pStyle w:val="ad"/>
        <w:spacing w:before="0" w:beforeAutospacing="0" w:after="0" w:afterAutospacing="0" w:line="360" w:lineRule="auto"/>
        <w:ind w:firstLine="709"/>
        <w:jc w:val="both"/>
        <w:rPr>
          <w:color w:val="000000"/>
          <w:sz w:val="28"/>
          <w:szCs w:val="28"/>
        </w:rPr>
      </w:pPr>
      <w:r w:rsidRPr="00AE5FED">
        <w:rPr>
          <w:color w:val="000000"/>
          <w:sz w:val="28"/>
          <w:szCs w:val="28"/>
        </w:rPr>
        <w:t xml:space="preserve">1. </w:t>
      </w:r>
      <w:r w:rsidRPr="004D124E">
        <w:rPr>
          <w:b/>
          <w:color w:val="000000"/>
          <w:sz w:val="28"/>
          <w:szCs w:val="28"/>
        </w:rPr>
        <w:t>Прочитайте</w:t>
      </w:r>
      <w:r w:rsidRPr="00AE5FED">
        <w:rPr>
          <w:color w:val="000000"/>
          <w:sz w:val="28"/>
          <w:szCs w:val="28"/>
        </w:rPr>
        <w:t xml:space="preserve"> текст, </w:t>
      </w:r>
      <w:r w:rsidRPr="004D124E">
        <w:rPr>
          <w:b/>
          <w:color w:val="000000"/>
          <w:sz w:val="28"/>
          <w:szCs w:val="28"/>
        </w:rPr>
        <w:t>определите</w:t>
      </w:r>
      <w:r w:rsidRPr="00AE5FED">
        <w:rPr>
          <w:color w:val="000000"/>
          <w:sz w:val="28"/>
          <w:szCs w:val="28"/>
        </w:rPr>
        <w:t xml:space="preserve"> его тему</w:t>
      </w:r>
      <w:r w:rsidR="00AE5FED">
        <w:rPr>
          <w:color w:val="000000"/>
          <w:sz w:val="28"/>
          <w:szCs w:val="28"/>
        </w:rPr>
        <w:t>.</w:t>
      </w:r>
    </w:p>
    <w:p w:rsidR="002B3B62" w:rsidRPr="00AE5FED" w:rsidRDefault="002B3B62" w:rsidP="005A115A">
      <w:pPr>
        <w:pStyle w:val="ad"/>
        <w:spacing w:before="0" w:beforeAutospacing="0" w:after="0" w:afterAutospacing="0" w:line="360" w:lineRule="auto"/>
        <w:ind w:firstLine="709"/>
        <w:jc w:val="both"/>
        <w:rPr>
          <w:color w:val="000000"/>
          <w:sz w:val="28"/>
          <w:szCs w:val="28"/>
        </w:rPr>
      </w:pPr>
      <w:r w:rsidRPr="00AE5FED">
        <w:rPr>
          <w:color w:val="000000"/>
          <w:sz w:val="28"/>
          <w:szCs w:val="28"/>
        </w:rPr>
        <w:t>2. Какое утверждение не соответствует содержанию текста?</w:t>
      </w:r>
    </w:p>
    <w:p w:rsidR="002B3B62" w:rsidRPr="00AE5FED" w:rsidRDefault="00F21CF0" w:rsidP="005A115A">
      <w:pPr>
        <w:pStyle w:val="ad"/>
        <w:spacing w:before="0" w:beforeAutospacing="0" w:after="0" w:afterAutospacing="0" w:line="360" w:lineRule="auto"/>
        <w:ind w:firstLine="709"/>
        <w:jc w:val="both"/>
        <w:rPr>
          <w:color w:val="000000"/>
          <w:sz w:val="28"/>
          <w:szCs w:val="28"/>
        </w:rPr>
      </w:pPr>
      <w:r>
        <w:rPr>
          <w:color w:val="000000"/>
          <w:sz w:val="28"/>
          <w:szCs w:val="28"/>
        </w:rPr>
        <w:t>а</w:t>
      </w:r>
      <w:r w:rsidR="002B3B62" w:rsidRPr="00AE5FED">
        <w:rPr>
          <w:color w:val="000000"/>
          <w:sz w:val="28"/>
          <w:szCs w:val="28"/>
        </w:rPr>
        <w:t>) Хороша осенняя лунная ночь в окрестностях села Ильинского!</w:t>
      </w:r>
    </w:p>
    <w:p w:rsidR="002B3B62" w:rsidRPr="00AE5FED" w:rsidRDefault="00F21CF0" w:rsidP="005A115A">
      <w:pPr>
        <w:pStyle w:val="ad"/>
        <w:spacing w:before="0" w:beforeAutospacing="0" w:after="0" w:afterAutospacing="0" w:line="360" w:lineRule="auto"/>
        <w:ind w:firstLine="709"/>
        <w:jc w:val="both"/>
        <w:rPr>
          <w:color w:val="000000"/>
          <w:sz w:val="28"/>
          <w:szCs w:val="28"/>
        </w:rPr>
      </w:pPr>
      <w:r>
        <w:rPr>
          <w:color w:val="000000"/>
          <w:sz w:val="28"/>
          <w:szCs w:val="28"/>
        </w:rPr>
        <w:t>б</w:t>
      </w:r>
      <w:r w:rsidR="002B3B62" w:rsidRPr="00AE5FED">
        <w:rPr>
          <w:color w:val="000000"/>
          <w:sz w:val="28"/>
          <w:szCs w:val="28"/>
        </w:rPr>
        <w:t>)  Кругом стоит необыкновенная тишина.</w:t>
      </w:r>
    </w:p>
    <w:p w:rsidR="002B3B62" w:rsidRPr="00AE5FED" w:rsidRDefault="00F21CF0" w:rsidP="005A115A">
      <w:pPr>
        <w:pStyle w:val="ad"/>
        <w:spacing w:before="0" w:beforeAutospacing="0" w:after="0" w:afterAutospacing="0" w:line="360" w:lineRule="auto"/>
        <w:ind w:firstLine="709"/>
        <w:jc w:val="both"/>
        <w:rPr>
          <w:color w:val="000000"/>
          <w:sz w:val="28"/>
          <w:szCs w:val="28"/>
        </w:rPr>
      </w:pPr>
      <w:r>
        <w:rPr>
          <w:color w:val="000000"/>
          <w:sz w:val="28"/>
          <w:szCs w:val="28"/>
        </w:rPr>
        <w:t>в</w:t>
      </w:r>
      <w:r w:rsidR="002B3B62" w:rsidRPr="00AE5FED">
        <w:rPr>
          <w:color w:val="000000"/>
          <w:sz w:val="28"/>
          <w:szCs w:val="28"/>
        </w:rPr>
        <w:t>) Яркое небо пестрит частыми звёздами и свысока рассматривает ночную землю.</w:t>
      </w:r>
    </w:p>
    <w:p w:rsidR="002B3B62" w:rsidRPr="00AE5FED" w:rsidRDefault="002B3B62" w:rsidP="005A115A">
      <w:pPr>
        <w:pStyle w:val="ad"/>
        <w:spacing w:before="0" w:beforeAutospacing="0" w:after="0" w:afterAutospacing="0" w:line="360" w:lineRule="auto"/>
        <w:ind w:firstLine="709"/>
        <w:jc w:val="both"/>
        <w:rPr>
          <w:color w:val="000000"/>
          <w:sz w:val="28"/>
          <w:szCs w:val="28"/>
        </w:rPr>
      </w:pPr>
      <w:r w:rsidRPr="00AE5FED">
        <w:rPr>
          <w:color w:val="000000"/>
          <w:sz w:val="28"/>
          <w:szCs w:val="28"/>
        </w:rPr>
        <w:lastRenderedPageBreak/>
        <w:t xml:space="preserve">3. Из  предложения 11 </w:t>
      </w:r>
      <w:r w:rsidRPr="004D124E">
        <w:rPr>
          <w:b/>
          <w:color w:val="000000"/>
          <w:sz w:val="28"/>
          <w:szCs w:val="28"/>
        </w:rPr>
        <w:t>выпишите</w:t>
      </w:r>
      <w:r w:rsidRPr="00AE5FED">
        <w:rPr>
          <w:color w:val="000000"/>
          <w:sz w:val="28"/>
          <w:szCs w:val="28"/>
        </w:rPr>
        <w:t xml:space="preserve"> существительное в винительном падеже</w:t>
      </w:r>
      <w:r w:rsidR="00AE5FED">
        <w:rPr>
          <w:color w:val="000000"/>
          <w:sz w:val="28"/>
          <w:szCs w:val="28"/>
        </w:rPr>
        <w:t>.</w:t>
      </w:r>
    </w:p>
    <w:p w:rsidR="002B3B62" w:rsidRPr="00AE5FED" w:rsidRDefault="002B3B62" w:rsidP="005A115A">
      <w:pPr>
        <w:pStyle w:val="ad"/>
        <w:spacing w:before="0" w:beforeAutospacing="0" w:after="0" w:afterAutospacing="0" w:line="360" w:lineRule="auto"/>
        <w:ind w:firstLine="709"/>
        <w:jc w:val="both"/>
        <w:rPr>
          <w:color w:val="000000"/>
          <w:sz w:val="28"/>
          <w:szCs w:val="28"/>
        </w:rPr>
      </w:pPr>
      <w:r w:rsidRPr="00AE5FED">
        <w:rPr>
          <w:color w:val="000000"/>
          <w:sz w:val="28"/>
          <w:szCs w:val="28"/>
        </w:rPr>
        <w:t xml:space="preserve">4. Из предложения 3 </w:t>
      </w:r>
      <w:r w:rsidRPr="004D124E">
        <w:rPr>
          <w:b/>
          <w:color w:val="000000"/>
          <w:sz w:val="28"/>
          <w:szCs w:val="28"/>
        </w:rPr>
        <w:t>выпишите</w:t>
      </w:r>
      <w:r w:rsidRPr="00AE5FED">
        <w:rPr>
          <w:color w:val="000000"/>
          <w:sz w:val="28"/>
          <w:szCs w:val="28"/>
        </w:rPr>
        <w:t xml:space="preserve"> слово с безударной чередующейся гласной в корне</w:t>
      </w:r>
      <w:r w:rsidR="00AE5FED">
        <w:rPr>
          <w:color w:val="000000"/>
          <w:sz w:val="28"/>
          <w:szCs w:val="28"/>
        </w:rPr>
        <w:t>.</w:t>
      </w:r>
      <w:r w:rsidRPr="00AE5FED">
        <w:rPr>
          <w:color w:val="000000"/>
          <w:sz w:val="28"/>
          <w:szCs w:val="28"/>
        </w:rPr>
        <w:t xml:space="preserve"> </w:t>
      </w:r>
    </w:p>
    <w:p w:rsidR="002B3B62" w:rsidRDefault="002B3B62" w:rsidP="005A115A">
      <w:pPr>
        <w:pStyle w:val="ad"/>
        <w:spacing w:before="0" w:beforeAutospacing="0" w:after="0" w:afterAutospacing="0" w:line="360" w:lineRule="auto"/>
        <w:ind w:firstLine="709"/>
        <w:jc w:val="both"/>
        <w:rPr>
          <w:color w:val="000000"/>
          <w:sz w:val="28"/>
          <w:szCs w:val="28"/>
        </w:rPr>
      </w:pPr>
      <w:r w:rsidRPr="00AE5FED">
        <w:rPr>
          <w:color w:val="000000"/>
          <w:sz w:val="28"/>
          <w:szCs w:val="28"/>
        </w:rPr>
        <w:t xml:space="preserve">5. Из предложения 3 </w:t>
      </w:r>
      <w:r w:rsidRPr="004D124E">
        <w:rPr>
          <w:b/>
          <w:color w:val="000000"/>
          <w:sz w:val="28"/>
          <w:szCs w:val="28"/>
        </w:rPr>
        <w:t>выпишите</w:t>
      </w:r>
      <w:r w:rsidRPr="00AE5FED">
        <w:rPr>
          <w:color w:val="000000"/>
          <w:sz w:val="28"/>
          <w:szCs w:val="28"/>
        </w:rPr>
        <w:t xml:space="preserve"> слов</w:t>
      </w:r>
      <w:proofErr w:type="gramStart"/>
      <w:r w:rsidRPr="00AE5FED">
        <w:rPr>
          <w:color w:val="000000"/>
          <w:sz w:val="28"/>
          <w:szCs w:val="28"/>
        </w:rPr>
        <w:t>о(</w:t>
      </w:r>
      <w:proofErr w:type="gramEnd"/>
      <w:r w:rsidRPr="00AE5FED">
        <w:rPr>
          <w:color w:val="000000"/>
          <w:sz w:val="28"/>
          <w:szCs w:val="28"/>
        </w:rPr>
        <w:t>а), в котором(ых) действует фонетический закон оглушения согласных звуков</w:t>
      </w:r>
      <w:r w:rsidR="00AE5FED">
        <w:rPr>
          <w:color w:val="000000"/>
          <w:sz w:val="28"/>
          <w:szCs w:val="28"/>
        </w:rPr>
        <w:t>.</w:t>
      </w:r>
    </w:p>
    <w:p w:rsidR="0070611F" w:rsidRPr="00AE5FED" w:rsidRDefault="0070611F" w:rsidP="005A115A">
      <w:pPr>
        <w:pStyle w:val="ad"/>
        <w:spacing w:before="0" w:beforeAutospacing="0" w:after="0" w:afterAutospacing="0" w:line="360" w:lineRule="auto"/>
        <w:ind w:firstLine="709"/>
        <w:jc w:val="both"/>
        <w:rPr>
          <w:color w:val="000000"/>
          <w:sz w:val="28"/>
          <w:szCs w:val="28"/>
        </w:rPr>
      </w:pPr>
    </w:p>
    <w:p w:rsidR="002B3B62" w:rsidRDefault="00AE5FED" w:rsidP="00AE5FED">
      <w:pPr>
        <w:pStyle w:val="ad"/>
        <w:spacing w:before="0" w:beforeAutospacing="0" w:after="0" w:afterAutospacing="0" w:line="360" w:lineRule="auto"/>
        <w:jc w:val="center"/>
        <w:rPr>
          <w:b/>
          <w:bCs/>
          <w:color w:val="000000"/>
          <w:sz w:val="28"/>
          <w:szCs w:val="28"/>
        </w:rPr>
      </w:pPr>
      <w:r>
        <w:rPr>
          <w:b/>
          <w:bCs/>
          <w:color w:val="000000"/>
          <w:sz w:val="28"/>
          <w:szCs w:val="28"/>
        </w:rPr>
        <w:t>37. ***</w:t>
      </w:r>
    </w:p>
    <w:p w:rsidR="0070611F" w:rsidRPr="005A115A" w:rsidRDefault="0070611F" w:rsidP="00AE5FED">
      <w:pPr>
        <w:pStyle w:val="ad"/>
        <w:spacing w:before="0" w:beforeAutospacing="0" w:after="0" w:afterAutospacing="0" w:line="360" w:lineRule="auto"/>
        <w:jc w:val="center"/>
        <w:rPr>
          <w:color w:val="000000"/>
          <w:sz w:val="28"/>
          <w:szCs w:val="28"/>
        </w:rPr>
      </w:pPr>
    </w:p>
    <w:p w:rsidR="002B3B62" w:rsidRPr="005A115A" w:rsidRDefault="002B3B62" w:rsidP="005A115A">
      <w:pPr>
        <w:pStyle w:val="ad"/>
        <w:spacing w:before="0" w:beforeAutospacing="0" w:after="0" w:afterAutospacing="0" w:line="360" w:lineRule="auto"/>
        <w:ind w:firstLine="709"/>
        <w:jc w:val="both"/>
        <w:rPr>
          <w:color w:val="000000"/>
          <w:sz w:val="28"/>
          <w:szCs w:val="28"/>
        </w:rPr>
      </w:pPr>
      <w:proofErr w:type="gramStart"/>
      <w:r w:rsidRPr="005A115A">
        <w:rPr>
          <w:color w:val="000000"/>
          <w:sz w:val="28"/>
          <w:szCs w:val="28"/>
        </w:rPr>
        <w:t>(1)В…сна – уд..вительное время года. (2)Со..нце ласково пр..грел.. проснувшуюся землю.(3)Снег давно сбежал с полей мутными ручьями. (4)От разъезда до ближней деревни зеленеет озимая рожь, и по синему небу плывут беловатые облака. (5)Вдали расположилась берёзовая роща, а на её опушке раскинулась молодая поросль кустов. (6)В воздухе уже совсем не чувствуется сырости</w:t>
      </w:r>
      <w:proofErr w:type="gramEnd"/>
      <w:r w:rsidRPr="005A115A">
        <w:rPr>
          <w:color w:val="000000"/>
          <w:sz w:val="28"/>
          <w:szCs w:val="28"/>
        </w:rPr>
        <w:t xml:space="preserve">, </w:t>
      </w:r>
      <w:proofErr w:type="gramStart"/>
      <w:r w:rsidRPr="005A115A">
        <w:rPr>
          <w:color w:val="000000"/>
          <w:sz w:val="28"/>
          <w:szCs w:val="28"/>
        </w:rPr>
        <w:t>которая</w:t>
      </w:r>
      <w:proofErr w:type="gramEnd"/>
      <w:r w:rsidRPr="005A115A">
        <w:rPr>
          <w:color w:val="000000"/>
          <w:sz w:val="28"/>
          <w:szCs w:val="28"/>
        </w:rPr>
        <w:t xml:space="preserve"> обычно бывает ранней весной.</w:t>
      </w:r>
    </w:p>
    <w:p w:rsidR="002B3B62" w:rsidRPr="005A115A" w:rsidRDefault="002B3B62" w:rsidP="005A115A">
      <w:pPr>
        <w:pStyle w:val="ad"/>
        <w:spacing w:before="0" w:beforeAutospacing="0" w:after="0" w:afterAutospacing="0" w:line="360" w:lineRule="auto"/>
        <w:ind w:firstLine="709"/>
        <w:jc w:val="both"/>
        <w:rPr>
          <w:color w:val="000000"/>
          <w:sz w:val="28"/>
          <w:szCs w:val="28"/>
        </w:rPr>
      </w:pPr>
      <w:proofErr w:type="gramStart"/>
      <w:r w:rsidRPr="005A115A">
        <w:rPr>
          <w:color w:val="000000"/>
          <w:sz w:val="28"/>
          <w:szCs w:val="28"/>
        </w:rPr>
        <w:t>(7)Жизнь как будто встрепенулась и наполнилась какими-то новыми звуками. (8)Из окрестных рощ, с пашен и пастбищ доносится радостный птичий гомон. (9)Послышался шум грузовика на переезде. (10)«Егорыч, открывай дорогу!» - раздаётся весёлый крик шофёра. (11)В лесной чаще, в каждой бороздке слышится чей-то шёпот.</w:t>
      </w:r>
      <w:proofErr w:type="gramEnd"/>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(12)Всё вокруг начинает изменяться: самая маленькая веточка растёт, нежный стебелёк собирает силы и распрямляется навстречу солнцу.</w:t>
      </w:r>
    </w:p>
    <w:p w:rsidR="002B3B62" w:rsidRPr="005A115A" w:rsidRDefault="002B3B62" w:rsidP="005A115A">
      <w:pPr>
        <w:pStyle w:val="ad"/>
        <w:spacing w:before="0" w:beforeAutospacing="0" w:after="0" w:afterAutospacing="0" w:line="360" w:lineRule="auto"/>
        <w:ind w:firstLine="709"/>
        <w:jc w:val="both"/>
        <w:rPr>
          <w:color w:val="000000"/>
          <w:sz w:val="28"/>
          <w:szCs w:val="28"/>
        </w:rPr>
      </w:pPr>
      <w:r w:rsidRPr="005A115A">
        <w:rPr>
          <w:color w:val="000000"/>
          <w:sz w:val="28"/>
          <w:szCs w:val="28"/>
        </w:rPr>
        <w:t>(13)Природа празднует весеннее обновление. (14) Здравствуй, весна!</w:t>
      </w:r>
    </w:p>
    <w:p w:rsidR="002B3B62" w:rsidRPr="00AE5FED" w:rsidRDefault="002B3B62" w:rsidP="00AE5FED">
      <w:pPr>
        <w:pStyle w:val="ad"/>
        <w:tabs>
          <w:tab w:val="left" w:pos="993"/>
        </w:tabs>
        <w:spacing w:before="0" w:beforeAutospacing="0" w:after="0" w:afterAutospacing="0" w:line="360" w:lineRule="auto"/>
        <w:ind w:firstLine="709"/>
        <w:jc w:val="both"/>
        <w:rPr>
          <w:color w:val="000000"/>
          <w:sz w:val="28"/>
          <w:szCs w:val="28"/>
        </w:rPr>
      </w:pPr>
      <w:r w:rsidRPr="00AE5FED">
        <w:rPr>
          <w:color w:val="000000"/>
          <w:sz w:val="28"/>
          <w:szCs w:val="28"/>
        </w:rPr>
        <w:t xml:space="preserve">1. </w:t>
      </w:r>
      <w:r w:rsidRPr="004D124E">
        <w:rPr>
          <w:b/>
          <w:color w:val="000000"/>
          <w:sz w:val="28"/>
          <w:szCs w:val="28"/>
        </w:rPr>
        <w:t>Прочитайте</w:t>
      </w:r>
      <w:r w:rsidRPr="00AE5FED">
        <w:rPr>
          <w:color w:val="000000"/>
          <w:sz w:val="28"/>
          <w:szCs w:val="28"/>
        </w:rPr>
        <w:t xml:space="preserve"> текст. </w:t>
      </w:r>
      <w:r w:rsidRPr="004D124E">
        <w:rPr>
          <w:b/>
          <w:color w:val="000000"/>
          <w:sz w:val="28"/>
          <w:szCs w:val="28"/>
        </w:rPr>
        <w:t>Озаглавьте</w:t>
      </w:r>
      <w:r w:rsidR="00AE5FED">
        <w:rPr>
          <w:color w:val="000000"/>
          <w:sz w:val="28"/>
          <w:szCs w:val="28"/>
        </w:rPr>
        <w:t>.</w:t>
      </w:r>
    </w:p>
    <w:p w:rsidR="002B3B62" w:rsidRPr="00AE5FED" w:rsidRDefault="002B3B62" w:rsidP="00AE5FED">
      <w:pPr>
        <w:pStyle w:val="ad"/>
        <w:tabs>
          <w:tab w:val="left" w:pos="993"/>
        </w:tabs>
        <w:spacing w:before="0" w:beforeAutospacing="0" w:after="0" w:afterAutospacing="0" w:line="360" w:lineRule="auto"/>
        <w:ind w:firstLine="709"/>
        <w:jc w:val="both"/>
        <w:rPr>
          <w:color w:val="000000"/>
          <w:sz w:val="28"/>
          <w:szCs w:val="28"/>
        </w:rPr>
      </w:pPr>
      <w:r w:rsidRPr="00AE5FED">
        <w:rPr>
          <w:color w:val="000000"/>
          <w:sz w:val="28"/>
          <w:szCs w:val="28"/>
        </w:rPr>
        <w:t>2. Какое утверждение отражает основную мысль текста?</w:t>
      </w:r>
    </w:p>
    <w:p w:rsidR="002B3B62" w:rsidRPr="00AE5FED" w:rsidRDefault="00F21CF0" w:rsidP="00AE5FED">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а</w:t>
      </w:r>
      <w:r w:rsidR="002B3B62" w:rsidRPr="00AE5FED">
        <w:rPr>
          <w:color w:val="000000"/>
          <w:sz w:val="28"/>
          <w:szCs w:val="28"/>
        </w:rPr>
        <w:t xml:space="preserve">) </w:t>
      </w:r>
      <w:proofErr w:type="gramStart"/>
      <w:r w:rsidR="002B3B62" w:rsidRPr="00AE5FED">
        <w:rPr>
          <w:color w:val="000000"/>
          <w:sz w:val="28"/>
          <w:szCs w:val="28"/>
        </w:rPr>
        <w:t>В</w:t>
      </w:r>
      <w:proofErr w:type="gramEnd"/>
      <w:r w:rsidR="002B3B62" w:rsidRPr="00AE5FED">
        <w:rPr>
          <w:color w:val="000000"/>
          <w:sz w:val="28"/>
          <w:szCs w:val="28"/>
        </w:rPr>
        <w:t>…</w:t>
      </w:r>
      <w:proofErr w:type="gramStart"/>
      <w:r w:rsidR="002B3B62" w:rsidRPr="00AE5FED">
        <w:rPr>
          <w:color w:val="000000"/>
          <w:sz w:val="28"/>
          <w:szCs w:val="28"/>
        </w:rPr>
        <w:t>сна</w:t>
      </w:r>
      <w:proofErr w:type="gramEnd"/>
      <w:r w:rsidR="002B3B62" w:rsidRPr="00AE5FED">
        <w:rPr>
          <w:color w:val="000000"/>
          <w:sz w:val="28"/>
          <w:szCs w:val="28"/>
        </w:rPr>
        <w:t xml:space="preserve"> – уд..вительное время года.</w:t>
      </w:r>
    </w:p>
    <w:p w:rsidR="002B3B62" w:rsidRPr="00AE5FED" w:rsidRDefault="00F21CF0" w:rsidP="00AE5FED">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б</w:t>
      </w:r>
      <w:r w:rsidR="002B3B62" w:rsidRPr="00AE5FED">
        <w:rPr>
          <w:color w:val="000000"/>
          <w:sz w:val="28"/>
          <w:szCs w:val="28"/>
        </w:rPr>
        <w:t>) Природа празднует весеннее обновление.</w:t>
      </w:r>
    </w:p>
    <w:p w:rsidR="002B3B62" w:rsidRPr="00AE5FED" w:rsidRDefault="00F21CF0" w:rsidP="00AE5FED">
      <w:pPr>
        <w:pStyle w:val="ad"/>
        <w:tabs>
          <w:tab w:val="left" w:pos="993"/>
        </w:tabs>
        <w:spacing w:before="0" w:beforeAutospacing="0" w:after="0" w:afterAutospacing="0" w:line="360" w:lineRule="auto"/>
        <w:ind w:firstLine="709"/>
        <w:jc w:val="both"/>
        <w:rPr>
          <w:color w:val="000000"/>
          <w:sz w:val="28"/>
          <w:szCs w:val="28"/>
        </w:rPr>
      </w:pPr>
      <w:r>
        <w:rPr>
          <w:color w:val="000000"/>
          <w:sz w:val="28"/>
          <w:szCs w:val="28"/>
        </w:rPr>
        <w:t>в</w:t>
      </w:r>
      <w:r w:rsidR="002B3B62" w:rsidRPr="00AE5FED">
        <w:rPr>
          <w:color w:val="000000"/>
          <w:sz w:val="28"/>
          <w:szCs w:val="28"/>
        </w:rPr>
        <w:t>) В воздухе уже совсем не чувствуется сырости, которая обычно бывает ранней весной.</w:t>
      </w:r>
    </w:p>
    <w:p w:rsidR="002B3B62" w:rsidRPr="00AE5FED" w:rsidRDefault="002B3B62" w:rsidP="00AE5FED">
      <w:pPr>
        <w:pStyle w:val="ad"/>
        <w:tabs>
          <w:tab w:val="left" w:pos="993"/>
        </w:tabs>
        <w:spacing w:before="0" w:beforeAutospacing="0" w:after="0" w:afterAutospacing="0" w:line="360" w:lineRule="auto"/>
        <w:ind w:firstLine="709"/>
        <w:jc w:val="both"/>
        <w:rPr>
          <w:color w:val="000000"/>
          <w:sz w:val="28"/>
          <w:szCs w:val="28"/>
        </w:rPr>
      </w:pPr>
      <w:r w:rsidRPr="00AE5FED">
        <w:rPr>
          <w:color w:val="000000"/>
          <w:sz w:val="28"/>
          <w:szCs w:val="28"/>
        </w:rPr>
        <w:lastRenderedPageBreak/>
        <w:t xml:space="preserve">3. Из предложения 3 </w:t>
      </w:r>
      <w:r w:rsidRPr="00FA1726">
        <w:rPr>
          <w:b/>
          <w:color w:val="000000"/>
          <w:sz w:val="28"/>
          <w:szCs w:val="28"/>
        </w:rPr>
        <w:t>выпишите</w:t>
      </w:r>
      <w:r w:rsidRPr="00AE5FED">
        <w:rPr>
          <w:color w:val="000000"/>
          <w:sz w:val="28"/>
          <w:szCs w:val="28"/>
        </w:rPr>
        <w:t xml:space="preserve"> слово, в котором действует фонетический закон озвончения согласных звуков</w:t>
      </w:r>
      <w:r w:rsidR="00AE5FED">
        <w:rPr>
          <w:color w:val="000000"/>
          <w:sz w:val="28"/>
          <w:szCs w:val="28"/>
        </w:rPr>
        <w:t>.</w:t>
      </w:r>
    </w:p>
    <w:p w:rsidR="002B3B62" w:rsidRPr="00AE5FED" w:rsidRDefault="002B3B62" w:rsidP="00AE5FED">
      <w:pPr>
        <w:pStyle w:val="ad"/>
        <w:tabs>
          <w:tab w:val="left" w:pos="993"/>
        </w:tabs>
        <w:spacing w:before="0" w:beforeAutospacing="0" w:after="0" w:afterAutospacing="0" w:line="360" w:lineRule="auto"/>
        <w:ind w:firstLine="709"/>
        <w:jc w:val="both"/>
        <w:rPr>
          <w:color w:val="000000"/>
          <w:sz w:val="28"/>
          <w:szCs w:val="28"/>
        </w:rPr>
      </w:pPr>
      <w:r w:rsidRPr="00AE5FED">
        <w:rPr>
          <w:color w:val="000000"/>
          <w:sz w:val="28"/>
          <w:szCs w:val="28"/>
        </w:rPr>
        <w:t xml:space="preserve">4. Из предложения 12 </w:t>
      </w:r>
      <w:r w:rsidRPr="00FA1726">
        <w:rPr>
          <w:b/>
          <w:color w:val="000000"/>
          <w:sz w:val="28"/>
          <w:szCs w:val="28"/>
        </w:rPr>
        <w:t>выпишите</w:t>
      </w:r>
      <w:r w:rsidRPr="00AE5FED">
        <w:rPr>
          <w:color w:val="000000"/>
          <w:sz w:val="28"/>
          <w:szCs w:val="28"/>
        </w:rPr>
        <w:t xml:space="preserve"> слова с  безударной чередующейся гласной в корне</w:t>
      </w:r>
      <w:r w:rsidR="00AE5FED">
        <w:rPr>
          <w:color w:val="000000"/>
          <w:sz w:val="28"/>
          <w:szCs w:val="28"/>
        </w:rPr>
        <w:t>.</w:t>
      </w:r>
    </w:p>
    <w:p w:rsidR="002B3B62" w:rsidRPr="00AE5FED" w:rsidRDefault="002B3B62" w:rsidP="00AE5FED">
      <w:pPr>
        <w:pStyle w:val="ad"/>
        <w:tabs>
          <w:tab w:val="left" w:pos="993"/>
        </w:tabs>
        <w:spacing w:before="0" w:beforeAutospacing="0" w:after="0" w:afterAutospacing="0" w:line="360" w:lineRule="auto"/>
        <w:ind w:firstLine="709"/>
        <w:jc w:val="both"/>
        <w:rPr>
          <w:color w:val="000000"/>
          <w:sz w:val="28"/>
          <w:szCs w:val="28"/>
        </w:rPr>
      </w:pPr>
      <w:r w:rsidRPr="00AE5FED">
        <w:rPr>
          <w:color w:val="000000"/>
          <w:sz w:val="28"/>
          <w:szCs w:val="28"/>
        </w:rPr>
        <w:t xml:space="preserve">5. Из предложения 4 </w:t>
      </w:r>
      <w:r w:rsidRPr="00FA1726">
        <w:rPr>
          <w:b/>
          <w:color w:val="000000"/>
          <w:sz w:val="28"/>
          <w:szCs w:val="28"/>
        </w:rPr>
        <w:t>выпишите</w:t>
      </w:r>
      <w:r w:rsidRPr="00AE5FED">
        <w:rPr>
          <w:color w:val="000000"/>
          <w:sz w:val="28"/>
          <w:szCs w:val="28"/>
        </w:rPr>
        <w:t xml:space="preserve"> предлоги</w:t>
      </w:r>
      <w:r w:rsidR="00AE5FED">
        <w:rPr>
          <w:color w:val="000000"/>
          <w:sz w:val="28"/>
          <w:szCs w:val="28"/>
        </w:rPr>
        <w:t>.</w:t>
      </w:r>
    </w:p>
    <w:p w:rsidR="002B3B62" w:rsidRDefault="002B3B62" w:rsidP="00AE5FED">
      <w:pPr>
        <w:pStyle w:val="ad"/>
        <w:tabs>
          <w:tab w:val="left" w:pos="993"/>
        </w:tabs>
        <w:spacing w:before="0" w:beforeAutospacing="0" w:after="0" w:afterAutospacing="0" w:line="360" w:lineRule="auto"/>
        <w:ind w:firstLine="709"/>
        <w:jc w:val="both"/>
        <w:rPr>
          <w:color w:val="000000"/>
          <w:sz w:val="28"/>
          <w:szCs w:val="28"/>
        </w:rPr>
      </w:pPr>
      <w:r w:rsidRPr="00AE5FED">
        <w:rPr>
          <w:color w:val="000000"/>
          <w:sz w:val="28"/>
          <w:szCs w:val="28"/>
        </w:rPr>
        <w:t xml:space="preserve">6. Среди предложений 1-6 </w:t>
      </w:r>
      <w:r w:rsidRPr="00FA1726">
        <w:rPr>
          <w:b/>
          <w:color w:val="000000"/>
          <w:sz w:val="28"/>
          <w:szCs w:val="28"/>
        </w:rPr>
        <w:t>найдите</w:t>
      </w:r>
      <w:r w:rsidRPr="00AE5FED">
        <w:rPr>
          <w:color w:val="000000"/>
          <w:sz w:val="28"/>
          <w:szCs w:val="28"/>
        </w:rPr>
        <w:t xml:space="preserve">  глагол в форме 3 лица, единственного числа, настоящего времени. </w:t>
      </w:r>
      <w:r w:rsidRPr="00FA1726">
        <w:rPr>
          <w:b/>
          <w:color w:val="000000"/>
          <w:sz w:val="28"/>
          <w:szCs w:val="28"/>
        </w:rPr>
        <w:t>Выпишите</w:t>
      </w:r>
      <w:r w:rsidRPr="00AE5FED">
        <w:rPr>
          <w:color w:val="000000"/>
          <w:sz w:val="28"/>
          <w:szCs w:val="28"/>
        </w:rPr>
        <w:t xml:space="preserve"> этот глагол, </w:t>
      </w:r>
      <w:r w:rsidRPr="00FA1726">
        <w:rPr>
          <w:b/>
          <w:color w:val="000000"/>
          <w:sz w:val="28"/>
          <w:szCs w:val="28"/>
        </w:rPr>
        <w:t>объясните</w:t>
      </w:r>
      <w:r w:rsidRPr="00AE5FED">
        <w:rPr>
          <w:color w:val="000000"/>
          <w:sz w:val="28"/>
          <w:szCs w:val="28"/>
        </w:rPr>
        <w:t xml:space="preserve"> правописание  безударной гласной в окончании глагола</w:t>
      </w:r>
      <w:r w:rsidR="00AE5FED">
        <w:rPr>
          <w:color w:val="000000"/>
          <w:sz w:val="28"/>
          <w:szCs w:val="28"/>
        </w:rPr>
        <w:t xml:space="preserve">. </w:t>
      </w:r>
    </w:p>
    <w:p w:rsidR="0070611F" w:rsidRPr="005A115A" w:rsidRDefault="0070611F" w:rsidP="00AE5FED">
      <w:pPr>
        <w:pStyle w:val="ad"/>
        <w:tabs>
          <w:tab w:val="left" w:pos="993"/>
        </w:tabs>
        <w:spacing w:before="0" w:beforeAutospacing="0" w:after="0" w:afterAutospacing="0" w:line="360" w:lineRule="auto"/>
        <w:ind w:firstLine="709"/>
        <w:jc w:val="both"/>
        <w:rPr>
          <w:i/>
          <w:color w:val="000000"/>
          <w:sz w:val="28"/>
          <w:szCs w:val="28"/>
        </w:rPr>
      </w:pPr>
    </w:p>
    <w:p w:rsidR="002B3B62" w:rsidRDefault="00AE5FED" w:rsidP="00AE5FED">
      <w:pPr>
        <w:pStyle w:val="ad"/>
        <w:spacing w:before="0" w:beforeAutospacing="0" w:after="0" w:afterAutospacing="0" w:line="360" w:lineRule="auto"/>
        <w:jc w:val="center"/>
        <w:rPr>
          <w:b/>
          <w:color w:val="000000"/>
          <w:sz w:val="28"/>
          <w:szCs w:val="28"/>
        </w:rPr>
      </w:pPr>
      <w:r w:rsidRPr="00AE5FED">
        <w:rPr>
          <w:b/>
          <w:color w:val="000000"/>
          <w:sz w:val="28"/>
          <w:szCs w:val="28"/>
        </w:rPr>
        <w:t>38. ***</w:t>
      </w:r>
    </w:p>
    <w:p w:rsidR="0070611F" w:rsidRPr="00AE5FED" w:rsidRDefault="0070611F" w:rsidP="00AE5FED">
      <w:pPr>
        <w:pStyle w:val="ad"/>
        <w:spacing w:before="0" w:beforeAutospacing="0" w:after="0" w:afterAutospacing="0" w:line="360" w:lineRule="auto"/>
        <w:jc w:val="center"/>
        <w:rPr>
          <w:b/>
          <w:color w:val="000000"/>
          <w:sz w:val="28"/>
          <w:szCs w:val="28"/>
        </w:rPr>
      </w:pPr>
    </w:p>
    <w:p w:rsidR="002B3B62" w:rsidRPr="005A115A" w:rsidRDefault="002B3B62" w:rsidP="005A115A">
      <w:pPr>
        <w:spacing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(1)Когда я однажды пр..шел в одну из московских школ, то мне вспомнилось моё впечатление  от летней  поез..ки на птичий базар. (2) Высыпавшие из классов ребята  кричали так громко, что разг…..варивать было невозможно. (3) Решили создать  в школе хор, и (н…</w:t>
      </w:r>
      <w:proofErr w:type="gramStart"/>
      <w:r w:rsidRPr="005A115A">
        <w:rPr>
          <w:rFonts w:ascii="Times New Roman" w:hAnsi="Times New Roman" w:cs="Times New Roman"/>
          <w:sz w:val="28"/>
          <w:szCs w:val="28"/>
        </w:rPr>
        <w:t>)ч</w:t>
      </w:r>
      <w:proofErr w:type="gramEnd"/>
      <w:r w:rsidRPr="005A115A">
        <w:rPr>
          <w:rFonts w:ascii="Times New Roman" w:hAnsi="Times New Roman" w:cs="Times New Roman"/>
          <w:sz w:val="28"/>
          <w:szCs w:val="28"/>
        </w:rPr>
        <w:t xml:space="preserve">его  не получилось. (4) Все мальчики и девочки  сипели, потому что пр…выкли  не говорить, а кричать. </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1. </w:t>
      </w:r>
      <w:r w:rsidRPr="00FA1726">
        <w:rPr>
          <w:rFonts w:ascii="Times New Roman" w:hAnsi="Times New Roman" w:cs="Times New Roman"/>
          <w:b/>
          <w:sz w:val="28"/>
          <w:szCs w:val="28"/>
        </w:rPr>
        <w:t>Прочитайте</w:t>
      </w:r>
      <w:r w:rsidRPr="00AE5FED">
        <w:rPr>
          <w:rFonts w:ascii="Times New Roman" w:hAnsi="Times New Roman" w:cs="Times New Roman"/>
          <w:sz w:val="28"/>
          <w:szCs w:val="28"/>
        </w:rPr>
        <w:t xml:space="preserve"> текст. Почему создать хор так и не получилось?</w:t>
      </w:r>
      <w:r w:rsidR="00AE5FED">
        <w:rPr>
          <w:rFonts w:ascii="Times New Roman" w:hAnsi="Times New Roman" w:cs="Times New Roman"/>
          <w:sz w:val="28"/>
          <w:szCs w:val="28"/>
        </w:rPr>
        <w:t xml:space="preserve"> </w:t>
      </w:r>
      <w:r w:rsidR="00AE5FED" w:rsidRPr="00E213D1">
        <w:rPr>
          <w:rFonts w:ascii="Times New Roman" w:hAnsi="Times New Roman" w:cs="Times New Roman"/>
          <w:b/>
          <w:sz w:val="28"/>
          <w:szCs w:val="28"/>
        </w:rPr>
        <w:t>Запиши</w:t>
      </w:r>
      <w:r w:rsidR="00E213D1" w:rsidRPr="00E213D1">
        <w:rPr>
          <w:rFonts w:ascii="Times New Roman" w:hAnsi="Times New Roman" w:cs="Times New Roman"/>
          <w:b/>
          <w:sz w:val="28"/>
          <w:szCs w:val="28"/>
        </w:rPr>
        <w:t>те</w:t>
      </w:r>
      <w:r w:rsidR="00AE5FED">
        <w:rPr>
          <w:rFonts w:ascii="Times New Roman" w:hAnsi="Times New Roman" w:cs="Times New Roman"/>
          <w:sz w:val="28"/>
          <w:szCs w:val="28"/>
        </w:rPr>
        <w:t xml:space="preserve"> ответ.</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2. Какое утверждение  отражает основную мысль текста?</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2B3B62" w:rsidRPr="00AE5FED">
        <w:rPr>
          <w:rFonts w:ascii="Times New Roman" w:hAnsi="Times New Roman" w:cs="Times New Roman"/>
          <w:sz w:val="28"/>
          <w:szCs w:val="28"/>
        </w:rPr>
        <w:t>) Дети кричали точно так же, как птицы.</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2B3B62" w:rsidRPr="00AE5FED">
        <w:rPr>
          <w:rFonts w:ascii="Times New Roman" w:hAnsi="Times New Roman" w:cs="Times New Roman"/>
          <w:sz w:val="28"/>
          <w:szCs w:val="28"/>
        </w:rPr>
        <w:t>) Кричать в школе – значит нарушать дисциплину.</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B3B62" w:rsidRPr="00AE5FED">
        <w:rPr>
          <w:rFonts w:ascii="Times New Roman" w:hAnsi="Times New Roman" w:cs="Times New Roman"/>
          <w:sz w:val="28"/>
          <w:szCs w:val="28"/>
        </w:rPr>
        <w:t>) Кричащий человек вредит самому себе.</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2B3B62" w:rsidRPr="00AE5FED">
        <w:rPr>
          <w:rFonts w:ascii="Times New Roman" w:hAnsi="Times New Roman" w:cs="Times New Roman"/>
          <w:sz w:val="28"/>
          <w:szCs w:val="28"/>
        </w:rPr>
        <w:t>) Когда вокруг кричат, разговаривать невозможно.</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2. </w:t>
      </w:r>
      <w:r w:rsidRPr="00E213D1">
        <w:rPr>
          <w:rFonts w:ascii="Times New Roman" w:hAnsi="Times New Roman" w:cs="Times New Roman"/>
          <w:b/>
          <w:sz w:val="28"/>
          <w:szCs w:val="28"/>
        </w:rPr>
        <w:t>Определите</w:t>
      </w:r>
      <w:r w:rsidRPr="00AE5FED">
        <w:rPr>
          <w:rFonts w:ascii="Times New Roman" w:hAnsi="Times New Roman" w:cs="Times New Roman"/>
          <w:sz w:val="28"/>
          <w:szCs w:val="28"/>
        </w:rPr>
        <w:t xml:space="preserve"> тип речи данного текста</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2B3B62" w:rsidRPr="00AE5FED">
        <w:rPr>
          <w:rFonts w:ascii="Times New Roman" w:hAnsi="Times New Roman" w:cs="Times New Roman"/>
          <w:sz w:val="28"/>
          <w:szCs w:val="28"/>
        </w:rPr>
        <w:t>) повествование и рассуждение</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2B3B62" w:rsidRPr="00AE5FED">
        <w:rPr>
          <w:rFonts w:ascii="Times New Roman" w:hAnsi="Times New Roman" w:cs="Times New Roman"/>
          <w:sz w:val="28"/>
          <w:szCs w:val="28"/>
        </w:rPr>
        <w:t>) повествование и описание</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B3B62" w:rsidRPr="00AE5FED">
        <w:rPr>
          <w:rFonts w:ascii="Times New Roman" w:hAnsi="Times New Roman" w:cs="Times New Roman"/>
          <w:sz w:val="28"/>
          <w:szCs w:val="28"/>
        </w:rPr>
        <w:t>) рассуждение и описание</w:t>
      </w:r>
    </w:p>
    <w:p w:rsidR="002B3B62" w:rsidRPr="00AE5FED" w:rsidRDefault="00F21CF0"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2B3B62" w:rsidRPr="00AE5FED">
        <w:rPr>
          <w:rFonts w:ascii="Times New Roman" w:hAnsi="Times New Roman" w:cs="Times New Roman"/>
          <w:sz w:val="28"/>
          <w:szCs w:val="28"/>
        </w:rPr>
        <w:t>) описание</w:t>
      </w:r>
    </w:p>
    <w:p w:rsidR="002B3B62"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3. Как вы понимаете значение слова </w:t>
      </w:r>
      <w:r w:rsidR="00AE5FED">
        <w:rPr>
          <w:rFonts w:ascii="Times New Roman" w:hAnsi="Times New Roman" w:cs="Times New Roman"/>
          <w:sz w:val="28"/>
          <w:szCs w:val="28"/>
        </w:rPr>
        <w:t>«</w:t>
      </w:r>
      <w:r w:rsidRPr="00F21CF0">
        <w:rPr>
          <w:rFonts w:ascii="Times New Roman" w:hAnsi="Times New Roman" w:cs="Times New Roman"/>
          <w:sz w:val="28"/>
          <w:szCs w:val="28"/>
        </w:rPr>
        <w:t>высыпавшие</w:t>
      </w:r>
      <w:r w:rsidR="00AE5FED">
        <w:rPr>
          <w:rFonts w:ascii="Times New Roman" w:hAnsi="Times New Roman" w:cs="Times New Roman"/>
          <w:b/>
          <w:sz w:val="28"/>
          <w:szCs w:val="28"/>
        </w:rPr>
        <w:t>»</w:t>
      </w:r>
      <w:r w:rsidRPr="00AE5FED">
        <w:rPr>
          <w:rFonts w:ascii="Times New Roman" w:hAnsi="Times New Roman" w:cs="Times New Roman"/>
          <w:sz w:val="28"/>
          <w:szCs w:val="28"/>
        </w:rPr>
        <w:t xml:space="preserve"> (предложение</w:t>
      </w:r>
      <w:r w:rsidR="00AE5FED">
        <w:rPr>
          <w:rFonts w:ascii="Times New Roman" w:hAnsi="Times New Roman" w:cs="Times New Roman"/>
          <w:sz w:val="28"/>
          <w:szCs w:val="28"/>
        </w:rPr>
        <w:t xml:space="preserve"> </w:t>
      </w:r>
      <w:r w:rsidRPr="00AE5FED">
        <w:rPr>
          <w:rFonts w:ascii="Times New Roman" w:hAnsi="Times New Roman" w:cs="Times New Roman"/>
          <w:sz w:val="28"/>
          <w:szCs w:val="28"/>
        </w:rPr>
        <w:t xml:space="preserve">3)? </w:t>
      </w:r>
    </w:p>
    <w:p w:rsidR="00BA0F25" w:rsidRDefault="00BA0F25" w:rsidP="006F5B2D">
      <w:pPr>
        <w:spacing w:line="360" w:lineRule="auto"/>
        <w:jc w:val="center"/>
        <w:rPr>
          <w:rFonts w:ascii="Times New Roman" w:hAnsi="Times New Roman" w:cs="Times New Roman"/>
          <w:b/>
          <w:sz w:val="28"/>
          <w:szCs w:val="28"/>
        </w:rPr>
      </w:pPr>
    </w:p>
    <w:p w:rsidR="002B3B62" w:rsidRDefault="00AE5FED" w:rsidP="006F5B2D">
      <w:pPr>
        <w:spacing w:line="360" w:lineRule="auto"/>
        <w:jc w:val="center"/>
        <w:rPr>
          <w:rFonts w:ascii="Times New Roman" w:hAnsi="Times New Roman" w:cs="Times New Roman"/>
          <w:b/>
          <w:sz w:val="28"/>
          <w:szCs w:val="28"/>
        </w:rPr>
      </w:pPr>
      <w:r w:rsidRPr="00AE5FED">
        <w:rPr>
          <w:rFonts w:ascii="Times New Roman" w:hAnsi="Times New Roman" w:cs="Times New Roman"/>
          <w:b/>
          <w:sz w:val="28"/>
          <w:szCs w:val="28"/>
        </w:rPr>
        <w:t>39. ***</w:t>
      </w:r>
    </w:p>
    <w:p w:rsidR="0070611F" w:rsidRPr="00AE5FED" w:rsidRDefault="0070611F" w:rsidP="006F5B2D">
      <w:pPr>
        <w:spacing w:line="360" w:lineRule="auto"/>
        <w:jc w:val="center"/>
        <w:rPr>
          <w:rFonts w:ascii="Times New Roman" w:hAnsi="Times New Roman" w:cs="Times New Roman"/>
          <w:b/>
          <w:sz w:val="28"/>
          <w:szCs w:val="28"/>
        </w:rPr>
      </w:pPr>
    </w:p>
    <w:p w:rsidR="002B3B62" w:rsidRPr="005A115A" w:rsidRDefault="002B3B62" w:rsidP="00CE357B">
      <w:pPr>
        <w:pStyle w:val="ae"/>
        <w:numPr>
          <w:ilvl w:val="0"/>
          <w:numId w:val="15"/>
        </w:numPr>
        <w:spacing w:after="0" w:line="360" w:lineRule="auto"/>
        <w:ind w:left="0" w:firstLine="709"/>
        <w:jc w:val="both"/>
        <w:rPr>
          <w:rFonts w:ascii="Times New Roman" w:hAnsi="Times New Roman"/>
          <w:sz w:val="28"/>
          <w:szCs w:val="28"/>
        </w:rPr>
      </w:pPr>
      <w:r w:rsidRPr="005A115A">
        <w:rPr>
          <w:rFonts w:ascii="Times New Roman" w:hAnsi="Times New Roman"/>
          <w:sz w:val="28"/>
          <w:szCs w:val="28"/>
        </w:rPr>
        <w:t xml:space="preserve">Каждому дереву – </w:t>
      </w:r>
      <w:proofErr w:type="gramStart"/>
      <w:r w:rsidRPr="005A115A">
        <w:rPr>
          <w:rFonts w:ascii="Times New Roman" w:hAnsi="Times New Roman"/>
          <w:sz w:val="28"/>
          <w:szCs w:val="28"/>
        </w:rPr>
        <w:t>своя</w:t>
      </w:r>
      <w:proofErr w:type="gramEnd"/>
      <w:r w:rsidRPr="005A115A">
        <w:rPr>
          <w:rFonts w:ascii="Times New Roman" w:hAnsi="Times New Roman"/>
          <w:sz w:val="28"/>
          <w:szCs w:val="28"/>
        </w:rPr>
        <w:t xml:space="preserve"> ц..на! </w:t>
      </w:r>
    </w:p>
    <w:p w:rsidR="002B3B62" w:rsidRPr="005A115A" w:rsidRDefault="002B3B62" w:rsidP="00CE357B">
      <w:pPr>
        <w:pStyle w:val="ae"/>
        <w:numPr>
          <w:ilvl w:val="0"/>
          <w:numId w:val="15"/>
        </w:numPr>
        <w:spacing w:after="0" w:line="360" w:lineRule="auto"/>
        <w:ind w:left="0" w:firstLine="709"/>
        <w:jc w:val="both"/>
        <w:rPr>
          <w:rFonts w:ascii="Times New Roman" w:hAnsi="Times New Roman"/>
          <w:sz w:val="28"/>
          <w:szCs w:val="28"/>
        </w:rPr>
      </w:pPr>
      <w:r w:rsidRPr="005A115A">
        <w:rPr>
          <w:rFonts w:ascii="Times New Roman" w:hAnsi="Times New Roman"/>
          <w:sz w:val="28"/>
          <w:szCs w:val="28"/>
        </w:rPr>
        <w:t xml:space="preserve">Нанесёт в..терком, и </w:t>
      </w:r>
      <w:proofErr w:type="gramStart"/>
      <w:r w:rsidRPr="005A115A">
        <w:rPr>
          <w:rFonts w:ascii="Times New Roman" w:hAnsi="Times New Roman"/>
          <w:sz w:val="28"/>
          <w:szCs w:val="28"/>
        </w:rPr>
        <w:t>за</w:t>
      </w:r>
      <w:proofErr w:type="gramEnd"/>
      <w:r w:rsidRPr="005A115A">
        <w:rPr>
          <w:rFonts w:ascii="Times New Roman" w:hAnsi="Times New Roman"/>
          <w:sz w:val="28"/>
          <w:szCs w:val="28"/>
        </w:rPr>
        <w:t xml:space="preserve"> в..рсту услыш..шь, как цв..тёт </w:t>
      </w:r>
      <w:proofErr w:type="gramStart"/>
      <w:r w:rsidRPr="005A115A">
        <w:rPr>
          <w:rFonts w:ascii="Times New Roman" w:hAnsi="Times New Roman"/>
          <w:sz w:val="28"/>
          <w:szCs w:val="28"/>
        </w:rPr>
        <w:t>липа</w:t>
      </w:r>
      <w:proofErr w:type="gramEnd"/>
      <w:r w:rsidRPr="005A115A">
        <w:rPr>
          <w:rFonts w:ascii="Times New Roman" w:hAnsi="Times New Roman"/>
          <w:sz w:val="28"/>
          <w:szCs w:val="28"/>
        </w:rPr>
        <w:t xml:space="preserve">! (3) В тихую погоду несметное  количество пчёл, сл..тается сюда на р..боту. (4) С одной липы больше соб..рается мёда, чем с гектара цветущей гречихи. </w:t>
      </w:r>
    </w:p>
    <w:p w:rsidR="002B3B62" w:rsidRPr="005A115A" w:rsidRDefault="002B3B62" w:rsidP="005A115A">
      <w:pPr>
        <w:spacing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(5) Но есть иное дерево. (6) Мы, пожалуй, не замеча</w:t>
      </w:r>
      <w:proofErr w:type="gramStart"/>
      <w:r w:rsidRPr="005A115A">
        <w:rPr>
          <w:rFonts w:ascii="Times New Roman" w:hAnsi="Times New Roman" w:cs="Times New Roman"/>
          <w:sz w:val="28"/>
          <w:szCs w:val="28"/>
        </w:rPr>
        <w:t>..</w:t>
      </w:r>
      <w:proofErr w:type="gramEnd"/>
      <w:r w:rsidRPr="005A115A">
        <w:rPr>
          <w:rFonts w:ascii="Times New Roman" w:hAnsi="Times New Roman" w:cs="Times New Roman"/>
          <w:sz w:val="28"/>
          <w:szCs w:val="28"/>
        </w:rPr>
        <w:t>м его весной, оно не броса..тся нам в глаза в июле.</w:t>
      </w:r>
    </w:p>
    <w:p w:rsidR="002B3B62" w:rsidRPr="005A115A" w:rsidRDefault="002B3B62" w:rsidP="005A115A">
      <w:pPr>
        <w:spacing w:line="360" w:lineRule="auto"/>
        <w:ind w:firstLine="709"/>
        <w:jc w:val="both"/>
        <w:rPr>
          <w:rFonts w:ascii="Times New Roman" w:hAnsi="Times New Roman" w:cs="Times New Roman"/>
          <w:sz w:val="28"/>
          <w:szCs w:val="28"/>
        </w:rPr>
      </w:pPr>
      <w:r w:rsidRPr="005A115A">
        <w:rPr>
          <w:rFonts w:ascii="Times New Roman" w:hAnsi="Times New Roman" w:cs="Times New Roman"/>
          <w:sz w:val="28"/>
          <w:szCs w:val="28"/>
        </w:rPr>
        <w:t>(7) Чем ближе осень, тем заметнее и ярче становится это дерево, и, когда совсем обедне</w:t>
      </w:r>
      <w:proofErr w:type="gramStart"/>
      <w:r w:rsidRPr="005A115A">
        <w:rPr>
          <w:rFonts w:ascii="Times New Roman" w:hAnsi="Times New Roman" w:cs="Times New Roman"/>
          <w:sz w:val="28"/>
          <w:szCs w:val="28"/>
        </w:rPr>
        <w:t>..</w:t>
      </w:r>
      <w:proofErr w:type="gramEnd"/>
      <w:r w:rsidRPr="005A115A">
        <w:rPr>
          <w:rFonts w:ascii="Times New Roman" w:hAnsi="Times New Roman" w:cs="Times New Roman"/>
          <w:sz w:val="28"/>
          <w:szCs w:val="28"/>
        </w:rPr>
        <w:t>т з..мля и нечем ей будет  порадовать глаз человека, вспыхнут среди долины яркие костры рябины и люди  сложат об этом дереве лучшие свои лирические песни.</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1. </w:t>
      </w:r>
      <w:r w:rsidRPr="00E213D1">
        <w:rPr>
          <w:rFonts w:ascii="Times New Roman" w:hAnsi="Times New Roman" w:cs="Times New Roman"/>
          <w:b/>
          <w:sz w:val="28"/>
          <w:szCs w:val="28"/>
        </w:rPr>
        <w:t>Прочитайте</w:t>
      </w:r>
      <w:r w:rsidRPr="00AE5FED">
        <w:rPr>
          <w:rFonts w:ascii="Times New Roman" w:hAnsi="Times New Roman" w:cs="Times New Roman"/>
          <w:sz w:val="28"/>
          <w:szCs w:val="28"/>
        </w:rPr>
        <w:t xml:space="preserve"> текст.</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2. Какое утверждение не соответствует содержанию текста?</w:t>
      </w:r>
    </w:p>
    <w:p w:rsidR="002B3B62" w:rsidRPr="00AE5FED" w:rsidRDefault="00AE40AE"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2B3B62" w:rsidRPr="00AE5FED">
        <w:rPr>
          <w:rFonts w:ascii="Times New Roman" w:hAnsi="Times New Roman" w:cs="Times New Roman"/>
          <w:sz w:val="28"/>
          <w:szCs w:val="28"/>
        </w:rPr>
        <w:t>) В тихую погоду.</w:t>
      </w:r>
    </w:p>
    <w:p w:rsidR="002B3B62" w:rsidRPr="00AE5FED" w:rsidRDefault="00AE40AE"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2B3B62" w:rsidRPr="00AE5FED">
        <w:rPr>
          <w:rFonts w:ascii="Times New Roman" w:hAnsi="Times New Roman" w:cs="Times New Roman"/>
          <w:sz w:val="28"/>
          <w:szCs w:val="28"/>
        </w:rPr>
        <w:t>) Каждому дереву своя цена.</w:t>
      </w:r>
    </w:p>
    <w:p w:rsidR="002B3B62" w:rsidRPr="00AE5FED" w:rsidRDefault="00AE40AE"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B3B62" w:rsidRPr="00AE5FED">
        <w:rPr>
          <w:rFonts w:ascii="Times New Roman" w:hAnsi="Times New Roman" w:cs="Times New Roman"/>
          <w:sz w:val="28"/>
          <w:szCs w:val="28"/>
        </w:rPr>
        <w:t>) Липа зацвела.</w:t>
      </w:r>
    </w:p>
    <w:p w:rsidR="002B3B62" w:rsidRPr="00AE5FED" w:rsidRDefault="00AE40AE"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2B3B62" w:rsidRPr="00AE5FED">
        <w:rPr>
          <w:rFonts w:ascii="Times New Roman" w:hAnsi="Times New Roman" w:cs="Times New Roman"/>
          <w:sz w:val="28"/>
          <w:szCs w:val="28"/>
        </w:rPr>
        <w:t>) С одной липы собирается немного меда.</w:t>
      </w:r>
    </w:p>
    <w:p w:rsidR="002B3B62" w:rsidRPr="00AE5FED" w:rsidRDefault="00AE40AE" w:rsidP="005A115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2B3B62" w:rsidRPr="00AE5FED">
        <w:rPr>
          <w:rFonts w:ascii="Times New Roman" w:hAnsi="Times New Roman" w:cs="Times New Roman"/>
          <w:sz w:val="28"/>
          <w:szCs w:val="28"/>
        </w:rPr>
        <w:t>) Работа пчел.</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3. </w:t>
      </w:r>
      <w:r w:rsidRPr="00E213D1">
        <w:rPr>
          <w:rFonts w:ascii="Times New Roman" w:hAnsi="Times New Roman" w:cs="Times New Roman"/>
          <w:b/>
          <w:sz w:val="28"/>
          <w:szCs w:val="28"/>
        </w:rPr>
        <w:t>Объясните</w:t>
      </w:r>
      <w:r w:rsidRPr="00AE5FED">
        <w:rPr>
          <w:rFonts w:ascii="Times New Roman" w:hAnsi="Times New Roman" w:cs="Times New Roman"/>
          <w:sz w:val="28"/>
          <w:szCs w:val="28"/>
        </w:rPr>
        <w:t xml:space="preserve"> значение выражения </w:t>
      </w:r>
      <w:r w:rsidR="006F5B2D">
        <w:rPr>
          <w:rFonts w:ascii="Times New Roman" w:hAnsi="Times New Roman" w:cs="Times New Roman"/>
          <w:sz w:val="28"/>
          <w:szCs w:val="28"/>
        </w:rPr>
        <w:t>«</w:t>
      </w:r>
      <w:r w:rsidRPr="00AE40AE">
        <w:rPr>
          <w:rFonts w:ascii="Times New Roman" w:hAnsi="Times New Roman" w:cs="Times New Roman"/>
          <w:sz w:val="28"/>
          <w:szCs w:val="28"/>
        </w:rPr>
        <w:t>бросается в глаза</w:t>
      </w:r>
      <w:r w:rsidR="006F5B2D" w:rsidRPr="00AE40AE">
        <w:rPr>
          <w:rFonts w:ascii="Times New Roman" w:hAnsi="Times New Roman" w:cs="Times New Roman"/>
          <w:sz w:val="28"/>
          <w:szCs w:val="28"/>
        </w:rPr>
        <w:t>».</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4. Из предложения 7 </w:t>
      </w:r>
      <w:r w:rsidRPr="00E213D1">
        <w:rPr>
          <w:rFonts w:ascii="Times New Roman" w:hAnsi="Times New Roman" w:cs="Times New Roman"/>
          <w:b/>
          <w:sz w:val="28"/>
          <w:szCs w:val="28"/>
        </w:rPr>
        <w:t>выпишите</w:t>
      </w:r>
      <w:r w:rsidRPr="00AE5FED">
        <w:rPr>
          <w:rFonts w:ascii="Times New Roman" w:hAnsi="Times New Roman" w:cs="Times New Roman"/>
          <w:sz w:val="28"/>
          <w:szCs w:val="28"/>
        </w:rPr>
        <w:t xml:space="preserve"> метафору</w:t>
      </w:r>
      <w:r w:rsidR="006F5B2D">
        <w:rPr>
          <w:rFonts w:ascii="Times New Roman" w:hAnsi="Times New Roman" w:cs="Times New Roman"/>
          <w:sz w:val="28"/>
          <w:szCs w:val="28"/>
        </w:rPr>
        <w:t xml:space="preserve">. </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5. Из предложений 2-4 </w:t>
      </w:r>
      <w:r w:rsidRPr="00E213D1">
        <w:rPr>
          <w:rFonts w:ascii="Times New Roman" w:hAnsi="Times New Roman" w:cs="Times New Roman"/>
          <w:b/>
          <w:sz w:val="28"/>
          <w:szCs w:val="28"/>
        </w:rPr>
        <w:t>выпишите</w:t>
      </w:r>
      <w:r w:rsidRPr="00AE5FED">
        <w:rPr>
          <w:rFonts w:ascii="Times New Roman" w:hAnsi="Times New Roman" w:cs="Times New Roman"/>
          <w:sz w:val="28"/>
          <w:szCs w:val="28"/>
        </w:rPr>
        <w:t xml:space="preserve"> слово с безударной чередующейся гласной в корне</w:t>
      </w:r>
      <w:r w:rsidR="006F5B2D">
        <w:rPr>
          <w:rFonts w:ascii="Times New Roman" w:hAnsi="Times New Roman" w:cs="Times New Roman"/>
          <w:sz w:val="28"/>
          <w:szCs w:val="28"/>
        </w:rPr>
        <w:t xml:space="preserve">. </w:t>
      </w:r>
    </w:p>
    <w:p w:rsidR="006F5B2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6. Из предложений 4-6 </w:t>
      </w:r>
      <w:r w:rsidRPr="00E213D1">
        <w:rPr>
          <w:rFonts w:ascii="Times New Roman" w:hAnsi="Times New Roman" w:cs="Times New Roman"/>
          <w:b/>
          <w:sz w:val="28"/>
          <w:szCs w:val="28"/>
        </w:rPr>
        <w:t>выпишите</w:t>
      </w:r>
      <w:r w:rsidRPr="00AE5FED">
        <w:rPr>
          <w:rFonts w:ascii="Times New Roman" w:hAnsi="Times New Roman" w:cs="Times New Roman"/>
          <w:sz w:val="28"/>
          <w:szCs w:val="28"/>
        </w:rPr>
        <w:t xml:space="preserve"> глагол в форме 1 лица, множественного числа. </w:t>
      </w:r>
      <w:r w:rsidRPr="00E213D1">
        <w:rPr>
          <w:rFonts w:ascii="Times New Roman" w:hAnsi="Times New Roman" w:cs="Times New Roman"/>
          <w:b/>
          <w:sz w:val="28"/>
          <w:szCs w:val="28"/>
        </w:rPr>
        <w:t>Объясните</w:t>
      </w:r>
      <w:r w:rsidRPr="00AE5FED">
        <w:rPr>
          <w:rFonts w:ascii="Times New Roman" w:hAnsi="Times New Roman" w:cs="Times New Roman"/>
          <w:sz w:val="28"/>
          <w:szCs w:val="28"/>
        </w:rPr>
        <w:t xml:space="preserve"> правописание личного окончания этого глагола</w:t>
      </w:r>
      <w:r w:rsidR="006F5B2D">
        <w:rPr>
          <w:rFonts w:ascii="Times New Roman" w:hAnsi="Times New Roman" w:cs="Times New Roman"/>
          <w:sz w:val="28"/>
          <w:szCs w:val="28"/>
        </w:rPr>
        <w:t xml:space="preserve">. </w:t>
      </w:r>
    </w:p>
    <w:p w:rsidR="002B3B62" w:rsidRPr="00AE5FED"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 xml:space="preserve">7. </w:t>
      </w:r>
      <w:r w:rsidRPr="00E213D1">
        <w:rPr>
          <w:rFonts w:ascii="Times New Roman" w:hAnsi="Times New Roman" w:cs="Times New Roman"/>
          <w:b/>
          <w:sz w:val="28"/>
          <w:szCs w:val="28"/>
        </w:rPr>
        <w:t>Укажите</w:t>
      </w:r>
      <w:r w:rsidRPr="00AE5FED">
        <w:rPr>
          <w:rFonts w:ascii="Times New Roman" w:hAnsi="Times New Roman" w:cs="Times New Roman"/>
          <w:sz w:val="28"/>
          <w:szCs w:val="28"/>
        </w:rPr>
        <w:t xml:space="preserve"> предложение, в котором допущена пунктуационная ошибка.</w:t>
      </w:r>
    </w:p>
    <w:p w:rsidR="002B3B62" w:rsidRDefault="002B3B62" w:rsidP="005A115A">
      <w:pPr>
        <w:spacing w:line="360" w:lineRule="auto"/>
        <w:ind w:firstLine="709"/>
        <w:jc w:val="both"/>
        <w:rPr>
          <w:rFonts w:ascii="Times New Roman" w:hAnsi="Times New Roman" w:cs="Times New Roman"/>
          <w:sz w:val="28"/>
          <w:szCs w:val="28"/>
        </w:rPr>
      </w:pPr>
      <w:r w:rsidRPr="00AE5FED">
        <w:rPr>
          <w:rFonts w:ascii="Times New Roman" w:hAnsi="Times New Roman" w:cs="Times New Roman"/>
          <w:sz w:val="28"/>
          <w:szCs w:val="28"/>
        </w:rPr>
        <w:t>1) 2</w:t>
      </w:r>
      <w:r w:rsidR="00875087">
        <w:rPr>
          <w:rFonts w:ascii="Times New Roman" w:hAnsi="Times New Roman" w:cs="Times New Roman"/>
          <w:sz w:val="28"/>
          <w:szCs w:val="28"/>
        </w:rPr>
        <w:t xml:space="preserve">                   </w:t>
      </w:r>
      <w:r w:rsidRPr="00AE5FED">
        <w:rPr>
          <w:rFonts w:ascii="Times New Roman" w:hAnsi="Times New Roman" w:cs="Times New Roman"/>
          <w:sz w:val="28"/>
          <w:szCs w:val="28"/>
        </w:rPr>
        <w:t>2) 3</w:t>
      </w:r>
      <w:r w:rsidR="00875087">
        <w:rPr>
          <w:rFonts w:ascii="Times New Roman" w:hAnsi="Times New Roman" w:cs="Times New Roman"/>
          <w:sz w:val="28"/>
          <w:szCs w:val="28"/>
        </w:rPr>
        <w:t xml:space="preserve">                 </w:t>
      </w:r>
      <w:r w:rsidRPr="00AE5FED">
        <w:rPr>
          <w:rFonts w:ascii="Times New Roman" w:hAnsi="Times New Roman" w:cs="Times New Roman"/>
          <w:sz w:val="28"/>
          <w:szCs w:val="28"/>
        </w:rPr>
        <w:t>3) 4</w:t>
      </w:r>
      <w:r w:rsidR="00875087">
        <w:rPr>
          <w:rFonts w:ascii="Times New Roman" w:hAnsi="Times New Roman" w:cs="Times New Roman"/>
          <w:sz w:val="28"/>
          <w:szCs w:val="28"/>
        </w:rPr>
        <w:t xml:space="preserve">              </w:t>
      </w:r>
      <w:r w:rsidRPr="00AE5FED">
        <w:rPr>
          <w:rFonts w:ascii="Times New Roman" w:hAnsi="Times New Roman" w:cs="Times New Roman"/>
          <w:sz w:val="28"/>
          <w:szCs w:val="28"/>
        </w:rPr>
        <w:t>4) 6</w:t>
      </w:r>
    </w:p>
    <w:p w:rsidR="0070611F" w:rsidRPr="00AE5FED" w:rsidRDefault="0070611F" w:rsidP="005A115A">
      <w:pPr>
        <w:spacing w:line="360" w:lineRule="auto"/>
        <w:ind w:firstLine="709"/>
        <w:jc w:val="both"/>
        <w:rPr>
          <w:rFonts w:ascii="Times New Roman" w:hAnsi="Times New Roman" w:cs="Times New Roman"/>
          <w:sz w:val="28"/>
          <w:szCs w:val="28"/>
        </w:rPr>
      </w:pPr>
    </w:p>
    <w:p w:rsidR="002B3B62" w:rsidRDefault="004E069E" w:rsidP="004E069E">
      <w:pPr>
        <w:spacing w:line="360" w:lineRule="auto"/>
        <w:jc w:val="center"/>
        <w:rPr>
          <w:rFonts w:ascii="Times New Roman" w:hAnsi="Times New Roman" w:cs="Times New Roman"/>
          <w:b/>
          <w:sz w:val="28"/>
          <w:szCs w:val="28"/>
        </w:rPr>
      </w:pPr>
      <w:r w:rsidRPr="004E069E">
        <w:rPr>
          <w:rFonts w:ascii="Times New Roman" w:hAnsi="Times New Roman" w:cs="Times New Roman"/>
          <w:b/>
          <w:sz w:val="28"/>
          <w:szCs w:val="28"/>
        </w:rPr>
        <w:lastRenderedPageBreak/>
        <w:t>40. ***</w:t>
      </w:r>
    </w:p>
    <w:p w:rsidR="00E213D1" w:rsidRPr="004E069E" w:rsidRDefault="00E213D1" w:rsidP="004E069E">
      <w:pPr>
        <w:spacing w:line="360" w:lineRule="auto"/>
        <w:jc w:val="center"/>
        <w:rPr>
          <w:rFonts w:ascii="Times New Roman" w:hAnsi="Times New Roman" w:cs="Times New Roman"/>
          <w:b/>
          <w:sz w:val="28"/>
          <w:szCs w:val="28"/>
        </w:rPr>
      </w:pPr>
    </w:p>
    <w:p w:rsidR="002B3B62" w:rsidRPr="005A115A" w:rsidRDefault="002B3B62" w:rsidP="00CE357B">
      <w:pPr>
        <w:pStyle w:val="ae"/>
        <w:numPr>
          <w:ilvl w:val="0"/>
          <w:numId w:val="16"/>
        </w:numPr>
        <w:tabs>
          <w:tab w:val="left" w:pos="1134"/>
        </w:tabs>
        <w:spacing w:after="0" w:line="360" w:lineRule="auto"/>
        <w:ind w:left="0" w:firstLine="709"/>
        <w:jc w:val="both"/>
        <w:rPr>
          <w:rFonts w:ascii="Times New Roman" w:hAnsi="Times New Roman"/>
          <w:sz w:val="28"/>
          <w:szCs w:val="28"/>
        </w:rPr>
      </w:pPr>
      <w:r w:rsidRPr="005A115A">
        <w:rPr>
          <w:rFonts w:ascii="Times New Roman" w:hAnsi="Times New Roman"/>
          <w:sz w:val="28"/>
          <w:szCs w:val="28"/>
        </w:rPr>
        <w:t>Персидский учёный визирь Сахиб страстно любил книги. (2) Он имел у себя большую библиотеку, насчитывающую около 117 тысяч книг. (3) Однако, будучи государственным деятелем и воином, он большую часть своей жизни  провел в седле. (4) Вместе с собой в походы он брал  библиотеку. (5) На перевозке книг было занято 400 верблюдов. (</w:t>
      </w:r>
      <w:proofErr w:type="gramStart"/>
      <w:r w:rsidRPr="005A115A">
        <w:rPr>
          <w:rFonts w:ascii="Times New Roman" w:hAnsi="Times New Roman"/>
          <w:sz w:val="28"/>
          <w:szCs w:val="28"/>
        </w:rPr>
        <w:t xml:space="preserve">6) </w:t>
      </w:r>
      <w:proofErr w:type="gramEnd"/>
      <w:r w:rsidRPr="005A115A">
        <w:rPr>
          <w:rFonts w:ascii="Times New Roman" w:hAnsi="Times New Roman"/>
          <w:sz w:val="28"/>
          <w:szCs w:val="28"/>
        </w:rPr>
        <w:t>Этот караван представлял  своего рода каталог. (7) Верблюды всегда шли в строго азбучном порядке, так что караванщик</w:t>
      </w:r>
      <w:proofErr w:type="gramStart"/>
      <w:r w:rsidRPr="005A115A">
        <w:rPr>
          <w:rFonts w:ascii="Times New Roman" w:hAnsi="Times New Roman"/>
          <w:sz w:val="28"/>
          <w:szCs w:val="28"/>
        </w:rPr>
        <w:t>и-</w:t>
      </w:r>
      <w:proofErr w:type="gramEnd"/>
      <w:r w:rsidRPr="005A115A">
        <w:rPr>
          <w:rFonts w:ascii="Times New Roman" w:hAnsi="Times New Roman"/>
          <w:sz w:val="28"/>
          <w:szCs w:val="28"/>
        </w:rPr>
        <w:t>«библиотекари» легко  находили любую книгу, которая  понадобилась визирю Сахибу.</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Прочитайте</w:t>
      </w:r>
      <w:r w:rsidRPr="004E069E">
        <w:rPr>
          <w:rFonts w:ascii="Times New Roman" w:hAnsi="Times New Roman"/>
          <w:sz w:val="28"/>
          <w:szCs w:val="28"/>
        </w:rPr>
        <w:t xml:space="preserve"> текст. </w:t>
      </w:r>
      <w:r w:rsidRPr="00E213D1">
        <w:rPr>
          <w:rFonts w:ascii="Times New Roman" w:hAnsi="Times New Roman"/>
          <w:b/>
          <w:sz w:val="28"/>
          <w:szCs w:val="28"/>
        </w:rPr>
        <w:t>Определите</w:t>
      </w:r>
      <w:r w:rsidRPr="004E069E">
        <w:rPr>
          <w:rFonts w:ascii="Times New Roman" w:hAnsi="Times New Roman"/>
          <w:sz w:val="28"/>
          <w:szCs w:val="28"/>
        </w:rPr>
        <w:t xml:space="preserve"> тему</w:t>
      </w:r>
      <w:r w:rsidR="004E069E">
        <w:rPr>
          <w:rFonts w:ascii="Times New Roman" w:hAnsi="Times New Roman"/>
          <w:sz w:val="28"/>
          <w:szCs w:val="28"/>
        </w:rPr>
        <w:t>.</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Определите</w:t>
      </w:r>
      <w:r w:rsidRPr="004E069E">
        <w:rPr>
          <w:rFonts w:ascii="Times New Roman" w:hAnsi="Times New Roman"/>
          <w:sz w:val="28"/>
          <w:szCs w:val="28"/>
        </w:rPr>
        <w:t xml:space="preserve"> стиль текста</w:t>
      </w:r>
      <w:r w:rsidR="004E069E">
        <w:rPr>
          <w:rFonts w:ascii="Times New Roman" w:hAnsi="Times New Roman"/>
          <w:sz w:val="28"/>
          <w:szCs w:val="28"/>
        </w:rPr>
        <w:t>.</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Определите</w:t>
      </w:r>
      <w:r w:rsidRPr="004E069E">
        <w:rPr>
          <w:rFonts w:ascii="Times New Roman" w:hAnsi="Times New Roman"/>
          <w:sz w:val="28"/>
          <w:szCs w:val="28"/>
        </w:rPr>
        <w:t xml:space="preserve"> тип речи данного текста. </w:t>
      </w:r>
      <w:r w:rsidRPr="00E213D1">
        <w:rPr>
          <w:rFonts w:ascii="Times New Roman" w:hAnsi="Times New Roman"/>
          <w:b/>
          <w:sz w:val="28"/>
          <w:szCs w:val="28"/>
        </w:rPr>
        <w:t>Докажите</w:t>
      </w:r>
      <w:r w:rsidRPr="004E069E">
        <w:rPr>
          <w:rFonts w:ascii="Times New Roman" w:hAnsi="Times New Roman"/>
          <w:sz w:val="28"/>
          <w:szCs w:val="28"/>
        </w:rPr>
        <w:t xml:space="preserve"> свой выбор</w:t>
      </w:r>
      <w:r w:rsidR="004E069E">
        <w:rPr>
          <w:rFonts w:ascii="Times New Roman" w:hAnsi="Times New Roman"/>
          <w:sz w:val="28"/>
          <w:szCs w:val="28"/>
        </w:rPr>
        <w:t>.</w:t>
      </w:r>
    </w:p>
    <w:p w:rsidR="002B3B62" w:rsidRPr="00AE40A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Объясните</w:t>
      </w:r>
      <w:r w:rsidRPr="004E069E">
        <w:rPr>
          <w:rFonts w:ascii="Times New Roman" w:hAnsi="Times New Roman"/>
          <w:sz w:val="28"/>
          <w:szCs w:val="28"/>
        </w:rPr>
        <w:t xml:space="preserve"> значение слов </w:t>
      </w:r>
      <w:r w:rsidR="004E069E" w:rsidRPr="00AE40AE">
        <w:rPr>
          <w:rFonts w:ascii="Times New Roman" w:hAnsi="Times New Roman"/>
          <w:sz w:val="28"/>
          <w:szCs w:val="28"/>
        </w:rPr>
        <w:t>«</w:t>
      </w:r>
      <w:r w:rsidRPr="00AE40AE">
        <w:rPr>
          <w:rFonts w:ascii="Times New Roman" w:hAnsi="Times New Roman"/>
          <w:sz w:val="28"/>
          <w:szCs w:val="28"/>
        </w:rPr>
        <w:t>караван</w:t>
      </w:r>
      <w:r w:rsidR="004E069E" w:rsidRPr="00AE40AE">
        <w:rPr>
          <w:rFonts w:ascii="Times New Roman" w:hAnsi="Times New Roman"/>
          <w:sz w:val="28"/>
          <w:szCs w:val="28"/>
        </w:rPr>
        <w:t>»</w:t>
      </w:r>
      <w:r w:rsidRPr="00AE40AE">
        <w:rPr>
          <w:rFonts w:ascii="Times New Roman" w:hAnsi="Times New Roman"/>
          <w:sz w:val="28"/>
          <w:szCs w:val="28"/>
        </w:rPr>
        <w:t xml:space="preserve">, </w:t>
      </w:r>
      <w:r w:rsidR="004E069E" w:rsidRPr="00AE40AE">
        <w:rPr>
          <w:rFonts w:ascii="Times New Roman" w:hAnsi="Times New Roman"/>
          <w:sz w:val="28"/>
          <w:szCs w:val="28"/>
        </w:rPr>
        <w:t>«</w:t>
      </w:r>
      <w:r w:rsidRPr="00AE40AE">
        <w:rPr>
          <w:rFonts w:ascii="Times New Roman" w:hAnsi="Times New Roman"/>
          <w:sz w:val="28"/>
          <w:szCs w:val="28"/>
        </w:rPr>
        <w:t>визирь</w:t>
      </w:r>
      <w:r w:rsidR="004E069E" w:rsidRPr="00AE40AE">
        <w:rPr>
          <w:rFonts w:ascii="Times New Roman" w:hAnsi="Times New Roman"/>
          <w:sz w:val="28"/>
          <w:szCs w:val="28"/>
        </w:rPr>
        <w:t xml:space="preserve">». </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Подберите</w:t>
      </w:r>
      <w:r w:rsidRPr="004E069E">
        <w:rPr>
          <w:rFonts w:ascii="Times New Roman" w:hAnsi="Times New Roman"/>
          <w:sz w:val="28"/>
          <w:szCs w:val="28"/>
        </w:rPr>
        <w:t xml:space="preserve"> синоним к слову </w:t>
      </w:r>
      <w:r w:rsidR="004E069E" w:rsidRPr="00AE40AE">
        <w:rPr>
          <w:rFonts w:ascii="Times New Roman" w:hAnsi="Times New Roman"/>
          <w:sz w:val="28"/>
          <w:szCs w:val="28"/>
        </w:rPr>
        <w:t>«</w:t>
      </w:r>
      <w:r w:rsidRPr="00AE40AE">
        <w:rPr>
          <w:rFonts w:ascii="Times New Roman" w:hAnsi="Times New Roman"/>
          <w:sz w:val="28"/>
          <w:szCs w:val="28"/>
        </w:rPr>
        <w:t>азбучном</w:t>
      </w:r>
      <w:r w:rsidR="004E069E" w:rsidRPr="00AE40AE">
        <w:rPr>
          <w:rFonts w:ascii="Times New Roman" w:hAnsi="Times New Roman"/>
          <w:sz w:val="28"/>
          <w:szCs w:val="28"/>
        </w:rPr>
        <w:t>»</w:t>
      </w:r>
      <w:r w:rsidRPr="004E069E">
        <w:rPr>
          <w:rFonts w:ascii="Times New Roman" w:hAnsi="Times New Roman"/>
          <w:sz w:val="28"/>
          <w:szCs w:val="28"/>
        </w:rPr>
        <w:t xml:space="preserve"> (предложение 7)</w:t>
      </w:r>
      <w:r w:rsidR="004E069E">
        <w:rPr>
          <w:rFonts w:ascii="Times New Roman" w:hAnsi="Times New Roman"/>
          <w:sz w:val="28"/>
          <w:szCs w:val="28"/>
        </w:rPr>
        <w:t>.</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Выпишите</w:t>
      </w:r>
      <w:r w:rsidRPr="004E069E">
        <w:rPr>
          <w:rFonts w:ascii="Times New Roman" w:hAnsi="Times New Roman"/>
          <w:sz w:val="28"/>
          <w:szCs w:val="28"/>
        </w:rPr>
        <w:t xml:space="preserve"> из предложения 1 слова, в которых есть звук </w:t>
      </w:r>
      <w:r w:rsidR="004E069E">
        <w:rPr>
          <w:rFonts w:ascii="Times New Roman" w:hAnsi="Times New Roman"/>
          <w:sz w:val="28"/>
          <w:szCs w:val="28"/>
        </w:rPr>
        <w:t>[</w:t>
      </w:r>
      <w:r w:rsidR="000D7C88">
        <w:rPr>
          <w:rFonts w:ascii="Times New Roman" w:hAnsi="Times New Roman"/>
          <w:b/>
          <w:sz w:val="28"/>
          <w:szCs w:val="28"/>
        </w:rPr>
        <w:t>о</w:t>
      </w:r>
      <w:r w:rsidR="004E069E">
        <w:rPr>
          <w:rFonts w:ascii="Times New Roman" w:hAnsi="Times New Roman"/>
          <w:b/>
          <w:sz w:val="28"/>
          <w:szCs w:val="28"/>
        </w:rPr>
        <w:t>]</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4E069E">
        <w:rPr>
          <w:rFonts w:ascii="Times New Roman" w:hAnsi="Times New Roman"/>
          <w:sz w:val="28"/>
          <w:szCs w:val="28"/>
        </w:rPr>
        <w:t xml:space="preserve">Из предложений 1-2 </w:t>
      </w:r>
      <w:r w:rsidRPr="00E213D1">
        <w:rPr>
          <w:rFonts w:ascii="Times New Roman" w:hAnsi="Times New Roman"/>
          <w:b/>
          <w:sz w:val="28"/>
          <w:szCs w:val="28"/>
        </w:rPr>
        <w:t xml:space="preserve">выпишите </w:t>
      </w:r>
      <w:r w:rsidRPr="004E069E">
        <w:rPr>
          <w:rFonts w:ascii="Times New Roman" w:hAnsi="Times New Roman"/>
          <w:sz w:val="28"/>
          <w:szCs w:val="28"/>
        </w:rPr>
        <w:t>слово с непроизносимой согласной</w:t>
      </w:r>
      <w:r w:rsidR="000D7C88">
        <w:rPr>
          <w:rFonts w:ascii="Times New Roman" w:hAnsi="Times New Roman"/>
          <w:sz w:val="28"/>
          <w:szCs w:val="28"/>
        </w:rPr>
        <w:t xml:space="preserve">. </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4E069E">
        <w:rPr>
          <w:rFonts w:ascii="Times New Roman" w:hAnsi="Times New Roman"/>
          <w:sz w:val="28"/>
          <w:szCs w:val="28"/>
        </w:rPr>
        <w:t xml:space="preserve">Из предложений 2-3 </w:t>
      </w:r>
      <w:r w:rsidRPr="00E213D1">
        <w:rPr>
          <w:rFonts w:ascii="Times New Roman" w:hAnsi="Times New Roman"/>
          <w:b/>
          <w:sz w:val="28"/>
          <w:szCs w:val="28"/>
        </w:rPr>
        <w:t>выпишите</w:t>
      </w:r>
      <w:r w:rsidRPr="004E069E">
        <w:rPr>
          <w:rFonts w:ascii="Times New Roman" w:hAnsi="Times New Roman"/>
          <w:sz w:val="28"/>
          <w:szCs w:val="28"/>
        </w:rPr>
        <w:t xml:space="preserve"> слова, имеющие не изменяющиеся на письме приставки</w:t>
      </w:r>
      <w:r w:rsidR="000D7C88">
        <w:rPr>
          <w:rFonts w:ascii="Times New Roman" w:hAnsi="Times New Roman"/>
          <w:sz w:val="28"/>
          <w:szCs w:val="28"/>
        </w:rPr>
        <w:t xml:space="preserve">. </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Выпишите</w:t>
      </w:r>
      <w:r w:rsidRPr="004E069E">
        <w:rPr>
          <w:rFonts w:ascii="Times New Roman" w:hAnsi="Times New Roman"/>
          <w:sz w:val="28"/>
          <w:szCs w:val="28"/>
        </w:rPr>
        <w:t xml:space="preserve"> из предложения 1 слова, имеющие нулевое окончание</w:t>
      </w:r>
      <w:r w:rsidR="000D7C88">
        <w:rPr>
          <w:rFonts w:ascii="Times New Roman" w:hAnsi="Times New Roman"/>
          <w:sz w:val="28"/>
          <w:szCs w:val="28"/>
        </w:rPr>
        <w:t xml:space="preserve">. </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Выпишите</w:t>
      </w:r>
      <w:r w:rsidRPr="004E069E">
        <w:rPr>
          <w:rFonts w:ascii="Times New Roman" w:hAnsi="Times New Roman"/>
          <w:sz w:val="28"/>
          <w:szCs w:val="28"/>
        </w:rPr>
        <w:t xml:space="preserve"> из текста имена существительные, которые имеют форму только единственного числа</w:t>
      </w:r>
      <w:r w:rsidR="000D7C88">
        <w:rPr>
          <w:rFonts w:ascii="Times New Roman" w:hAnsi="Times New Roman"/>
          <w:sz w:val="28"/>
          <w:szCs w:val="28"/>
        </w:rPr>
        <w:t xml:space="preserve">. </w:t>
      </w:r>
    </w:p>
    <w:p w:rsidR="002B3B62" w:rsidRPr="004E069E" w:rsidRDefault="002B3B62" w:rsidP="00CE357B">
      <w:pPr>
        <w:pStyle w:val="ae"/>
        <w:numPr>
          <w:ilvl w:val="0"/>
          <w:numId w:val="17"/>
        </w:numPr>
        <w:tabs>
          <w:tab w:val="left" w:pos="1134"/>
        </w:tabs>
        <w:spacing w:after="0" w:line="360" w:lineRule="auto"/>
        <w:ind w:left="0" w:firstLine="709"/>
        <w:jc w:val="both"/>
        <w:rPr>
          <w:rFonts w:ascii="Times New Roman" w:hAnsi="Times New Roman"/>
          <w:sz w:val="28"/>
          <w:szCs w:val="28"/>
        </w:rPr>
      </w:pPr>
      <w:r w:rsidRPr="00E213D1">
        <w:rPr>
          <w:rFonts w:ascii="Times New Roman" w:hAnsi="Times New Roman"/>
          <w:b/>
          <w:sz w:val="28"/>
          <w:szCs w:val="28"/>
        </w:rPr>
        <w:t>Выпишите</w:t>
      </w:r>
      <w:r w:rsidRPr="004E069E">
        <w:rPr>
          <w:rFonts w:ascii="Times New Roman" w:hAnsi="Times New Roman"/>
          <w:sz w:val="28"/>
          <w:szCs w:val="28"/>
        </w:rPr>
        <w:t xml:space="preserve"> из предложения 7 все наречия</w:t>
      </w:r>
      <w:r w:rsidR="000D7C88">
        <w:rPr>
          <w:rFonts w:ascii="Times New Roman" w:hAnsi="Times New Roman"/>
          <w:sz w:val="28"/>
          <w:szCs w:val="28"/>
        </w:rPr>
        <w:t xml:space="preserve">. </w:t>
      </w:r>
    </w:p>
    <w:p w:rsidR="002B3B62" w:rsidRPr="00067B29" w:rsidRDefault="002B3B62" w:rsidP="00067B29">
      <w:pPr>
        <w:tabs>
          <w:tab w:val="left" w:pos="1134"/>
        </w:tabs>
        <w:spacing w:line="360" w:lineRule="auto"/>
        <w:ind w:firstLine="709"/>
        <w:jc w:val="both"/>
        <w:rPr>
          <w:rFonts w:ascii="Times New Roman" w:hAnsi="Times New Roman" w:cs="Times New Roman"/>
          <w:sz w:val="28"/>
          <w:szCs w:val="28"/>
        </w:rPr>
      </w:pPr>
    </w:p>
    <w:p w:rsidR="007D63B9" w:rsidRDefault="007D63B9" w:rsidP="00067B29">
      <w:pPr>
        <w:tabs>
          <w:tab w:val="left" w:pos="1134"/>
        </w:tabs>
        <w:spacing w:line="360" w:lineRule="auto"/>
        <w:jc w:val="center"/>
        <w:rPr>
          <w:rFonts w:ascii="Times New Roman" w:hAnsi="Times New Roman" w:cs="Times New Roman"/>
          <w:b/>
          <w:sz w:val="28"/>
          <w:szCs w:val="28"/>
        </w:rPr>
      </w:pPr>
      <w:r w:rsidRPr="00067B29">
        <w:rPr>
          <w:rFonts w:ascii="Times New Roman" w:hAnsi="Times New Roman" w:cs="Times New Roman"/>
          <w:b/>
          <w:sz w:val="28"/>
          <w:szCs w:val="28"/>
        </w:rPr>
        <w:t>41. ***</w:t>
      </w:r>
    </w:p>
    <w:p w:rsidR="00067B29" w:rsidRDefault="00067B29" w:rsidP="00067B29">
      <w:pPr>
        <w:pStyle w:val="22"/>
        <w:tabs>
          <w:tab w:val="left" w:pos="993"/>
        </w:tabs>
        <w:spacing w:line="360" w:lineRule="auto"/>
        <w:ind w:left="709"/>
        <w:jc w:val="both"/>
        <w:rPr>
          <w:rFonts w:ascii="Times New Roman" w:hAnsi="Times New Roman" w:cs="Times New Roman"/>
          <w:b/>
          <w:sz w:val="28"/>
          <w:szCs w:val="28"/>
        </w:rPr>
      </w:pPr>
    </w:p>
    <w:p w:rsidR="00067B29" w:rsidRPr="00067B29" w:rsidRDefault="00067B29" w:rsidP="00067B29">
      <w:pPr>
        <w:pStyle w:val="22"/>
        <w:tabs>
          <w:tab w:val="left" w:pos="993"/>
        </w:tabs>
        <w:spacing w:line="360" w:lineRule="auto"/>
        <w:jc w:val="both"/>
        <w:rPr>
          <w:rFonts w:ascii="Times New Roman" w:hAnsi="Times New Roman" w:cs="Times New Roman"/>
          <w:i/>
          <w:sz w:val="28"/>
          <w:szCs w:val="28"/>
        </w:rPr>
      </w:pPr>
      <w:r w:rsidRPr="00067B29">
        <w:rPr>
          <w:rFonts w:ascii="Times New Roman" w:hAnsi="Times New Roman" w:cs="Times New Roman"/>
          <w:i/>
          <w:color w:val="000000"/>
          <w:sz w:val="28"/>
          <w:szCs w:val="28"/>
          <w:lang w:eastAsia="ru-RU" w:bidi="ru-RU"/>
        </w:rPr>
        <w:t xml:space="preserve">Прочитай текст. </w:t>
      </w:r>
    </w:p>
    <w:p w:rsidR="007D63B9" w:rsidRPr="00067B29" w:rsidRDefault="007D63B9" w:rsidP="00067B29">
      <w:pPr>
        <w:pStyle w:val="22"/>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color w:val="000000"/>
          <w:sz w:val="28"/>
          <w:szCs w:val="28"/>
          <w:lang w:eastAsia="ru-RU" w:bidi="ru-RU"/>
        </w:rPr>
        <w:t xml:space="preserve">(1)Музей не обязательно должен располагаться в каком-либо здании, во всём мире популярны музеи под открытым небом. (2)Конечно, никто не выставит под палящие лучи солнца, под дождь или снег картины или книги, </w:t>
      </w:r>
      <w:r w:rsidRPr="00067B29">
        <w:rPr>
          <w:rFonts w:ascii="Times New Roman" w:hAnsi="Times New Roman" w:cs="Times New Roman"/>
          <w:color w:val="000000"/>
          <w:sz w:val="28"/>
          <w:szCs w:val="28"/>
          <w:lang w:eastAsia="ru-RU" w:bidi="ru-RU"/>
        </w:rPr>
        <w:lastRenderedPageBreak/>
        <w:t>но вот скульптура или архитектура гораздо устойчивее к капризам погоды. (3)Музеи под открытым небом существуют во многих русских кремлях, усадьбах, дворцово-парковых комплексах.</w:t>
      </w:r>
      <w:proofErr w:type="gramEnd"/>
    </w:p>
    <w:p w:rsidR="007D63B9" w:rsidRPr="00067B29" w:rsidRDefault="007D63B9" w:rsidP="00067B29">
      <w:pPr>
        <w:pStyle w:val="22"/>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color w:val="000000"/>
          <w:sz w:val="28"/>
          <w:szCs w:val="28"/>
          <w:lang w:eastAsia="ru-RU" w:bidi="ru-RU"/>
        </w:rPr>
        <w:t>(4)Один из крупнейших таких музеев находится в подмосковной усадьбе «Архангельское». (5)В 18 веке ею владел род Голицыных, а затем она перешла к Юсуповым, богатейшему дворянскому роду в России. (6)Дворцы, театр, различные павильоны расположились в прекрасном огромном парке, разбитом на берегу Москвы-реки. (7)На парковых террасах, которые спускаются к реке, разместилось редкое собрание скульптуры. (8)В парке сохранилась</w:t>
      </w:r>
      <w:proofErr w:type="gramEnd"/>
      <w:r w:rsidRPr="00067B29">
        <w:rPr>
          <w:rFonts w:ascii="Times New Roman" w:hAnsi="Times New Roman" w:cs="Times New Roman"/>
          <w:color w:val="000000"/>
          <w:sz w:val="28"/>
          <w:szCs w:val="28"/>
          <w:lang w:eastAsia="ru-RU" w:bidi="ru-RU"/>
        </w:rPr>
        <w:t xml:space="preserve"> и церковь удивительной красоты. (9)Церковь Михаила Архангела была построена в 17 веке, она и дала название всей усадьбе.</w:t>
      </w:r>
    </w:p>
    <w:p w:rsidR="007D63B9" w:rsidRPr="00067B29" w:rsidRDefault="007D63B9" w:rsidP="00067B29">
      <w:pPr>
        <w:pStyle w:val="22"/>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color w:val="000000"/>
          <w:sz w:val="28"/>
          <w:szCs w:val="28"/>
          <w:lang w:eastAsia="ru-RU" w:bidi="ru-RU"/>
        </w:rPr>
        <w:t>(10) Деревянные здания не так долговечны, как каменные, а ведь среди них тоже немало замечательных произведений искусства. (11)Как же их сохранить? (12)В 20 веке в России появилось много музеев деревянного зодчества. (13)В специально отведённое место свозились из глухих деревень, с окраин городов чудом уцелевшие древние деревянные церкви, избы, хозяйственные постройки. (14)Их сначала разбирали по брёвнышку, потом</w:t>
      </w:r>
      <w:proofErr w:type="gramEnd"/>
      <w:r w:rsidRPr="00067B29">
        <w:rPr>
          <w:rFonts w:ascii="Times New Roman" w:hAnsi="Times New Roman" w:cs="Times New Roman"/>
          <w:color w:val="000000"/>
          <w:sz w:val="28"/>
          <w:szCs w:val="28"/>
          <w:lang w:eastAsia="ru-RU" w:bidi="ru-RU"/>
        </w:rPr>
        <w:t xml:space="preserve"> осторожно перевозили и заботливо собирали на новом месте. (15)Так возникло множество музеев: «Тальцы» под сибирским городом Иркутском, Кижи в Карелии, «Щёлоковский хутор» в Нижнем Новгороде.</w:t>
      </w:r>
    </w:p>
    <w:p w:rsidR="007D63B9" w:rsidRPr="00067B29" w:rsidRDefault="007D63B9" w:rsidP="00067B29">
      <w:pPr>
        <w:pStyle w:val="60"/>
        <w:shd w:val="clear" w:color="auto" w:fill="auto"/>
        <w:spacing w:after="0" w:line="360" w:lineRule="auto"/>
        <w:ind w:firstLine="709"/>
      </w:pPr>
      <w:r w:rsidRPr="00067B29">
        <w:rPr>
          <w:color w:val="000000"/>
          <w:lang w:eastAsia="ru-RU" w:bidi="ru-RU"/>
        </w:rPr>
        <w:t>(По Е.В. Широниной)</w:t>
      </w:r>
    </w:p>
    <w:p w:rsidR="00067B29" w:rsidRDefault="007D63B9" w:rsidP="00067B29">
      <w:pPr>
        <w:pStyle w:val="22"/>
        <w:numPr>
          <w:ilvl w:val="2"/>
          <w:numId w:val="4"/>
        </w:numPr>
        <w:tabs>
          <w:tab w:val="left" w:pos="993"/>
          <w:tab w:val="left" w:pos="1134"/>
        </w:tabs>
        <w:spacing w:line="360" w:lineRule="auto"/>
        <w:ind w:left="0" w:firstLine="709"/>
        <w:jc w:val="both"/>
        <w:rPr>
          <w:rFonts w:ascii="Times New Roman" w:hAnsi="Times New Roman" w:cs="Times New Roman"/>
          <w:color w:val="000000"/>
          <w:sz w:val="28"/>
          <w:szCs w:val="28"/>
          <w:lang w:eastAsia="ru-RU" w:bidi="ru-RU"/>
        </w:rPr>
      </w:pPr>
      <w:r w:rsidRPr="00067B29">
        <w:rPr>
          <w:rFonts w:ascii="Times New Roman" w:hAnsi="Times New Roman" w:cs="Times New Roman"/>
          <w:color w:val="000000"/>
          <w:sz w:val="28"/>
          <w:szCs w:val="28"/>
          <w:lang w:eastAsia="ru-RU" w:bidi="ru-RU"/>
        </w:rPr>
        <w:t xml:space="preserve">Что хотел сказать автор читателю? </w:t>
      </w:r>
      <w:r w:rsidRPr="00067B29">
        <w:rPr>
          <w:rStyle w:val="23"/>
          <w:rFonts w:eastAsia="DejaVu Sans"/>
        </w:rPr>
        <w:t xml:space="preserve">Определи и запиши </w:t>
      </w:r>
      <w:r w:rsidRPr="00067B29">
        <w:rPr>
          <w:rFonts w:ascii="Times New Roman" w:hAnsi="Times New Roman" w:cs="Times New Roman"/>
          <w:color w:val="000000"/>
          <w:sz w:val="28"/>
          <w:szCs w:val="28"/>
          <w:lang w:eastAsia="ru-RU" w:bidi="ru-RU"/>
        </w:rPr>
        <w:t>основную мысль текста.</w:t>
      </w:r>
      <w:r w:rsidR="00067B29" w:rsidRPr="00067B29">
        <w:rPr>
          <w:rFonts w:ascii="Times New Roman" w:hAnsi="Times New Roman" w:cs="Times New Roman"/>
          <w:color w:val="000000"/>
          <w:sz w:val="28"/>
          <w:szCs w:val="28"/>
          <w:lang w:eastAsia="ru-RU" w:bidi="ru-RU"/>
        </w:rPr>
        <w:t xml:space="preserve"> </w:t>
      </w:r>
    </w:p>
    <w:p w:rsidR="007D63B9" w:rsidRPr="00067B29" w:rsidRDefault="007D63B9" w:rsidP="00067B29">
      <w:pPr>
        <w:pStyle w:val="22"/>
        <w:numPr>
          <w:ilvl w:val="2"/>
          <w:numId w:val="4"/>
        </w:numPr>
        <w:tabs>
          <w:tab w:val="left" w:pos="993"/>
          <w:tab w:val="left" w:pos="1134"/>
        </w:tabs>
        <w:spacing w:line="360" w:lineRule="auto"/>
        <w:ind w:left="0" w:firstLine="709"/>
        <w:jc w:val="both"/>
        <w:rPr>
          <w:rFonts w:ascii="Times New Roman" w:hAnsi="Times New Roman" w:cs="Times New Roman"/>
          <w:color w:val="000000"/>
          <w:sz w:val="28"/>
          <w:szCs w:val="28"/>
          <w:lang w:eastAsia="ru-RU" w:bidi="ru-RU"/>
        </w:rPr>
      </w:pPr>
      <w:r w:rsidRPr="00067B29">
        <w:rPr>
          <w:rFonts w:ascii="Times New Roman" w:hAnsi="Times New Roman" w:cs="Times New Roman"/>
          <w:color w:val="000000"/>
          <w:sz w:val="28"/>
          <w:szCs w:val="28"/>
          <w:lang w:eastAsia="ru-RU" w:bidi="ru-RU"/>
        </w:rPr>
        <w:t xml:space="preserve">На какие части можно разделить текст? </w:t>
      </w:r>
      <w:r w:rsidRPr="00067B29">
        <w:rPr>
          <w:rStyle w:val="23"/>
          <w:rFonts w:eastAsia="DejaVu Sans"/>
        </w:rPr>
        <w:t xml:space="preserve">Составь и запиши </w:t>
      </w:r>
      <w:r w:rsidRPr="00067B29">
        <w:rPr>
          <w:rFonts w:ascii="Times New Roman" w:hAnsi="Times New Roman" w:cs="Times New Roman"/>
          <w:color w:val="000000"/>
          <w:sz w:val="28"/>
          <w:szCs w:val="28"/>
          <w:lang w:eastAsia="ru-RU" w:bidi="ru-RU"/>
        </w:rPr>
        <w:t>план текста из трёх пунктов. В ответе ты можешь использовать сочетания слов или предложения.</w:t>
      </w:r>
    </w:p>
    <w:p w:rsidR="007D63B9" w:rsidRPr="00067B29" w:rsidRDefault="00195DB6" w:rsidP="00067B29">
      <w:pPr>
        <w:pStyle w:val="22"/>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3</w:t>
      </w:r>
      <w:r w:rsidR="007D63B9" w:rsidRPr="00067B29">
        <w:rPr>
          <w:rFonts w:ascii="Times New Roman" w:hAnsi="Times New Roman" w:cs="Times New Roman"/>
          <w:color w:val="000000"/>
          <w:sz w:val="28"/>
          <w:szCs w:val="28"/>
          <w:lang w:eastAsia="ru-RU" w:bidi="ru-RU"/>
        </w:rPr>
        <w:t xml:space="preserve">. </w:t>
      </w:r>
      <w:r w:rsidR="007D63B9" w:rsidRPr="00067B29">
        <w:rPr>
          <w:rStyle w:val="23"/>
          <w:rFonts w:eastAsia="DejaVu Sans"/>
        </w:rPr>
        <w:t xml:space="preserve">Задай </w:t>
      </w:r>
      <w:r w:rsidR="007D63B9" w:rsidRPr="00067B29">
        <w:rPr>
          <w:rFonts w:ascii="Times New Roman" w:hAnsi="Times New Roman" w:cs="Times New Roman"/>
          <w:color w:val="000000"/>
          <w:sz w:val="28"/>
          <w:szCs w:val="28"/>
          <w:lang w:eastAsia="ru-RU" w:bidi="ru-RU"/>
        </w:rPr>
        <w:t xml:space="preserve">по тексту вопрос, который поможет определить, насколько точно твои одноклассники поняли его содержание. </w:t>
      </w:r>
      <w:r w:rsidR="007D63B9" w:rsidRPr="00067B29">
        <w:rPr>
          <w:rStyle w:val="23"/>
          <w:rFonts w:eastAsia="DejaVu Sans"/>
        </w:rPr>
        <w:t xml:space="preserve">Запиши </w:t>
      </w:r>
      <w:r w:rsidR="007D63B9" w:rsidRPr="00067B29">
        <w:rPr>
          <w:rFonts w:ascii="Times New Roman" w:hAnsi="Times New Roman" w:cs="Times New Roman"/>
          <w:color w:val="000000"/>
          <w:sz w:val="28"/>
          <w:szCs w:val="28"/>
          <w:lang w:eastAsia="ru-RU" w:bidi="ru-RU"/>
        </w:rPr>
        <w:t>свой вопрос.</w:t>
      </w:r>
    </w:p>
    <w:p w:rsidR="007D63B9" w:rsidRPr="00067B29" w:rsidRDefault="00195DB6" w:rsidP="00067B29">
      <w:pPr>
        <w:pStyle w:val="22"/>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7D63B9" w:rsidRPr="00067B29">
        <w:rPr>
          <w:rFonts w:ascii="Times New Roman" w:hAnsi="Times New Roman" w:cs="Times New Roman"/>
          <w:sz w:val="28"/>
          <w:szCs w:val="28"/>
        </w:rPr>
        <w:t xml:space="preserve">. </w:t>
      </w:r>
      <w:r w:rsidR="007D63B9" w:rsidRPr="00067B29">
        <w:rPr>
          <w:rFonts w:ascii="Times New Roman" w:hAnsi="Times New Roman" w:cs="Times New Roman"/>
          <w:color w:val="000000"/>
          <w:sz w:val="28"/>
          <w:szCs w:val="28"/>
          <w:lang w:eastAsia="ru-RU" w:bidi="ru-RU"/>
        </w:rPr>
        <w:t xml:space="preserve">Как ты понимаешь значение слова «музей»? </w:t>
      </w:r>
      <w:r w:rsidR="007D63B9" w:rsidRPr="00067B29">
        <w:rPr>
          <w:rStyle w:val="23"/>
          <w:rFonts w:eastAsia="DejaVu Sans"/>
        </w:rPr>
        <w:t xml:space="preserve">Запиши </w:t>
      </w:r>
      <w:r w:rsidR="007D63B9" w:rsidRPr="00067B29">
        <w:rPr>
          <w:rFonts w:ascii="Times New Roman" w:hAnsi="Times New Roman" w:cs="Times New Roman"/>
          <w:color w:val="000000"/>
          <w:sz w:val="28"/>
          <w:szCs w:val="28"/>
          <w:lang w:eastAsia="ru-RU" w:bidi="ru-RU"/>
        </w:rPr>
        <w:t>своё объяснение.</w:t>
      </w:r>
    </w:p>
    <w:p w:rsidR="007D63B9" w:rsidRPr="00067B29" w:rsidRDefault="00195DB6" w:rsidP="00067B29">
      <w:pPr>
        <w:pStyle w:val="22"/>
        <w:tabs>
          <w:tab w:val="left" w:pos="993"/>
        </w:tabs>
        <w:spacing w:line="360" w:lineRule="auto"/>
        <w:ind w:firstLine="709"/>
        <w:jc w:val="both"/>
        <w:rPr>
          <w:rFonts w:ascii="Times New Roman" w:hAnsi="Times New Roman" w:cs="Times New Roman"/>
          <w:sz w:val="28"/>
          <w:szCs w:val="28"/>
        </w:rPr>
      </w:pPr>
      <w:r>
        <w:rPr>
          <w:rStyle w:val="23"/>
          <w:rFonts w:eastAsia="DejaVu Sans"/>
        </w:rPr>
        <w:lastRenderedPageBreak/>
        <w:t>5</w:t>
      </w:r>
      <w:r w:rsidR="007D63B9" w:rsidRPr="00067B29">
        <w:rPr>
          <w:rStyle w:val="23"/>
          <w:rFonts w:eastAsia="DejaVu Sans"/>
        </w:rPr>
        <w:t>.</w:t>
      </w:r>
      <w:r w:rsidR="00067B29">
        <w:rPr>
          <w:rStyle w:val="23"/>
          <w:rFonts w:eastAsia="DejaVu Sans"/>
        </w:rPr>
        <w:t xml:space="preserve"> </w:t>
      </w:r>
      <w:r w:rsidR="007D63B9" w:rsidRPr="00067B29">
        <w:rPr>
          <w:rStyle w:val="23"/>
          <w:rFonts w:eastAsia="DejaVu Sans"/>
        </w:rPr>
        <w:t xml:space="preserve">Замени </w:t>
      </w:r>
      <w:r w:rsidR="007D63B9" w:rsidRPr="00067B29">
        <w:rPr>
          <w:rFonts w:ascii="Times New Roman" w:hAnsi="Times New Roman" w:cs="Times New Roman"/>
          <w:color w:val="000000"/>
          <w:sz w:val="28"/>
          <w:szCs w:val="28"/>
          <w:lang w:eastAsia="ru-RU" w:bidi="ru-RU"/>
        </w:rPr>
        <w:t xml:space="preserve">слово «древний» (из 13-го предложения) близким по значению словом, </w:t>
      </w:r>
      <w:r w:rsidR="007D63B9" w:rsidRPr="00067B29">
        <w:rPr>
          <w:rStyle w:val="23"/>
          <w:rFonts w:eastAsia="DejaVu Sans"/>
        </w:rPr>
        <w:t xml:space="preserve">запиши </w:t>
      </w:r>
      <w:r w:rsidR="007D63B9" w:rsidRPr="00067B29">
        <w:rPr>
          <w:rFonts w:ascii="Times New Roman" w:hAnsi="Times New Roman" w:cs="Times New Roman"/>
          <w:color w:val="000000"/>
          <w:sz w:val="28"/>
          <w:szCs w:val="28"/>
          <w:lang w:eastAsia="ru-RU" w:bidi="ru-RU"/>
        </w:rPr>
        <w:t>это слово.</w:t>
      </w:r>
    </w:p>
    <w:p w:rsidR="007D63B9" w:rsidRPr="00067B29" w:rsidRDefault="00195DB6" w:rsidP="00067B29">
      <w:pPr>
        <w:tabs>
          <w:tab w:val="left" w:pos="993"/>
          <w:tab w:val="left" w:pos="1134"/>
        </w:tabs>
        <w:spacing w:line="360" w:lineRule="auto"/>
        <w:ind w:firstLine="709"/>
        <w:jc w:val="both"/>
        <w:rPr>
          <w:rFonts w:ascii="Times New Roman" w:hAnsi="Times New Roman" w:cs="Times New Roman"/>
          <w:color w:val="000000"/>
          <w:sz w:val="28"/>
          <w:szCs w:val="28"/>
          <w:lang w:eastAsia="ru-RU" w:bidi="ru-RU"/>
        </w:rPr>
      </w:pPr>
      <w:r>
        <w:rPr>
          <w:rFonts w:ascii="Times New Roman" w:hAnsi="Times New Roman" w:cs="Times New Roman"/>
          <w:sz w:val="28"/>
          <w:szCs w:val="28"/>
        </w:rPr>
        <w:t>6</w:t>
      </w:r>
      <w:r w:rsidR="007D63B9" w:rsidRPr="00067B29">
        <w:rPr>
          <w:rFonts w:ascii="Times New Roman" w:hAnsi="Times New Roman" w:cs="Times New Roman"/>
          <w:sz w:val="28"/>
          <w:szCs w:val="28"/>
        </w:rPr>
        <w:t xml:space="preserve">. </w:t>
      </w:r>
      <w:r w:rsidR="007D63B9" w:rsidRPr="00067B29">
        <w:rPr>
          <w:rFonts w:ascii="Times New Roman" w:hAnsi="Times New Roman" w:cs="Times New Roman"/>
          <w:color w:val="000000"/>
          <w:sz w:val="28"/>
          <w:szCs w:val="28"/>
          <w:lang w:eastAsia="ru-RU" w:bidi="ru-RU"/>
        </w:rPr>
        <w:t xml:space="preserve">В 8-м предложении </w:t>
      </w:r>
      <w:r w:rsidR="007D63B9" w:rsidRPr="00067B29">
        <w:rPr>
          <w:rStyle w:val="23"/>
          <w:rFonts w:eastAsia="DejaVu Sans"/>
        </w:rPr>
        <w:t xml:space="preserve">найди </w:t>
      </w:r>
      <w:r w:rsidR="007D63B9" w:rsidRPr="00067B29">
        <w:rPr>
          <w:rFonts w:ascii="Times New Roman" w:hAnsi="Times New Roman" w:cs="Times New Roman"/>
          <w:color w:val="000000"/>
          <w:sz w:val="28"/>
          <w:szCs w:val="28"/>
          <w:lang w:eastAsia="ru-RU" w:bidi="ru-RU"/>
        </w:rPr>
        <w:t xml:space="preserve">слово, строение которого соответствует схеме: корень, суффикс, окончание. </w:t>
      </w:r>
      <w:r w:rsidR="007D63B9" w:rsidRPr="00067B29">
        <w:rPr>
          <w:rStyle w:val="23"/>
          <w:rFonts w:eastAsia="DejaVu Sans"/>
        </w:rPr>
        <w:t xml:space="preserve">Выпиши </w:t>
      </w:r>
      <w:r w:rsidR="007D63B9" w:rsidRPr="00067B29">
        <w:rPr>
          <w:rFonts w:ascii="Times New Roman" w:hAnsi="Times New Roman" w:cs="Times New Roman"/>
          <w:color w:val="000000"/>
          <w:sz w:val="28"/>
          <w:szCs w:val="28"/>
          <w:lang w:eastAsia="ru-RU" w:bidi="ru-RU"/>
        </w:rPr>
        <w:t xml:space="preserve">это слово, </w:t>
      </w:r>
      <w:r w:rsidR="007D63B9" w:rsidRPr="00067B29">
        <w:rPr>
          <w:rStyle w:val="23"/>
          <w:rFonts w:eastAsia="DejaVu Sans"/>
        </w:rPr>
        <w:t xml:space="preserve">обозначь </w:t>
      </w:r>
      <w:r w:rsidR="007D63B9" w:rsidRPr="00067B29">
        <w:rPr>
          <w:rFonts w:ascii="Times New Roman" w:hAnsi="Times New Roman" w:cs="Times New Roman"/>
          <w:color w:val="000000"/>
          <w:sz w:val="28"/>
          <w:szCs w:val="28"/>
          <w:lang w:eastAsia="ru-RU" w:bidi="ru-RU"/>
        </w:rPr>
        <w:t>его части</w:t>
      </w:r>
    </w:p>
    <w:p w:rsidR="007D63B9" w:rsidRPr="00067B29" w:rsidRDefault="00195DB6" w:rsidP="00067B29">
      <w:pPr>
        <w:pStyle w:val="22"/>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7</w:t>
      </w:r>
      <w:r w:rsidR="007D63B9" w:rsidRPr="00067B29">
        <w:rPr>
          <w:rFonts w:ascii="Times New Roman" w:hAnsi="Times New Roman" w:cs="Times New Roman"/>
          <w:color w:val="000000"/>
          <w:sz w:val="28"/>
          <w:szCs w:val="28"/>
          <w:lang w:eastAsia="ru-RU" w:bidi="ru-RU"/>
        </w:rPr>
        <w:t xml:space="preserve">. </w:t>
      </w:r>
      <w:r w:rsidR="007D63B9" w:rsidRPr="00067B29">
        <w:rPr>
          <w:rStyle w:val="23"/>
          <w:rFonts w:eastAsia="DejaVu Sans"/>
        </w:rPr>
        <w:t xml:space="preserve">Выпиши </w:t>
      </w:r>
      <w:r w:rsidR="007D63B9" w:rsidRPr="00067B29">
        <w:rPr>
          <w:rFonts w:ascii="Times New Roman" w:hAnsi="Times New Roman" w:cs="Times New Roman"/>
          <w:sz w:val="28"/>
          <w:szCs w:val="28"/>
        </w:rPr>
        <w:t xml:space="preserve">из 8-го предложения все имена существительные в той форме, в которой они стоят в предложении, </w:t>
      </w:r>
      <w:r w:rsidR="007D63B9" w:rsidRPr="00067B29">
        <w:rPr>
          <w:rStyle w:val="23"/>
          <w:rFonts w:eastAsia="DejaVu Sans"/>
        </w:rPr>
        <w:t xml:space="preserve">укажи </w:t>
      </w:r>
      <w:r w:rsidR="007D63B9" w:rsidRPr="00067B29">
        <w:rPr>
          <w:rFonts w:ascii="Times New Roman" w:hAnsi="Times New Roman" w:cs="Times New Roman"/>
          <w:sz w:val="28"/>
          <w:szCs w:val="28"/>
        </w:rPr>
        <w:t>морфологические признаки одной из форм имени существительного (на выбор).</w:t>
      </w:r>
    </w:p>
    <w:p w:rsidR="007D63B9" w:rsidRPr="00067B29" w:rsidRDefault="00195DB6" w:rsidP="00067B29">
      <w:pPr>
        <w:pStyle w:val="22"/>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7D63B9" w:rsidRPr="00067B29">
        <w:rPr>
          <w:rFonts w:ascii="Times New Roman" w:hAnsi="Times New Roman" w:cs="Times New Roman"/>
          <w:sz w:val="28"/>
          <w:szCs w:val="28"/>
        </w:rPr>
        <w:t xml:space="preserve">. </w:t>
      </w:r>
      <w:r w:rsidR="007D63B9" w:rsidRPr="00067B29">
        <w:rPr>
          <w:rStyle w:val="23"/>
          <w:rFonts w:eastAsia="DejaVu Sans"/>
        </w:rPr>
        <w:t xml:space="preserve">Выпиши </w:t>
      </w:r>
      <w:r w:rsidR="007D63B9" w:rsidRPr="00067B29">
        <w:rPr>
          <w:rFonts w:ascii="Times New Roman" w:hAnsi="Times New Roman" w:cs="Times New Roman"/>
          <w:sz w:val="28"/>
          <w:szCs w:val="28"/>
        </w:rPr>
        <w:t xml:space="preserve">из 7-го предложения все формы имён прилагательных с именами существительными, к которым они относятся. </w:t>
      </w:r>
      <w:r w:rsidR="007D63B9" w:rsidRPr="00067B29">
        <w:rPr>
          <w:rStyle w:val="23"/>
          <w:rFonts w:eastAsia="DejaVu Sans"/>
        </w:rPr>
        <w:t xml:space="preserve">Укажи </w:t>
      </w:r>
      <w:r w:rsidR="007D63B9" w:rsidRPr="00067B29">
        <w:rPr>
          <w:rFonts w:ascii="Times New Roman" w:hAnsi="Times New Roman" w:cs="Times New Roman"/>
          <w:sz w:val="28"/>
          <w:szCs w:val="28"/>
        </w:rPr>
        <w:t>морфологические признаки одной из форм имени прилагательного (на выбор).</w:t>
      </w:r>
    </w:p>
    <w:p w:rsidR="007D63B9" w:rsidRPr="00067B29" w:rsidRDefault="00195DB6" w:rsidP="00067B29">
      <w:pPr>
        <w:pStyle w:val="22"/>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7D63B9" w:rsidRPr="00067B29">
        <w:rPr>
          <w:rFonts w:ascii="Times New Roman" w:hAnsi="Times New Roman" w:cs="Times New Roman"/>
          <w:sz w:val="28"/>
          <w:szCs w:val="28"/>
        </w:rPr>
        <w:t xml:space="preserve">. </w:t>
      </w:r>
      <w:r w:rsidR="007D63B9" w:rsidRPr="00067B29">
        <w:rPr>
          <w:rStyle w:val="23"/>
          <w:rFonts w:eastAsia="DejaVu Sans"/>
        </w:rPr>
        <w:t xml:space="preserve">Выпиши </w:t>
      </w:r>
      <w:r w:rsidR="007D63B9" w:rsidRPr="00067B29">
        <w:rPr>
          <w:rFonts w:ascii="Times New Roman" w:hAnsi="Times New Roman" w:cs="Times New Roman"/>
          <w:sz w:val="28"/>
          <w:szCs w:val="28"/>
        </w:rPr>
        <w:t xml:space="preserve">из 5-го предложения все местоимения, </w:t>
      </w:r>
      <w:r w:rsidR="007D63B9" w:rsidRPr="00067B29">
        <w:rPr>
          <w:rStyle w:val="23"/>
          <w:rFonts w:eastAsia="DejaVu Sans"/>
        </w:rPr>
        <w:t xml:space="preserve">укажи </w:t>
      </w:r>
      <w:r w:rsidR="007D63B9" w:rsidRPr="00067B29">
        <w:rPr>
          <w:rFonts w:ascii="Times New Roman" w:hAnsi="Times New Roman" w:cs="Times New Roman"/>
          <w:sz w:val="28"/>
          <w:szCs w:val="28"/>
        </w:rPr>
        <w:t>лицо и число одного из них (на выбор).</w:t>
      </w:r>
    </w:p>
    <w:p w:rsidR="007D63B9" w:rsidRPr="00067B29" w:rsidRDefault="007D63B9" w:rsidP="00067B29">
      <w:pPr>
        <w:pStyle w:val="22"/>
        <w:tabs>
          <w:tab w:val="left" w:pos="993"/>
        </w:tabs>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1</w:t>
      </w:r>
      <w:r w:rsidR="00195DB6">
        <w:rPr>
          <w:rFonts w:ascii="Times New Roman" w:hAnsi="Times New Roman" w:cs="Times New Roman"/>
          <w:sz w:val="28"/>
          <w:szCs w:val="28"/>
        </w:rPr>
        <w:t>0</w:t>
      </w:r>
      <w:r w:rsidRPr="00067B29">
        <w:rPr>
          <w:rFonts w:ascii="Times New Roman" w:hAnsi="Times New Roman" w:cs="Times New Roman"/>
          <w:sz w:val="28"/>
          <w:szCs w:val="28"/>
        </w:rPr>
        <w:t xml:space="preserve">. </w:t>
      </w:r>
      <w:r w:rsidRPr="00067B29">
        <w:rPr>
          <w:rStyle w:val="23"/>
          <w:rFonts w:eastAsia="DejaVu Sans"/>
        </w:rPr>
        <w:t xml:space="preserve">Выпиши </w:t>
      </w:r>
      <w:r w:rsidRPr="00067B29">
        <w:rPr>
          <w:rFonts w:ascii="Times New Roman" w:hAnsi="Times New Roman" w:cs="Times New Roman"/>
          <w:sz w:val="28"/>
          <w:szCs w:val="28"/>
        </w:rPr>
        <w:t xml:space="preserve">из 5-го предложения все глаголы в той форме, в которой они стоят в предложении, </w:t>
      </w:r>
      <w:r w:rsidRPr="00067B29">
        <w:rPr>
          <w:rStyle w:val="23"/>
          <w:rFonts w:eastAsia="DejaVu Sans"/>
        </w:rPr>
        <w:t xml:space="preserve">укажи </w:t>
      </w:r>
      <w:r w:rsidRPr="00067B29">
        <w:rPr>
          <w:rFonts w:ascii="Times New Roman" w:hAnsi="Times New Roman" w:cs="Times New Roman"/>
          <w:sz w:val="28"/>
          <w:szCs w:val="28"/>
        </w:rPr>
        <w:t>морфологические признаки одной из форм глагола (на выбор).</w:t>
      </w:r>
    </w:p>
    <w:p w:rsidR="0070611F" w:rsidRDefault="007D63B9" w:rsidP="00067B29">
      <w:pPr>
        <w:tabs>
          <w:tab w:val="left" w:pos="1134"/>
        </w:tabs>
        <w:spacing w:line="360" w:lineRule="auto"/>
        <w:jc w:val="center"/>
        <w:rPr>
          <w:rFonts w:ascii="Times New Roman" w:hAnsi="Times New Roman" w:cs="Times New Roman"/>
          <w:b/>
          <w:sz w:val="28"/>
          <w:szCs w:val="28"/>
        </w:rPr>
      </w:pPr>
      <w:r w:rsidRPr="00067B29">
        <w:rPr>
          <w:rFonts w:ascii="Times New Roman" w:hAnsi="Times New Roman" w:cs="Times New Roman"/>
          <w:b/>
          <w:sz w:val="28"/>
          <w:szCs w:val="28"/>
        </w:rPr>
        <w:t>42. ***</w:t>
      </w:r>
    </w:p>
    <w:p w:rsidR="00067B29" w:rsidRDefault="00067B29" w:rsidP="00067B29">
      <w:pPr>
        <w:tabs>
          <w:tab w:val="left" w:pos="1134"/>
        </w:tabs>
        <w:spacing w:line="360" w:lineRule="auto"/>
        <w:jc w:val="center"/>
        <w:rPr>
          <w:rFonts w:ascii="Times New Roman" w:hAnsi="Times New Roman" w:cs="Times New Roman"/>
          <w:b/>
          <w:sz w:val="28"/>
          <w:szCs w:val="28"/>
        </w:rPr>
      </w:pPr>
    </w:p>
    <w:p w:rsidR="00067B29" w:rsidRPr="00067B29" w:rsidRDefault="00067B29" w:rsidP="00067B29">
      <w:pPr>
        <w:tabs>
          <w:tab w:val="left" w:pos="1134"/>
        </w:tabs>
        <w:spacing w:line="360" w:lineRule="auto"/>
        <w:rPr>
          <w:rFonts w:ascii="Times New Roman" w:hAnsi="Times New Roman" w:cs="Times New Roman"/>
          <w:i/>
          <w:sz w:val="28"/>
          <w:szCs w:val="28"/>
        </w:rPr>
      </w:pPr>
      <w:r w:rsidRPr="00067B29">
        <w:rPr>
          <w:rFonts w:ascii="Times New Roman" w:hAnsi="Times New Roman" w:cs="Times New Roman"/>
          <w:i/>
          <w:sz w:val="28"/>
          <w:szCs w:val="28"/>
        </w:rPr>
        <w:t>Прочитай текст</w:t>
      </w:r>
      <w:r>
        <w:rPr>
          <w:rFonts w:ascii="Times New Roman" w:hAnsi="Times New Roman" w:cs="Times New Roman"/>
          <w:i/>
          <w:sz w:val="28"/>
          <w:szCs w:val="28"/>
        </w:rPr>
        <w:t>.</w:t>
      </w:r>
    </w:p>
    <w:p w:rsidR="007D63B9" w:rsidRPr="00067B29" w:rsidRDefault="007D63B9" w:rsidP="00195DB6">
      <w:pPr>
        <w:pStyle w:val="22"/>
        <w:tabs>
          <w:tab w:val="left" w:pos="1426"/>
        </w:tabs>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sz w:val="28"/>
          <w:szCs w:val="28"/>
        </w:rPr>
        <w:t>(1)Ни для кого не секрет, что зрение человека несовершенно. (2)Что делать тем людям, чьи глаза по разным причинам утратили привычную зоркость?</w:t>
      </w:r>
      <w:r w:rsidRPr="00067B29">
        <w:rPr>
          <w:rFonts w:ascii="Times New Roman" w:hAnsi="Times New Roman" w:cs="Times New Roman"/>
          <w:sz w:val="28"/>
          <w:szCs w:val="28"/>
        </w:rPr>
        <w:tab/>
        <w:t>(3)Тогда на помощь глазам приходят оптические приборы.</w:t>
      </w:r>
      <w:r w:rsidR="00195DB6">
        <w:rPr>
          <w:rFonts w:ascii="Times New Roman" w:hAnsi="Times New Roman" w:cs="Times New Roman"/>
          <w:sz w:val="28"/>
          <w:szCs w:val="28"/>
        </w:rPr>
        <w:t xml:space="preserve"> </w:t>
      </w:r>
      <w:r w:rsidRPr="00067B29">
        <w:rPr>
          <w:rFonts w:ascii="Times New Roman" w:hAnsi="Times New Roman" w:cs="Times New Roman"/>
          <w:sz w:val="28"/>
          <w:szCs w:val="28"/>
        </w:rPr>
        <w:t>(4)Например, очки или контактные линзы.</w:t>
      </w:r>
      <w:r w:rsidRPr="00067B29">
        <w:rPr>
          <w:rFonts w:ascii="Times New Roman" w:hAnsi="Times New Roman" w:cs="Times New Roman"/>
          <w:sz w:val="28"/>
          <w:szCs w:val="28"/>
        </w:rPr>
        <w:tab/>
        <w:t>(5)Первые очки появились</w:t>
      </w:r>
      <w:r w:rsidR="00067B29">
        <w:rPr>
          <w:rFonts w:ascii="Times New Roman" w:hAnsi="Times New Roman" w:cs="Times New Roman"/>
          <w:sz w:val="28"/>
          <w:szCs w:val="28"/>
        </w:rPr>
        <w:t xml:space="preserve"> </w:t>
      </w:r>
      <w:r w:rsidRPr="00067B29">
        <w:rPr>
          <w:rFonts w:ascii="Times New Roman" w:hAnsi="Times New Roman" w:cs="Times New Roman"/>
          <w:sz w:val="28"/>
          <w:szCs w:val="28"/>
        </w:rPr>
        <w:t>в 1280 году, их изготовил итальянский физик Сальвино дель Армати. (6)Они состояли из двух выпуклых стеклянных линз, увеличивающих</w:t>
      </w:r>
      <w:proofErr w:type="gramEnd"/>
      <w:r w:rsidRPr="00067B29">
        <w:rPr>
          <w:rFonts w:ascii="Times New Roman" w:hAnsi="Times New Roman" w:cs="Times New Roman"/>
          <w:sz w:val="28"/>
          <w:szCs w:val="28"/>
        </w:rPr>
        <w:t xml:space="preserve"> предметы, - так люди могли их лучше видеть. (7)Чтобы дольше сохранять линзы, их поместили в ободки, которые соединили подобно ножницам.</w:t>
      </w:r>
    </w:p>
    <w:p w:rsidR="007D63B9" w:rsidRPr="00067B29" w:rsidRDefault="007D63B9" w:rsidP="00067B29">
      <w:pPr>
        <w:pStyle w:val="22"/>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sz w:val="28"/>
          <w:szCs w:val="28"/>
        </w:rPr>
        <w:t xml:space="preserve">(8)Вроде бы простое дело - носить очки. (9)Но триста лет подряд конструкторы искали способ приладить их к глазам. (10)Сначала был в ходу монокль - одно стекло на длинной рукояти. (11)Потом начали шлифовать </w:t>
      </w:r>
      <w:r w:rsidRPr="00067B29">
        <w:rPr>
          <w:rFonts w:ascii="Times New Roman" w:hAnsi="Times New Roman" w:cs="Times New Roman"/>
          <w:sz w:val="28"/>
          <w:szCs w:val="28"/>
        </w:rPr>
        <w:lastRenderedPageBreak/>
        <w:t>большие двойные стёкла - бинокли, прикрепляя к ним две ручки. (12)Такой бинокль можно было надеть на нос. (13)Позже пытались соединить очки и шляпу. (14)Вшивали</w:t>
      </w:r>
      <w:proofErr w:type="gramEnd"/>
      <w:r w:rsidRPr="00067B29">
        <w:rPr>
          <w:rFonts w:ascii="Times New Roman" w:hAnsi="Times New Roman" w:cs="Times New Roman"/>
          <w:sz w:val="28"/>
          <w:szCs w:val="28"/>
        </w:rPr>
        <w:t xml:space="preserve"> очковые стёкла в ременный поясок, который завязывали на затылке, словно карнавальную маску, или приделывали пружины, прижимавшиеся к вискам, оправляли стёкла в железные кольца и соединяли перемычкой. (15)И </w:t>
      </w:r>
      <w:proofErr w:type="gramStart"/>
      <w:r w:rsidRPr="00067B29">
        <w:rPr>
          <w:rFonts w:ascii="Times New Roman" w:hAnsi="Times New Roman" w:cs="Times New Roman"/>
          <w:sz w:val="28"/>
          <w:szCs w:val="28"/>
        </w:rPr>
        <w:t>наконец</w:t>
      </w:r>
      <w:proofErr w:type="gramEnd"/>
      <w:r w:rsidRPr="00067B29">
        <w:rPr>
          <w:rFonts w:ascii="Times New Roman" w:hAnsi="Times New Roman" w:cs="Times New Roman"/>
          <w:sz w:val="28"/>
          <w:szCs w:val="28"/>
        </w:rPr>
        <w:t xml:space="preserve"> приспособили к очкам заушины, почти так, как это делается в наше время.</w:t>
      </w:r>
    </w:p>
    <w:p w:rsidR="007D63B9" w:rsidRPr="00067B29" w:rsidRDefault="007D63B9" w:rsidP="00067B29">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(16)Идея коррекции зрения с помощью контактных линз принадлежит великому художнику Леонардо да Винчи. (17)В 18 веке её применили на практике учёные-естествоиспытатели. (18)На глаза нанесли слой прозрачного геля, который, как и стеклянная линза, позволил устранить дефект зрения.</w:t>
      </w:r>
    </w:p>
    <w:p w:rsidR="007D63B9" w:rsidRPr="00067B29" w:rsidRDefault="007D63B9" w:rsidP="00067B29">
      <w:pPr>
        <w:pStyle w:val="60"/>
        <w:shd w:val="clear" w:color="auto" w:fill="auto"/>
        <w:spacing w:after="0" w:line="360" w:lineRule="auto"/>
        <w:ind w:firstLine="709"/>
      </w:pPr>
      <w:r w:rsidRPr="00067B29">
        <w:t>(По О.В. Артёмовой)</w:t>
      </w:r>
    </w:p>
    <w:p w:rsidR="007D63B9" w:rsidRPr="00067B29" w:rsidRDefault="007D63B9" w:rsidP="00067B29">
      <w:pPr>
        <w:pStyle w:val="22"/>
        <w:numPr>
          <w:ilvl w:val="4"/>
          <w:numId w:val="4"/>
        </w:numPr>
        <w:tabs>
          <w:tab w:val="left" w:pos="993"/>
        </w:tabs>
        <w:spacing w:line="360" w:lineRule="auto"/>
        <w:ind w:left="0"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Что хотел сказать автор читателю? </w:t>
      </w:r>
      <w:r w:rsidRPr="00067B29">
        <w:rPr>
          <w:rStyle w:val="23"/>
          <w:rFonts w:eastAsia="DejaVu Sans"/>
        </w:rPr>
        <w:t xml:space="preserve">Определи и запиши </w:t>
      </w:r>
      <w:r w:rsidRPr="00067B29">
        <w:rPr>
          <w:rFonts w:ascii="Times New Roman" w:hAnsi="Times New Roman" w:cs="Times New Roman"/>
          <w:sz w:val="28"/>
          <w:szCs w:val="28"/>
        </w:rPr>
        <w:t>основную мысль текста.</w:t>
      </w:r>
    </w:p>
    <w:p w:rsidR="007D63B9" w:rsidRPr="00067B29" w:rsidRDefault="007D63B9" w:rsidP="00067B29">
      <w:pPr>
        <w:pStyle w:val="22"/>
        <w:numPr>
          <w:ilvl w:val="4"/>
          <w:numId w:val="4"/>
        </w:numPr>
        <w:tabs>
          <w:tab w:val="left" w:pos="993"/>
        </w:tabs>
        <w:spacing w:line="360" w:lineRule="auto"/>
        <w:ind w:left="0"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На какие части можно разделить текст? </w:t>
      </w:r>
      <w:r w:rsidRPr="00067B29">
        <w:rPr>
          <w:rStyle w:val="23"/>
          <w:rFonts w:eastAsia="DejaVu Sans"/>
        </w:rPr>
        <w:t xml:space="preserve">Составь и запиши </w:t>
      </w:r>
      <w:r w:rsidRPr="00067B29">
        <w:rPr>
          <w:rFonts w:ascii="Times New Roman" w:hAnsi="Times New Roman" w:cs="Times New Roman"/>
          <w:sz w:val="28"/>
          <w:szCs w:val="28"/>
        </w:rPr>
        <w:t xml:space="preserve">план текста из трёх пунктов. В ответе ты можешь использовать сочетания слов или предложения </w:t>
      </w:r>
    </w:p>
    <w:p w:rsidR="007D63B9" w:rsidRPr="00067B29" w:rsidRDefault="007D63B9" w:rsidP="00067B29">
      <w:pPr>
        <w:pStyle w:val="22"/>
        <w:numPr>
          <w:ilvl w:val="4"/>
          <w:numId w:val="4"/>
        </w:numPr>
        <w:tabs>
          <w:tab w:val="left" w:pos="993"/>
        </w:tabs>
        <w:spacing w:line="360" w:lineRule="auto"/>
        <w:ind w:left="0" w:firstLine="709"/>
        <w:jc w:val="both"/>
        <w:rPr>
          <w:rFonts w:ascii="Times New Roman" w:hAnsi="Times New Roman" w:cs="Times New Roman"/>
          <w:sz w:val="28"/>
          <w:szCs w:val="28"/>
        </w:rPr>
      </w:pPr>
      <w:r w:rsidRPr="00067B29">
        <w:rPr>
          <w:rStyle w:val="23"/>
          <w:rFonts w:eastAsia="DejaVu Sans"/>
        </w:rPr>
        <w:t xml:space="preserve">Задай </w:t>
      </w:r>
      <w:r w:rsidRPr="00067B29">
        <w:rPr>
          <w:rFonts w:ascii="Times New Roman" w:hAnsi="Times New Roman" w:cs="Times New Roman"/>
          <w:sz w:val="28"/>
          <w:szCs w:val="28"/>
        </w:rPr>
        <w:t xml:space="preserve">по тексту вопрос, который поможет определить, насколько точно твои одноклассники поняли его содержание. </w:t>
      </w:r>
      <w:r w:rsidRPr="00067B29">
        <w:rPr>
          <w:rStyle w:val="23"/>
          <w:rFonts w:eastAsia="DejaVu Sans"/>
        </w:rPr>
        <w:t xml:space="preserve">Запиши </w:t>
      </w:r>
      <w:r w:rsidRPr="00067B29">
        <w:rPr>
          <w:rFonts w:ascii="Times New Roman" w:hAnsi="Times New Roman" w:cs="Times New Roman"/>
          <w:sz w:val="28"/>
          <w:szCs w:val="28"/>
        </w:rPr>
        <w:t>свой вопрос.</w:t>
      </w:r>
    </w:p>
    <w:p w:rsidR="007D63B9" w:rsidRPr="00067B29" w:rsidRDefault="007D63B9" w:rsidP="00067B29">
      <w:pPr>
        <w:pStyle w:val="22"/>
        <w:numPr>
          <w:ilvl w:val="4"/>
          <w:numId w:val="4"/>
        </w:numPr>
        <w:tabs>
          <w:tab w:val="left" w:pos="993"/>
        </w:tabs>
        <w:spacing w:line="360" w:lineRule="auto"/>
        <w:ind w:left="0"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Как ты понимаешь значение слова «конструктор» (из 9-го предложения)? </w:t>
      </w:r>
      <w:r w:rsidRPr="00067B29">
        <w:rPr>
          <w:rStyle w:val="23"/>
          <w:rFonts w:eastAsia="DejaVu Sans"/>
        </w:rPr>
        <w:t xml:space="preserve">Запиши </w:t>
      </w:r>
      <w:r w:rsidRPr="00067B29">
        <w:rPr>
          <w:rFonts w:ascii="Times New Roman" w:hAnsi="Times New Roman" w:cs="Times New Roman"/>
          <w:sz w:val="28"/>
          <w:szCs w:val="28"/>
        </w:rPr>
        <w:t>своё объяснение</w:t>
      </w:r>
    </w:p>
    <w:p w:rsidR="007D63B9" w:rsidRPr="00067B29" w:rsidRDefault="007D63B9" w:rsidP="00067B29">
      <w:pPr>
        <w:pStyle w:val="22"/>
        <w:numPr>
          <w:ilvl w:val="0"/>
          <w:numId w:val="4"/>
        </w:numPr>
        <w:tabs>
          <w:tab w:val="left" w:pos="993"/>
        </w:tabs>
        <w:spacing w:line="360" w:lineRule="auto"/>
        <w:ind w:left="0" w:firstLine="709"/>
        <w:jc w:val="both"/>
        <w:rPr>
          <w:rFonts w:ascii="Times New Roman" w:hAnsi="Times New Roman" w:cs="Times New Roman"/>
          <w:sz w:val="28"/>
          <w:szCs w:val="28"/>
        </w:rPr>
      </w:pPr>
      <w:r w:rsidRPr="00067B29">
        <w:rPr>
          <w:rStyle w:val="23"/>
          <w:rFonts w:eastAsia="DejaVu Sans"/>
        </w:rPr>
        <w:t xml:space="preserve">Замени </w:t>
      </w:r>
      <w:r w:rsidRPr="00067B29">
        <w:rPr>
          <w:rFonts w:ascii="Times New Roman" w:hAnsi="Times New Roman" w:cs="Times New Roman"/>
          <w:sz w:val="28"/>
          <w:szCs w:val="28"/>
        </w:rPr>
        <w:t xml:space="preserve">слово «секрет» (из 1-го предложения) близким по значению словом, </w:t>
      </w:r>
      <w:r w:rsidRPr="00067B29">
        <w:rPr>
          <w:rStyle w:val="23"/>
          <w:rFonts w:eastAsia="DejaVu Sans"/>
        </w:rPr>
        <w:t xml:space="preserve">запиши </w:t>
      </w:r>
      <w:r w:rsidRPr="00067B29">
        <w:rPr>
          <w:rFonts w:ascii="Times New Roman" w:hAnsi="Times New Roman" w:cs="Times New Roman"/>
          <w:sz w:val="28"/>
          <w:szCs w:val="28"/>
        </w:rPr>
        <w:t xml:space="preserve">это слово. </w:t>
      </w:r>
    </w:p>
    <w:p w:rsidR="007D63B9" w:rsidRPr="00067B29" w:rsidRDefault="007D63B9" w:rsidP="00067B29">
      <w:pPr>
        <w:pStyle w:val="22"/>
        <w:numPr>
          <w:ilvl w:val="0"/>
          <w:numId w:val="4"/>
        </w:numPr>
        <w:tabs>
          <w:tab w:val="left" w:pos="993"/>
        </w:tabs>
        <w:spacing w:line="360" w:lineRule="auto"/>
        <w:ind w:left="0"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В 6-м предложении </w:t>
      </w:r>
      <w:r w:rsidRPr="00067B29">
        <w:rPr>
          <w:rStyle w:val="23"/>
          <w:rFonts w:eastAsia="DejaVu Sans"/>
        </w:rPr>
        <w:t xml:space="preserve">найди </w:t>
      </w:r>
      <w:r w:rsidRPr="00067B29">
        <w:rPr>
          <w:rFonts w:ascii="Times New Roman" w:hAnsi="Times New Roman" w:cs="Times New Roman"/>
          <w:sz w:val="28"/>
          <w:szCs w:val="28"/>
        </w:rPr>
        <w:t xml:space="preserve">слово, строение которого соответствует схеме: корень, суффикс, окончание. </w:t>
      </w:r>
      <w:r w:rsidRPr="00067B29">
        <w:rPr>
          <w:rStyle w:val="23"/>
          <w:rFonts w:eastAsia="DejaVu Sans"/>
        </w:rPr>
        <w:t xml:space="preserve">Выпиши </w:t>
      </w:r>
      <w:r w:rsidRPr="00067B29">
        <w:rPr>
          <w:rFonts w:ascii="Times New Roman" w:hAnsi="Times New Roman" w:cs="Times New Roman"/>
          <w:sz w:val="28"/>
          <w:szCs w:val="28"/>
        </w:rPr>
        <w:t xml:space="preserve">это слово, </w:t>
      </w:r>
      <w:r w:rsidRPr="00067B29">
        <w:rPr>
          <w:rStyle w:val="23"/>
          <w:rFonts w:eastAsia="DejaVu Sans"/>
        </w:rPr>
        <w:t xml:space="preserve">обозначь </w:t>
      </w:r>
      <w:r w:rsidRPr="00067B29">
        <w:rPr>
          <w:rFonts w:ascii="Times New Roman" w:hAnsi="Times New Roman" w:cs="Times New Roman"/>
          <w:sz w:val="28"/>
          <w:szCs w:val="28"/>
        </w:rPr>
        <w:t xml:space="preserve">его части. </w:t>
      </w:r>
    </w:p>
    <w:p w:rsidR="007D63B9" w:rsidRPr="00067B29" w:rsidRDefault="007D63B9" w:rsidP="00067B29">
      <w:pPr>
        <w:pStyle w:val="22"/>
        <w:numPr>
          <w:ilvl w:val="0"/>
          <w:numId w:val="4"/>
        </w:numPr>
        <w:tabs>
          <w:tab w:val="left" w:pos="993"/>
        </w:tabs>
        <w:spacing w:line="360" w:lineRule="auto"/>
        <w:ind w:left="0" w:firstLine="709"/>
        <w:jc w:val="both"/>
        <w:rPr>
          <w:rFonts w:ascii="Times New Roman" w:hAnsi="Times New Roman" w:cs="Times New Roman"/>
          <w:sz w:val="28"/>
          <w:szCs w:val="28"/>
        </w:rPr>
      </w:pPr>
      <w:r w:rsidRPr="00067B29">
        <w:rPr>
          <w:rStyle w:val="23"/>
          <w:rFonts w:eastAsia="DejaVu Sans"/>
        </w:rPr>
        <w:t xml:space="preserve">Выпиши </w:t>
      </w:r>
      <w:r w:rsidRPr="00067B29">
        <w:rPr>
          <w:rFonts w:ascii="Times New Roman" w:hAnsi="Times New Roman" w:cs="Times New Roman"/>
          <w:sz w:val="28"/>
          <w:szCs w:val="28"/>
        </w:rPr>
        <w:t xml:space="preserve">из 3-го предложения все имена существительные в той форме, в которой они стоят в предложении, </w:t>
      </w:r>
      <w:r w:rsidRPr="00067B29">
        <w:rPr>
          <w:rStyle w:val="23"/>
          <w:rFonts w:eastAsia="DejaVu Sans"/>
        </w:rPr>
        <w:t xml:space="preserve">укажи </w:t>
      </w:r>
      <w:r w:rsidRPr="00067B29">
        <w:rPr>
          <w:rFonts w:ascii="Times New Roman" w:hAnsi="Times New Roman" w:cs="Times New Roman"/>
          <w:sz w:val="28"/>
          <w:szCs w:val="28"/>
        </w:rPr>
        <w:t xml:space="preserve">морфологические признаки одной из форм имени существительного (на выбор). </w:t>
      </w:r>
    </w:p>
    <w:p w:rsidR="007D63B9" w:rsidRPr="00067B29" w:rsidRDefault="007D63B9" w:rsidP="00067B29">
      <w:pPr>
        <w:pStyle w:val="22"/>
        <w:numPr>
          <w:ilvl w:val="0"/>
          <w:numId w:val="4"/>
        </w:numPr>
        <w:tabs>
          <w:tab w:val="left" w:pos="993"/>
        </w:tabs>
        <w:spacing w:line="360" w:lineRule="auto"/>
        <w:ind w:left="0" w:firstLine="709"/>
        <w:jc w:val="both"/>
        <w:rPr>
          <w:rFonts w:ascii="Times New Roman" w:hAnsi="Times New Roman" w:cs="Times New Roman"/>
          <w:sz w:val="28"/>
          <w:szCs w:val="28"/>
        </w:rPr>
      </w:pPr>
      <w:r w:rsidRPr="00067B29">
        <w:rPr>
          <w:rStyle w:val="23"/>
          <w:rFonts w:eastAsia="DejaVu Sans"/>
        </w:rPr>
        <w:t xml:space="preserve">Выпиши </w:t>
      </w:r>
      <w:r w:rsidRPr="00067B29">
        <w:rPr>
          <w:rFonts w:ascii="Times New Roman" w:hAnsi="Times New Roman" w:cs="Times New Roman"/>
          <w:sz w:val="28"/>
          <w:szCs w:val="28"/>
        </w:rPr>
        <w:t xml:space="preserve">из 16-го предложения все формы имён прилагательных с именами существительными, к которым они относятся. </w:t>
      </w:r>
      <w:r w:rsidRPr="00067B29">
        <w:rPr>
          <w:rStyle w:val="23"/>
          <w:rFonts w:eastAsia="DejaVu Sans"/>
        </w:rPr>
        <w:t xml:space="preserve">Укажи </w:t>
      </w:r>
      <w:r w:rsidRPr="00067B29">
        <w:rPr>
          <w:rFonts w:ascii="Times New Roman" w:hAnsi="Times New Roman" w:cs="Times New Roman"/>
          <w:sz w:val="28"/>
          <w:szCs w:val="28"/>
        </w:rPr>
        <w:lastRenderedPageBreak/>
        <w:t>морфологические признаки одной из форм имени прилагательного (на выбор).</w:t>
      </w:r>
    </w:p>
    <w:p w:rsidR="007D63B9" w:rsidRPr="00067B29" w:rsidRDefault="007D63B9" w:rsidP="00067B29">
      <w:pPr>
        <w:pStyle w:val="22"/>
        <w:numPr>
          <w:ilvl w:val="0"/>
          <w:numId w:val="4"/>
        </w:numPr>
        <w:tabs>
          <w:tab w:val="left" w:pos="993"/>
        </w:tabs>
        <w:spacing w:line="360" w:lineRule="auto"/>
        <w:ind w:left="0" w:firstLine="709"/>
        <w:jc w:val="both"/>
        <w:rPr>
          <w:rFonts w:ascii="Times New Roman" w:hAnsi="Times New Roman" w:cs="Times New Roman"/>
          <w:sz w:val="28"/>
          <w:szCs w:val="28"/>
        </w:rPr>
      </w:pPr>
      <w:r w:rsidRPr="00067B29">
        <w:rPr>
          <w:rStyle w:val="23"/>
          <w:rFonts w:eastAsia="DejaVu Sans"/>
        </w:rPr>
        <w:t xml:space="preserve">Выпиши </w:t>
      </w:r>
      <w:r w:rsidRPr="00067B29">
        <w:rPr>
          <w:rFonts w:ascii="Times New Roman" w:hAnsi="Times New Roman" w:cs="Times New Roman"/>
          <w:sz w:val="28"/>
          <w:szCs w:val="28"/>
        </w:rPr>
        <w:t xml:space="preserve">из 6-го предложения все местоимения, </w:t>
      </w:r>
      <w:r w:rsidRPr="00067B29">
        <w:rPr>
          <w:rStyle w:val="23"/>
          <w:rFonts w:eastAsia="DejaVu Sans"/>
        </w:rPr>
        <w:t xml:space="preserve">укажи </w:t>
      </w:r>
      <w:r w:rsidRPr="00067B29">
        <w:rPr>
          <w:rFonts w:ascii="Times New Roman" w:hAnsi="Times New Roman" w:cs="Times New Roman"/>
          <w:sz w:val="28"/>
          <w:szCs w:val="28"/>
        </w:rPr>
        <w:t>лицо и число одного из них (на выбор).</w:t>
      </w:r>
    </w:p>
    <w:p w:rsidR="007D63B9" w:rsidRPr="00067B29" w:rsidRDefault="007D63B9" w:rsidP="00067B29">
      <w:pPr>
        <w:pStyle w:val="22"/>
        <w:numPr>
          <w:ilvl w:val="0"/>
          <w:numId w:val="4"/>
        </w:numPr>
        <w:tabs>
          <w:tab w:val="left" w:pos="993"/>
        </w:tabs>
        <w:spacing w:line="360" w:lineRule="auto"/>
        <w:ind w:left="0" w:firstLine="709"/>
        <w:jc w:val="both"/>
        <w:rPr>
          <w:rFonts w:ascii="Times New Roman" w:hAnsi="Times New Roman" w:cs="Times New Roman"/>
          <w:sz w:val="28"/>
          <w:szCs w:val="28"/>
        </w:rPr>
      </w:pPr>
      <w:r w:rsidRPr="00067B29">
        <w:rPr>
          <w:rStyle w:val="23"/>
          <w:rFonts w:eastAsia="DejaVu Sans"/>
        </w:rPr>
        <w:t xml:space="preserve">Выпиши </w:t>
      </w:r>
      <w:r w:rsidRPr="00067B29">
        <w:rPr>
          <w:rFonts w:ascii="Times New Roman" w:hAnsi="Times New Roman" w:cs="Times New Roman"/>
          <w:sz w:val="28"/>
          <w:szCs w:val="28"/>
        </w:rPr>
        <w:t xml:space="preserve">из 5-го предложения все глаголы в той форме, в которой они стоят в предложении, </w:t>
      </w:r>
      <w:r w:rsidRPr="00067B29">
        <w:rPr>
          <w:rStyle w:val="23"/>
          <w:rFonts w:eastAsia="DejaVu Sans"/>
        </w:rPr>
        <w:t xml:space="preserve">укажи </w:t>
      </w:r>
      <w:r w:rsidRPr="00067B29">
        <w:rPr>
          <w:rFonts w:ascii="Times New Roman" w:hAnsi="Times New Roman" w:cs="Times New Roman"/>
          <w:sz w:val="28"/>
          <w:szCs w:val="28"/>
        </w:rPr>
        <w:t>морфологические признаки одной из форм глагола (на выбор).</w:t>
      </w:r>
    </w:p>
    <w:p w:rsidR="007D63B9" w:rsidRDefault="007D63B9" w:rsidP="00067B29">
      <w:pPr>
        <w:pStyle w:val="22"/>
        <w:spacing w:line="360" w:lineRule="auto"/>
        <w:jc w:val="center"/>
        <w:rPr>
          <w:rFonts w:ascii="Times New Roman" w:hAnsi="Times New Roman" w:cs="Times New Roman"/>
          <w:b/>
          <w:sz w:val="28"/>
          <w:szCs w:val="28"/>
        </w:rPr>
      </w:pPr>
      <w:r w:rsidRPr="00067B29">
        <w:rPr>
          <w:rFonts w:ascii="Times New Roman" w:hAnsi="Times New Roman" w:cs="Times New Roman"/>
          <w:b/>
          <w:sz w:val="28"/>
          <w:szCs w:val="28"/>
        </w:rPr>
        <w:t>43.***</w:t>
      </w:r>
    </w:p>
    <w:p w:rsidR="00195DB6" w:rsidRDefault="00195DB6" w:rsidP="00067B29">
      <w:pPr>
        <w:pStyle w:val="22"/>
        <w:spacing w:line="360" w:lineRule="auto"/>
        <w:jc w:val="center"/>
        <w:rPr>
          <w:rFonts w:ascii="Times New Roman" w:hAnsi="Times New Roman" w:cs="Times New Roman"/>
          <w:b/>
          <w:sz w:val="28"/>
          <w:szCs w:val="28"/>
        </w:rPr>
      </w:pPr>
    </w:p>
    <w:p w:rsidR="00195DB6" w:rsidRPr="00195DB6" w:rsidRDefault="00195DB6" w:rsidP="00195DB6">
      <w:pPr>
        <w:pStyle w:val="22"/>
        <w:spacing w:line="360" w:lineRule="auto"/>
        <w:rPr>
          <w:rFonts w:ascii="Times New Roman" w:hAnsi="Times New Roman" w:cs="Times New Roman"/>
          <w:i/>
          <w:sz w:val="28"/>
          <w:szCs w:val="28"/>
        </w:rPr>
      </w:pPr>
      <w:r w:rsidRPr="00195DB6">
        <w:rPr>
          <w:rFonts w:ascii="Times New Roman" w:hAnsi="Times New Roman" w:cs="Times New Roman"/>
          <w:i/>
          <w:sz w:val="28"/>
          <w:szCs w:val="28"/>
        </w:rPr>
        <w:t>Прочитай текст.</w:t>
      </w:r>
    </w:p>
    <w:p w:rsidR="007D63B9" w:rsidRPr="00067B29" w:rsidRDefault="007D63B9" w:rsidP="00CE357B">
      <w:pPr>
        <w:pStyle w:val="22"/>
        <w:numPr>
          <w:ilvl w:val="0"/>
          <w:numId w:val="18"/>
        </w:numPr>
        <w:tabs>
          <w:tab w:val="left" w:pos="1167"/>
        </w:tabs>
        <w:suppressAutoHyphens w:val="0"/>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В музеях хранятся не только произведения искусства, исторические памятники и вещи, связанные с жизнью знаменитых людей. (2)Существует множество необычных музеев, собравших самые невероятные коллекции.</w:t>
      </w:r>
    </w:p>
    <w:p w:rsidR="007D63B9" w:rsidRPr="00067B29" w:rsidRDefault="007D63B9" w:rsidP="00CE357B">
      <w:pPr>
        <w:pStyle w:val="22"/>
        <w:numPr>
          <w:ilvl w:val="0"/>
          <w:numId w:val="19"/>
        </w:numPr>
        <w:tabs>
          <w:tab w:val="left" w:pos="1042"/>
        </w:tabs>
        <w:suppressAutoHyphens w:val="0"/>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Пётр I обратил внимание на то, что при многих королевских и княжеских дворах Европы есть кунсткамеры - залы, где выставлены коллекции всяческих редкостей.</w:t>
      </w:r>
    </w:p>
    <w:p w:rsidR="007D63B9" w:rsidRPr="00067B29" w:rsidRDefault="007D63B9" w:rsidP="00CE357B">
      <w:pPr>
        <w:pStyle w:val="22"/>
        <w:numPr>
          <w:ilvl w:val="0"/>
          <w:numId w:val="19"/>
        </w:numPr>
        <w:suppressAutoHyphens w:val="0"/>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Пётр решил взять с европейцев пример и в 1714 году основал в Петербурге свою Кунсткамеру - первый российский общедоступный музей.</w:t>
      </w:r>
    </w:p>
    <w:p w:rsidR="007D63B9" w:rsidRPr="00067B29" w:rsidRDefault="007D63B9" w:rsidP="00CE357B">
      <w:pPr>
        <w:pStyle w:val="22"/>
        <w:numPr>
          <w:ilvl w:val="0"/>
          <w:numId w:val="19"/>
        </w:numPr>
        <w:suppressAutoHyphens w:val="0"/>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sz w:val="28"/>
          <w:szCs w:val="28"/>
        </w:rPr>
        <w:t>Кунсткамера возникла как собрание разнообразных диковинок. (6)Там были и чучела птиц и рыб, и коллекции разных камней и минералов, и образцы народных костюмов, и старинные вещи, и даже... живые экспонаты. (7)Для Кунсткамеры построили особое здание, в нём этот старейший российский музей размещается и сегодня. (8)Замечательно, что император постановил не брать платы с посетителей. (9)Напротив, чтобы они</w:t>
      </w:r>
      <w:proofErr w:type="gramEnd"/>
      <w:r w:rsidRPr="00067B29">
        <w:rPr>
          <w:rFonts w:ascii="Times New Roman" w:hAnsi="Times New Roman" w:cs="Times New Roman"/>
          <w:sz w:val="28"/>
          <w:szCs w:val="28"/>
        </w:rPr>
        <w:t xml:space="preserve"> чаще ходили в Кунсткамеру, их ещё и угощали «на иноземный манер» кофе и цукербродами (пирожными). (10)«Следует охотников приучать и угощать, а не деньги с них брать», - считал Пётр I.</w:t>
      </w:r>
    </w:p>
    <w:p w:rsidR="007D63B9" w:rsidRPr="00067B29" w:rsidRDefault="007D63B9" w:rsidP="00CE357B">
      <w:pPr>
        <w:pStyle w:val="22"/>
        <w:numPr>
          <w:ilvl w:val="0"/>
          <w:numId w:val="18"/>
        </w:numPr>
        <w:suppressAutoHyphens w:val="0"/>
        <w:spacing w:line="360" w:lineRule="auto"/>
        <w:ind w:firstLine="709"/>
        <w:jc w:val="both"/>
      </w:pPr>
      <w:r w:rsidRPr="00067B29">
        <w:rPr>
          <w:rFonts w:ascii="Times New Roman" w:hAnsi="Times New Roman" w:cs="Times New Roman"/>
          <w:sz w:val="28"/>
          <w:szCs w:val="28"/>
        </w:rPr>
        <w:t xml:space="preserve"> </w:t>
      </w:r>
      <w:proofErr w:type="gramStart"/>
      <w:r w:rsidRPr="00067B29">
        <w:rPr>
          <w:rFonts w:ascii="Times New Roman" w:hAnsi="Times New Roman" w:cs="Times New Roman"/>
          <w:sz w:val="28"/>
          <w:szCs w:val="28"/>
        </w:rPr>
        <w:t xml:space="preserve">Во многих российских городах есть необычные музеи. (12)В Туле - Музей самоваров, в Суздале - Музей огурца, в Мышкине - Музей мыши. (13)В старинном русском городе Переславле-Залесском есть Музей </w:t>
      </w:r>
      <w:r w:rsidRPr="00067B29">
        <w:rPr>
          <w:rFonts w:ascii="Times New Roman" w:hAnsi="Times New Roman" w:cs="Times New Roman"/>
          <w:sz w:val="28"/>
          <w:szCs w:val="28"/>
        </w:rPr>
        <w:lastRenderedPageBreak/>
        <w:t>чайника, Музей утюга, Музей масок. (14)В Москве работает удивительный музей «Русские валенки», в котором представлена коллекция расписных валенок. (15)В музее подробно показывают все этапы изготовления этой зимней обуви.</w:t>
      </w:r>
      <w:proofErr w:type="gramEnd"/>
      <w:r w:rsidR="00BA0F25">
        <w:rPr>
          <w:rFonts w:ascii="Times New Roman" w:hAnsi="Times New Roman" w:cs="Times New Roman"/>
          <w:sz w:val="28"/>
          <w:szCs w:val="28"/>
        </w:rPr>
        <w:t xml:space="preserve"> </w:t>
      </w:r>
      <w:r w:rsidRPr="00BA0F25">
        <w:rPr>
          <w:rFonts w:ascii="Times New Roman" w:hAnsi="Times New Roman" w:cs="Times New Roman"/>
          <w:sz w:val="28"/>
          <w:szCs w:val="28"/>
        </w:rPr>
        <w:t>(По Е.В. Широниной)</w:t>
      </w:r>
    </w:p>
    <w:p w:rsidR="007D63B9"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1.</w:t>
      </w:r>
      <w:r w:rsidR="007D63B9" w:rsidRPr="00067B29">
        <w:rPr>
          <w:rFonts w:ascii="Times New Roman" w:hAnsi="Times New Roman" w:cs="Times New Roman"/>
          <w:sz w:val="28"/>
          <w:szCs w:val="28"/>
        </w:rPr>
        <w:t xml:space="preserve">Что хотел сказать автор читателю? </w:t>
      </w:r>
      <w:r w:rsidR="007D63B9" w:rsidRPr="00067B29">
        <w:rPr>
          <w:rStyle w:val="23"/>
          <w:rFonts w:eastAsia="DejaVu Sans"/>
        </w:rPr>
        <w:t xml:space="preserve">Определи и запиши </w:t>
      </w:r>
      <w:r w:rsidR="007D63B9" w:rsidRPr="00067B29">
        <w:rPr>
          <w:rFonts w:ascii="Times New Roman" w:hAnsi="Times New Roman" w:cs="Times New Roman"/>
          <w:sz w:val="28"/>
          <w:szCs w:val="28"/>
        </w:rPr>
        <w:t>основную мысль текста.</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2.На какие части можно разделить текст? </w:t>
      </w:r>
      <w:r w:rsidRPr="00067B29">
        <w:rPr>
          <w:rStyle w:val="23"/>
          <w:rFonts w:eastAsia="DejaVu Sans"/>
        </w:rPr>
        <w:t xml:space="preserve">Составь и запиши </w:t>
      </w:r>
      <w:r w:rsidRPr="00067B29">
        <w:rPr>
          <w:rFonts w:ascii="Times New Roman" w:hAnsi="Times New Roman" w:cs="Times New Roman"/>
          <w:sz w:val="28"/>
          <w:szCs w:val="28"/>
        </w:rPr>
        <w:t>план текста из трёх пунктов. В ответе ты можешь использовать сочетания слов или предложения.</w:t>
      </w:r>
    </w:p>
    <w:p w:rsidR="007D63B9"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3. </w:t>
      </w:r>
      <w:r w:rsidRPr="00067B29">
        <w:rPr>
          <w:rStyle w:val="23"/>
          <w:rFonts w:eastAsia="DejaVu Sans"/>
        </w:rPr>
        <w:t xml:space="preserve">Задай </w:t>
      </w:r>
      <w:r w:rsidRPr="00067B29">
        <w:rPr>
          <w:rFonts w:ascii="Times New Roman" w:hAnsi="Times New Roman" w:cs="Times New Roman"/>
          <w:sz w:val="28"/>
          <w:szCs w:val="28"/>
        </w:rPr>
        <w:t xml:space="preserve">по тексту вопрос, который поможет определить, насколько точно твои одноклассники поняли его содержание. </w:t>
      </w:r>
      <w:r w:rsidRPr="00067B29">
        <w:rPr>
          <w:rStyle w:val="23"/>
          <w:rFonts w:eastAsia="DejaVu Sans"/>
        </w:rPr>
        <w:t xml:space="preserve">Запиши </w:t>
      </w:r>
      <w:r w:rsidRPr="00067B29">
        <w:rPr>
          <w:rFonts w:ascii="Times New Roman" w:hAnsi="Times New Roman" w:cs="Times New Roman"/>
          <w:sz w:val="28"/>
          <w:szCs w:val="28"/>
        </w:rPr>
        <w:t>свой вопрос.</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4. Как ты понимаешь значение слова «коллекция»? </w:t>
      </w:r>
      <w:r w:rsidRPr="00067B29">
        <w:rPr>
          <w:rStyle w:val="23"/>
          <w:rFonts w:eastAsia="DejaVu Sans"/>
        </w:rPr>
        <w:t xml:space="preserve">Запиши </w:t>
      </w:r>
      <w:r w:rsidRPr="00067B29">
        <w:rPr>
          <w:rFonts w:ascii="Times New Roman" w:hAnsi="Times New Roman" w:cs="Times New Roman"/>
          <w:sz w:val="28"/>
          <w:szCs w:val="28"/>
        </w:rPr>
        <w:t>своё объяснение.</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5. Замени слово «старинный» (из 13-го предложения) близким по значению словом, запиши это слово.</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6. В 15-м предложении найди слово, строение которого соответствует схеме: корень, суффикс, окончание. Выпиши это слово, обозначь его части.</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7. Выпиши из 8-го предложения все имена существительные в той форме, в которой они стоят в предложении, укажи морфологические признаки одной из форм имени существительного (на выбор).</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8. Выпиши из 14-го предложения все формы имён прилагательных с именами существительными, к которым они относятся. Укажи морфологические признаки одной из форм имени прилагательного (на выбор).</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9. </w:t>
      </w:r>
      <w:r w:rsidRPr="00067B29">
        <w:rPr>
          <w:rStyle w:val="23"/>
          <w:rFonts w:eastAsia="DejaVu Sans"/>
        </w:rPr>
        <w:t xml:space="preserve">Выпиши </w:t>
      </w:r>
      <w:r w:rsidRPr="00067B29">
        <w:rPr>
          <w:rFonts w:ascii="Times New Roman" w:hAnsi="Times New Roman" w:cs="Times New Roman"/>
          <w:sz w:val="28"/>
          <w:szCs w:val="28"/>
        </w:rPr>
        <w:t xml:space="preserve">из 9-го предложения все местоимения, </w:t>
      </w:r>
      <w:r w:rsidRPr="00067B29">
        <w:rPr>
          <w:rStyle w:val="23"/>
          <w:rFonts w:eastAsia="DejaVu Sans"/>
        </w:rPr>
        <w:t xml:space="preserve">укажи </w:t>
      </w:r>
      <w:r w:rsidRPr="00067B29">
        <w:rPr>
          <w:rFonts w:ascii="Times New Roman" w:hAnsi="Times New Roman" w:cs="Times New Roman"/>
          <w:sz w:val="28"/>
          <w:szCs w:val="28"/>
        </w:rPr>
        <w:t>лицо и число одного из них (на выбор).</w:t>
      </w:r>
    </w:p>
    <w:p w:rsidR="006E6E5C"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10. </w:t>
      </w:r>
      <w:r w:rsidRPr="00067B29">
        <w:rPr>
          <w:rStyle w:val="23"/>
          <w:rFonts w:eastAsia="DejaVu Sans"/>
        </w:rPr>
        <w:t xml:space="preserve">Выпиши </w:t>
      </w:r>
      <w:r w:rsidRPr="00067B29">
        <w:rPr>
          <w:rFonts w:ascii="Times New Roman" w:hAnsi="Times New Roman" w:cs="Times New Roman"/>
          <w:sz w:val="28"/>
          <w:szCs w:val="28"/>
        </w:rPr>
        <w:t xml:space="preserve">из 7-го предложения все глаголы в той форме, в которой они стоят в предложении, </w:t>
      </w:r>
      <w:r w:rsidRPr="00067B29">
        <w:rPr>
          <w:rStyle w:val="23"/>
          <w:rFonts w:eastAsia="DejaVu Sans"/>
        </w:rPr>
        <w:t xml:space="preserve">укажи </w:t>
      </w:r>
      <w:r w:rsidRPr="00067B29">
        <w:rPr>
          <w:rFonts w:ascii="Times New Roman" w:hAnsi="Times New Roman" w:cs="Times New Roman"/>
          <w:sz w:val="28"/>
          <w:szCs w:val="28"/>
        </w:rPr>
        <w:t>морфологические признаки одной из форм глагола (на выбор).</w:t>
      </w:r>
    </w:p>
    <w:p w:rsidR="00944192" w:rsidRPr="00067B29" w:rsidRDefault="00944192" w:rsidP="00195DB6">
      <w:pPr>
        <w:pStyle w:val="22"/>
        <w:spacing w:line="360" w:lineRule="auto"/>
        <w:ind w:firstLine="709"/>
        <w:jc w:val="both"/>
        <w:rPr>
          <w:rFonts w:ascii="Times New Roman" w:hAnsi="Times New Roman" w:cs="Times New Roman"/>
          <w:sz w:val="28"/>
          <w:szCs w:val="28"/>
        </w:rPr>
      </w:pPr>
    </w:p>
    <w:p w:rsidR="006E6E5C" w:rsidRDefault="006E6E5C" w:rsidP="00195DB6">
      <w:pPr>
        <w:pStyle w:val="22"/>
        <w:spacing w:line="360" w:lineRule="auto"/>
        <w:jc w:val="center"/>
        <w:rPr>
          <w:rFonts w:ascii="Times New Roman" w:hAnsi="Times New Roman" w:cs="Times New Roman"/>
          <w:b/>
          <w:sz w:val="28"/>
          <w:szCs w:val="28"/>
        </w:rPr>
      </w:pPr>
      <w:r w:rsidRPr="00195DB6">
        <w:rPr>
          <w:rFonts w:ascii="Times New Roman" w:hAnsi="Times New Roman" w:cs="Times New Roman"/>
          <w:b/>
          <w:sz w:val="28"/>
          <w:szCs w:val="28"/>
        </w:rPr>
        <w:lastRenderedPageBreak/>
        <w:t>44.***</w:t>
      </w:r>
    </w:p>
    <w:p w:rsidR="00195DB6" w:rsidRDefault="00195DB6" w:rsidP="00195DB6">
      <w:pPr>
        <w:pStyle w:val="22"/>
        <w:spacing w:line="360" w:lineRule="auto"/>
        <w:jc w:val="center"/>
        <w:rPr>
          <w:rFonts w:ascii="Times New Roman" w:hAnsi="Times New Roman" w:cs="Times New Roman"/>
          <w:b/>
          <w:sz w:val="28"/>
          <w:szCs w:val="28"/>
        </w:rPr>
      </w:pPr>
    </w:p>
    <w:p w:rsidR="00195DB6" w:rsidRPr="00195DB6" w:rsidRDefault="00195DB6" w:rsidP="00195DB6">
      <w:pPr>
        <w:pStyle w:val="22"/>
        <w:spacing w:line="360" w:lineRule="auto"/>
        <w:rPr>
          <w:rFonts w:ascii="Times New Roman" w:hAnsi="Times New Roman" w:cs="Times New Roman"/>
          <w:i/>
          <w:sz w:val="28"/>
          <w:szCs w:val="28"/>
        </w:rPr>
      </w:pPr>
      <w:r w:rsidRPr="00195DB6">
        <w:rPr>
          <w:rFonts w:ascii="Times New Roman" w:hAnsi="Times New Roman" w:cs="Times New Roman"/>
          <w:i/>
          <w:sz w:val="28"/>
          <w:szCs w:val="28"/>
        </w:rPr>
        <w:t>Прочитай текст.</w:t>
      </w:r>
    </w:p>
    <w:p w:rsidR="006E6E5C" w:rsidRPr="00067B29" w:rsidRDefault="006E6E5C" w:rsidP="00195DB6">
      <w:pPr>
        <w:pStyle w:val="22"/>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sz w:val="28"/>
          <w:szCs w:val="28"/>
        </w:rPr>
        <w:t>(1)Какими только не бывают дома! (2)Есть малюсенькие дома, они напоминают телефонную будку. (3)Такой домик построил садовник из Мордовии. (4)Но всё в этом домике, как в настоящем доме: отопление, окна, телевизор, даже есть где посидеть. (5)Скоро его владелец научит дом «ложиться на бок», тогда в нём и спать можно будет.</w:t>
      </w:r>
      <w:proofErr w:type="gramEnd"/>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(6)А может, дом должен быть огромным, как у одного индийского бизнесмена? (7)В доме есть место для трёх вертолётных площадок, парковка для ста шестидесяти автомобилей и кинозал для полсотни человек. (8)Хозяин говорит, что большой дом ему необходим, чтобы в нём собиралась и отдыхала многочисленная семья.</w:t>
      </w:r>
    </w:p>
    <w:p w:rsidR="006E6E5C" w:rsidRPr="00067B29" w:rsidRDefault="006E6E5C" w:rsidP="00195DB6">
      <w:pPr>
        <w:pStyle w:val="22"/>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sz w:val="28"/>
          <w:szCs w:val="28"/>
        </w:rPr>
        <w:t>(9)Бывают дома, похожие на ракушки, а бывают - как разноцветные коробки. (10)Есть жилища, которые не отличишь от камней или деревьев, а есть - словно летающие тарелки. (11)Но среди множества домов самый главный, самый лучший - родной дом. (12)«Обойди весь свет и вернись в свой дом», - советуют в Дагестане. (13)«Восток ли, запад, а дома лучше», - подтверждает немецкая мудрость. (14</w:t>
      </w:r>
      <w:proofErr w:type="gramEnd"/>
      <w:r w:rsidRPr="00067B29">
        <w:rPr>
          <w:rFonts w:ascii="Times New Roman" w:hAnsi="Times New Roman" w:cs="Times New Roman"/>
          <w:sz w:val="28"/>
          <w:szCs w:val="28"/>
        </w:rPr>
        <w:t>)«Свой дом - самое лучшее место», - согласны англичане. (15)Потому что «в родном доме и стены помогают» и «семья сильна, когда над ней крыша одна», - так говорят в России.</w:t>
      </w:r>
    </w:p>
    <w:p w:rsidR="006E6E5C" w:rsidRPr="00067B29" w:rsidRDefault="006E6E5C" w:rsidP="009C2AE2">
      <w:pPr>
        <w:pStyle w:val="60"/>
        <w:shd w:val="clear" w:color="auto" w:fill="auto"/>
        <w:spacing w:after="0" w:line="360" w:lineRule="auto"/>
        <w:ind w:firstLine="709"/>
      </w:pPr>
      <w:r w:rsidRPr="00067B29">
        <w:t>(По О. Колпаковой)</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noProof/>
          <w:sz w:val="28"/>
          <w:szCs w:val="28"/>
          <w:lang w:eastAsia="ru-RU" w:bidi="ar-SA"/>
        </w:rPr>
        <w:t>1.</w:t>
      </w:r>
      <w:r w:rsidR="00AE40AE">
        <w:rPr>
          <w:rFonts w:ascii="Times New Roman" w:hAnsi="Times New Roman" w:cs="Times New Roman"/>
          <w:noProof/>
          <w:sz w:val="28"/>
          <w:szCs w:val="28"/>
          <w:lang w:eastAsia="ru-RU" w:bidi="ar-SA"/>
        </w:rPr>
        <w:t xml:space="preserve"> </w:t>
      </w:r>
      <w:r w:rsidRPr="00067B29">
        <w:rPr>
          <w:rFonts w:ascii="Times New Roman" w:hAnsi="Times New Roman" w:cs="Times New Roman"/>
          <w:sz w:val="28"/>
          <w:szCs w:val="28"/>
        </w:rPr>
        <w:t xml:space="preserve">Что хотел сказать автор читателю? </w:t>
      </w:r>
      <w:r w:rsidRPr="00067B29">
        <w:rPr>
          <w:rStyle w:val="23"/>
          <w:rFonts w:eastAsia="DejaVu Sans"/>
        </w:rPr>
        <w:t xml:space="preserve">Определи и запиши </w:t>
      </w:r>
      <w:r w:rsidRPr="00067B29">
        <w:rPr>
          <w:rFonts w:ascii="Times New Roman" w:hAnsi="Times New Roman" w:cs="Times New Roman"/>
          <w:sz w:val="28"/>
          <w:szCs w:val="28"/>
        </w:rPr>
        <w:t>основную мысль текста.</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2. На какие части можно разделить текст? </w:t>
      </w:r>
      <w:r w:rsidRPr="00067B29">
        <w:rPr>
          <w:rStyle w:val="23"/>
          <w:rFonts w:eastAsia="DejaVu Sans"/>
        </w:rPr>
        <w:t xml:space="preserve">Составь и запиши </w:t>
      </w:r>
      <w:r w:rsidRPr="00067B29">
        <w:rPr>
          <w:rFonts w:ascii="Times New Roman" w:hAnsi="Times New Roman" w:cs="Times New Roman"/>
          <w:sz w:val="28"/>
          <w:szCs w:val="28"/>
        </w:rPr>
        <w:t>план текста из трёх пунктов. В ответе ты можешь использовать сочетания слов или предложения.</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3. </w:t>
      </w:r>
      <w:r w:rsidRPr="00067B29">
        <w:rPr>
          <w:rStyle w:val="23"/>
          <w:rFonts w:eastAsia="DejaVu Sans"/>
        </w:rPr>
        <w:t xml:space="preserve">Задай </w:t>
      </w:r>
      <w:r w:rsidRPr="00067B29">
        <w:rPr>
          <w:rFonts w:ascii="Times New Roman" w:hAnsi="Times New Roman" w:cs="Times New Roman"/>
          <w:sz w:val="28"/>
          <w:szCs w:val="28"/>
        </w:rPr>
        <w:t xml:space="preserve">по тексту вопрос, который поможет определить, насколько точно твои одноклассники поняли его содержание. </w:t>
      </w:r>
      <w:r w:rsidRPr="00067B29">
        <w:rPr>
          <w:rStyle w:val="23"/>
          <w:rFonts w:eastAsia="DejaVu Sans"/>
        </w:rPr>
        <w:t xml:space="preserve">Запиши </w:t>
      </w:r>
      <w:r w:rsidRPr="00067B29">
        <w:rPr>
          <w:rFonts w:ascii="Times New Roman" w:hAnsi="Times New Roman" w:cs="Times New Roman"/>
          <w:sz w:val="28"/>
          <w:szCs w:val="28"/>
        </w:rPr>
        <w:t>свой вопрос.</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4. Как ты понимаешь значение слова «садовник»? </w:t>
      </w:r>
      <w:r w:rsidRPr="00067B29">
        <w:rPr>
          <w:rStyle w:val="23"/>
          <w:rFonts w:eastAsia="DejaVu Sans"/>
        </w:rPr>
        <w:t xml:space="preserve">Запиши </w:t>
      </w:r>
      <w:r w:rsidRPr="00067B29">
        <w:rPr>
          <w:rFonts w:ascii="Times New Roman" w:hAnsi="Times New Roman" w:cs="Times New Roman"/>
          <w:sz w:val="28"/>
          <w:szCs w:val="28"/>
        </w:rPr>
        <w:t xml:space="preserve">своё </w:t>
      </w:r>
      <w:r w:rsidRPr="00067B29">
        <w:rPr>
          <w:rFonts w:ascii="Times New Roman" w:hAnsi="Times New Roman" w:cs="Times New Roman"/>
          <w:sz w:val="28"/>
          <w:szCs w:val="28"/>
        </w:rPr>
        <w:lastRenderedPageBreak/>
        <w:t>объяснение.</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5. </w:t>
      </w:r>
      <w:r w:rsidRPr="00067B29">
        <w:rPr>
          <w:rStyle w:val="23"/>
          <w:rFonts w:eastAsia="DejaVu Sans"/>
        </w:rPr>
        <w:t xml:space="preserve">Замени </w:t>
      </w:r>
      <w:r w:rsidRPr="00067B29">
        <w:rPr>
          <w:rFonts w:ascii="Times New Roman" w:hAnsi="Times New Roman" w:cs="Times New Roman"/>
          <w:sz w:val="28"/>
          <w:szCs w:val="28"/>
        </w:rPr>
        <w:t xml:space="preserve">слово «огромный» (из 6-го предложения) близким по значению словом, </w:t>
      </w:r>
      <w:r w:rsidRPr="00067B29">
        <w:rPr>
          <w:rStyle w:val="23"/>
          <w:rFonts w:eastAsia="DejaVu Sans"/>
        </w:rPr>
        <w:t xml:space="preserve">запиши </w:t>
      </w:r>
      <w:r w:rsidRPr="00067B29">
        <w:rPr>
          <w:rFonts w:ascii="Times New Roman" w:hAnsi="Times New Roman" w:cs="Times New Roman"/>
          <w:sz w:val="28"/>
          <w:szCs w:val="28"/>
        </w:rPr>
        <w:t>это слово.</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6. В 4-м предложении </w:t>
      </w:r>
      <w:r w:rsidRPr="00067B29">
        <w:rPr>
          <w:rStyle w:val="23"/>
          <w:rFonts w:eastAsia="DejaVu Sans"/>
        </w:rPr>
        <w:t xml:space="preserve">найди </w:t>
      </w:r>
      <w:r w:rsidRPr="00067B29">
        <w:rPr>
          <w:rFonts w:ascii="Times New Roman" w:hAnsi="Times New Roman" w:cs="Times New Roman"/>
          <w:sz w:val="28"/>
          <w:szCs w:val="28"/>
        </w:rPr>
        <w:t>слово, строение которого соответствует схеме: корень, суффикс, окончание. Выпиши это слово, обозначь его части.</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7. </w:t>
      </w:r>
      <w:r w:rsidRPr="00067B29">
        <w:rPr>
          <w:rStyle w:val="23"/>
          <w:rFonts w:eastAsia="DejaVu Sans"/>
        </w:rPr>
        <w:t xml:space="preserve">Выпиши </w:t>
      </w:r>
      <w:r w:rsidRPr="00067B29">
        <w:rPr>
          <w:rFonts w:ascii="Times New Roman" w:hAnsi="Times New Roman" w:cs="Times New Roman"/>
          <w:sz w:val="28"/>
          <w:szCs w:val="28"/>
        </w:rPr>
        <w:t xml:space="preserve">из 5-го предложения все имена существительные в той форме, в которой они стоят в предложении, </w:t>
      </w:r>
      <w:r w:rsidRPr="00067B29">
        <w:rPr>
          <w:rStyle w:val="23"/>
          <w:rFonts w:eastAsia="DejaVu Sans"/>
        </w:rPr>
        <w:t xml:space="preserve">укажи </w:t>
      </w:r>
      <w:r w:rsidRPr="00067B29">
        <w:rPr>
          <w:rFonts w:ascii="Times New Roman" w:hAnsi="Times New Roman" w:cs="Times New Roman"/>
          <w:sz w:val="28"/>
          <w:szCs w:val="28"/>
        </w:rPr>
        <w:t>морфологические признаки одной из форм имени существительного (на выбор).</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8. </w:t>
      </w:r>
      <w:r w:rsidRPr="00067B29">
        <w:rPr>
          <w:rStyle w:val="23"/>
          <w:rFonts w:eastAsia="DejaVu Sans"/>
        </w:rPr>
        <w:t xml:space="preserve">Выпиши </w:t>
      </w:r>
      <w:r w:rsidRPr="00067B29">
        <w:rPr>
          <w:rFonts w:ascii="Times New Roman" w:hAnsi="Times New Roman" w:cs="Times New Roman"/>
          <w:sz w:val="28"/>
          <w:szCs w:val="28"/>
        </w:rPr>
        <w:t xml:space="preserve">из 2-го предложения все формы имён прилагательных с именами существительными, к которым они относятся. </w:t>
      </w:r>
      <w:r w:rsidRPr="00067B29">
        <w:rPr>
          <w:rStyle w:val="23"/>
          <w:rFonts w:eastAsia="DejaVu Sans"/>
        </w:rPr>
        <w:t xml:space="preserve">Укажи </w:t>
      </w:r>
      <w:r w:rsidRPr="00067B29">
        <w:rPr>
          <w:rFonts w:ascii="Times New Roman" w:hAnsi="Times New Roman" w:cs="Times New Roman"/>
          <w:sz w:val="28"/>
          <w:szCs w:val="28"/>
        </w:rPr>
        <w:t>морфологические признаки одной из форм имени прилагательного (на выбор).</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9. </w:t>
      </w:r>
      <w:r w:rsidRPr="00067B29">
        <w:rPr>
          <w:rStyle w:val="23"/>
          <w:rFonts w:eastAsia="DejaVu Sans"/>
        </w:rPr>
        <w:t xml:space="preserve">Выпиши </w:t>
      </w:r>
      <w:r w:rsidRPr="00067B29">
        <w:rPr>
          <w:rFonts w:ascii="Times New Roman" w:hAnsi="Times New Roman" w:cs="Times New Roman"/>
          <w:sz w:val="28"/>
          <w:szCs w:val="28"/>
        </w:rPr>
        <w:t xml:space="preserve">из 8-го предложения все местоимения, </w:t>
      </w:r>
      <w:r w:rsidRPr="00067B29">
        <w:rPr>
          <w:rStyle w:val="23"/>
          <w:rFonts w:eastAsia="DejaVu Sans"/>
        </w:rPr>
        <w:t xml:space="preserve">укажи </w:t>
      </w:r>
      <w:r w:rsidRPr="00067B29">
        <w:rPr>
          <w:rFonts w:ascii="Times New Roman" w:hAnsi="Times New Roman" w:cs="Times New Roman"/>
          <w:sz w:val="28"/>
          <w:szCs w:val="28"/>
        </w:rPr>
        <w:t>лицо и число одного из них (на выбор).</w:t>
      </w:r>
    </w:p>
    <w:p w:rsidR="006E6E5C" w:rsidRPr="00067B29" w:rsidRDefault="006E6E5C" w:rsidP="00195DB6">
      <w:pPr>
        <w:pStyle w:val="22"/>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xml:space="preserve">10. </w:t>
      </w:r>
      <w:r w:rsidRPr="00067B29">
        <w:rPr>
          <w:rStyle w:val="23"/>
          <w:rFonts w:eastAsia="DejaVu Sans"/>
        </w:rPr>
        <w:t xml:space="preserve">Выпиши </w:t>
      </w:r>
      <w:r w:rsidRPr="00067B29">
        <w:rPr>
          <w:rFonts w:ascii="Times New Roman" w:hAnsi="Times New Roman" w:cs="Times New Roman"/>
          <w:sz w:val="28"/>
          <w:szCs w:val="28"/>
        </w:rPr>
        <w:t xml:space="preserve">из 8-го предложения все глаголы в той форме, в которой они стоят в предложении, </w:t>
      </w:r>
      <w:r w:rsidRPr="00067B29">
        <w:rPr>
          <w:rStyle w:val="23"/>
          <w:rFonts w:eastAsia="DejaVu Sans"/>
        </w:rPr>
        <w:t xml:space="preserve">укажи </w:t>
      </w:r>
      <w:r w:rsidRPr="00067B29">
        <w:rPr>
          <w:rFonts w:ascii="Times New Roman" w:hAnsi="Times New Roman" w:cs="Times New Roman"/>
          <w:sz w:val="28"/>
          <w:szCs w:val="28"/>
        </w:rPr>
        <w:t>морфологические признаки одной из форм глагола (на выбор).</w:t>
      </w:r>
    </w:p>
    <w:p w:rsidR="00B11FB6" w:rsidRDefault="00B11FB6" w:rsidP="00195DB6">
      <w:pPr>
        <w:pStyle w:val="180"/>
        <w:shd w:val="clear" w:color="auto" w:fill="auto"/>
        <w:spacing w:before="0" w:line="360" w:lineRule="auto"/>
        <w:ind w:firstLine="709"/>
        <w:jc w:val="center"/>
        <w:rPr>
          <w:rFonts w:ascii="Times New Roman" w:hAnsi="Times New Roman" w:cs="Times New Roman"/>
          <w:b/>
          <w:sz w:val="28"/>
          <w:szCs w:val="28"/>
        </w:rPr>
      </w:pPr>
      <w:r w:rsidRPr="00195DB6">
        <w:rPr>
          <w:rFonts w:ascii="Times New Roman" w:hAnsi="Times New Roman" w:cs="Times New Roman"/>
          <w:b/>
          <w:sz w:val="28"/>
          <w:szCs w:val="28"/>
        </w:rPr>
        <w:t xml:space="preserve">45. </w:t>
      </w:r>
      <w:r w:rsidR="00195DB6">
        <w:rPr>
          <w:rFonts w:ascii="Times New Roman" w:hAnsi="Times New Roman" w:cs="Times New Roman"/>
          <w:b/>
          <w:sz w:val="28"/>
          <w:szCs w:val="28"/>
        </w:rPr>
        <w:t>Приметы</w:t>
      </w:r>
    </w:p>
    <w:p w:rsidR="00195DB6" w:rsidRPr="00195DB6" w:rsidRDefault="00195DB6" w:rsidP="00195DB6">
      <w:pPr>
        <w:pStyle w:val="180"/>
        <w:shd w:val="clear" w:color="auto" w:fill="auto"/>
        <w:spacing w:before="0" w:line="360" w:lineRule="auto"/>
        <w:ind w:firstLine="709"/>
        <w:jc w:val="center"/>
        <w:rPr>
          <w:rFonts w:ascii="Times New Roman" w:hAnsi="Times New Roman" w:cs="Times New Roman"/>
          <w:b/>
          <w:sz w:val="28"/>
          <w:szCs w:val="28"/>
        </w:rPr>
      </w:pPr>
    </w:p>
    <w:p w:rsidR="00B11FB6" w:rsidRPr="00195DB6" w:rsidRDefault="00B11FB6" w:rsidP="00067B29">
      <w:pPr>
        <w:pStyle w:val="180"/>
        <w:shd w:val="clear" w:color="auto" w:fill="auto"/>
        <w:spacing w:before="0" w:line="360" w:lineRule="auto"/>
        <w:ind w:firstLine="709"/>
        <w:jc w:val="left"/>
        <w:rPr>
          <w:rFonts w:ascii="Times New Roman" w:hAnsi="Times New Roman" w:cs="Times New Roman"/>
          <w:i/>
          <w:sz w:val="28"/>
          <w:szCs w:val="28"/>
        </w:rPr>
      </w:pPr>
      <w:r w:rsidRPr="00195DB6">
        <w:rPr>
          <w:rFonts w:ascii="Times New Roman" w:hAnsi="Times New Roman" w:cs="Times New Roman"/>
          <w:i/>
          <w:sz w:val="28"/>
          <w:szCs w:val="28"/>
        </w:rPr>
        <w:t>Прочитай текст и выполни задание.</w:t>
      </w:r>
    </w:p>
    <w:p w:rsidR="00B11FB6" w:rsidRPr="00067B29" w:rsidRDefault="00B11FB6" w:rsidP="00195DB6">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 xml:space="preserve"> </w:t>
      </w:r>
      <w:proofErr w:type="gramStart"/>
      <w:r w:rsidRPr="00067B29">
        <w:rPr>
          <w:rFonts w:ascii="Times New Roman" w:hAnsi="Times New Roman" w:cs="Times New Roman"/>
          <w:sz w:val="28"/>
          <w:szCs w:val="28"/>
        </w:rPr>
        <w:t>(1) Чтобы не заблудиться в лесах, надо знать приметы. (2) Приметы на дорогах - это не главные приметы. (3) Настоящими приметами считаются те, которые определяют погоду и время. (4) В городах приметы нам не нужны. (5) Огненную рябину заменяет синяя табличка с названием улицы. (6) Время узнаётся не по высоте солнца, не по положению созвездий и даже не по птичьим песням</w:t>
      </w:r>
      <w:proofErr w:type="gramEnd"/>
      <w:r w:rsidRPr="00067B29">
        <w:rPr>
          <w:rFonts w:ascii="Times New Roman" w:hAnsi="Times New Roman" w:cs="Times New Roman"/>
          <w:sz w:val="28"/>
          <w:szCs w:val="28"/>
        </w:rPr>
        <w:t>, а по часам. (7) Предсказания погоды на завтрашний день передаются по радио и телевидению.</w:t>
      </w:r>
    </w:p>
    <w:p w:rsidR="00B11FB6" w:rsidRPr="00067B29" w:rsidRDefault="00B11FB6" w:rsidP="00195DB6">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 xml:space="preserve">(8) Но стоит провести две-три ночи в лесу, и приметы станут необходимыми спутниками. (9) Глядя на дым костра, можно точно сказать, будет ли завтра дождь, ветер. (10) Безветрие и теплоту предсказывает </w:t>
      </w:r>
      <w:r w:rsidRPr="00067B29">
        <w:rPr>
          <w:rFonts w:ascii="Times New Roman" w:hAnsi="Times New Roman" w:cs="Times New Roman"/>
          <w:sz w:val="28"/>
          <w:szCs w:val="28"/>
        </w:rPr>
        <w:lastRenderedPageBreak/>
        <w:t>вечерняя роса. (11) Чем обильнее роса, тем жарче будет завтрашний день.</w:t>
      </w:r>
    </w:p>
    <w:p w:rsidR="00B11FB6" w:rsidRPr="00067B29" w:rsidRDefault="00B11FB6" w:rsidP="00195DB6">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(12) В приметах заключено много точного знания и поэзии.</w:t>
      </w:r>
    </w:p>
    <w:p w:rsidR="00B11FB6" w:rsidRPr="00067B29" w:rsidRDefault="00195DB6" w:rsidP="00195DB6">
      <w:pPr>
        <w:pStyle w:val="180"/>
        <w:shd w:val="clear" w:color="auto" w:fill="auto"/>
        <w:spacing w:before="0" w:line="360" w:lineRule="auto"/>
        <w:ind w:firstLine="709"/>
        <w:jc w:val="right"/>
        <w:rPr>
          <w:rFonts w:ascii="Times New Roman" w:hAnsi="Times New Roman" w:cs="Times New Roman"/>
          <w:sz w:val="28"/>
          <w:szCs w:val="28"/>
        </w:rPr>
      </w:pPr>
      <w:r>
        <w:rPr>
          <w:rFonts w:ascii="Times New Roman" w:hAnsi="Times New Roman" w:cs="Times New Roman"/>
          <w:sz w:val="28"/>
          <w:szCs w:val="28"/>
        </w:rPr>
        <w:t>(По К. Паустовскому)</w:t>
      </w:r>
    </w:p>
    <w:p w:rsidR="00B11FB6" w:rsidRPr="00067B29" w:rsidRDefault="00B11FB6" w:rsidP="00067B29">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1.</w:t>
      </w:r>
      <w:r w:rsidR="00E213D1">
        <w:rPr>
          <w:rFonts w:ascii="Times New Roman" w:hAnsi="Times New Roman" w:cs="Times New Roman"/>
          <w:sz w:val="28"/>
          <w:szCs w:val="28"/>
        </w:rPr>
        <w:t xml:space="preserve"> </w:t>
      </w:r>
      <w:r w:rsidRPr="00E213D1">
        <w:rPr>
          <w:rFonts w:ascii="Times New Roman" w:hAnsi="Times New Roman" w:cs="Times New Roman"/>
          <w:b/>
          <w:sz w:val="28"/>
          <w:szCs w:val="28"/>
        </w:rPr>
        <w:t>Определи</w:t>
      </w:r>
      <w:r w:rsidRPr="00067B29">
        <w:rPr>
          <w:rFonts w:ascii="Times New Roman" w:hAnsi="Times New Roman" w:cs="Times New Roman"/>
          <w:sz w:val="28"/>
          <w:szCs w:val="28"/>
        </w:rPr>
        <w:t xml:space="preserve"> и </w:t>
      </w:r>
      <w:r w:rsidRPr="00E213D1">
        <w:rPr>
          <w:rFonts w:ascii="Times New Roman" w:hAnsi="Times New Roman" w:cs="Times New Roman"/>
          <w:b/>
          <w:sz w:val="28"/>
          <w:szCs w:val="28"/>
        </w:rPr>
        <w:t>запиши</w:t>
      </w:r>
      <w:r w:rsidRPr="00067B29">
        <w:rPr>
          <w:rFonts w:ascii="Times New Roman" w:hAnsi="Times New Roman" w:cs="Times New Roman"/>
          <w:sz w:val="28"/>
          <w:szCs w:val="28"/>
        </w:rPr>
        <w:t xml:space="preserve"> основную мысль текста.</w:t>
      </w:r>
    </w:p>
    <w:p w:rsidR="00B11FB6" w:rsidRPr="00067B29" w:rsidRDefault="00B11FB6" w:rsidP="00067B29">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 xml:space="preserve">2. </w:t>
      </w:r>
      <w:r w:rsidRPr="00E213D1">
        <w:rPr>
          <w:rFonts w:ascii="Times New Roman" w:hAnsi="Times New Roman" w:cs="Times New Roman"/>
          <w:b/>
          <w:sz w:val="28"/>
          <w:szCs w:val="28"/>
        </w:rPr>
        <w:t>Составь</w:t>
      </w:r>
      <w:r w:rsidRPr="00067B29">
        <w:rPr>
          <w:rFonts w:ascii="Times New Roman" w:hAnsi="Times New Roman" w:cs="Times New Roman"/>
          <w:sz w:val="28"/>
          <w:szCs w:val="28"/>
        </w:rPr>
        <w:t xml:space="preserve"> и </w:t>
      </w:r>
      <w:r w:rsidRPr="00E213D1">
        <w:rPr>
          <w:rFonts w:ascii="Times New Roman" w:hAnsi="Times New Roman" w:cs="Times New Roman"/>
          <w:b/>
          <w:sz w:val="28"/>
          <w:szCs w:val="28"/>
        </w:rPr>
        <w:t>запиши</w:t>
      </w:r>
      <w:r w:rsidRPr="00067B29">
        <w:rPr>
          <w:rFonts w:ascii="Times New Roman" w:hAnsi="Times New Roman" w:cs="Times New Roman"/>
          <w:sz w:val="28"/>
          <w:szCs w:val="28"/>
        </w:rPr>
        <w:t xml:space="preserve"> план текста из трёх пунктов. В плане можно использовать словосочетания или предложения из текста.</w:t>
      </w:r>
    </w:p>
    <w:p w:rsidR="00B11FB6" w:rsidRPr="00067B29" w:rsidRDefault="00B11FB6" w:rsidP="00067B29">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 xml:space="preserve">3. Как ты понимаешь значение слова «предсказание» </w:t>
      </w:r>
      <w:r w:rsidRPr="00E213D1">
        <w:rPr>
          <w:rFonts w:ascii="Times New Roman" w:hAnsi="Times New Roman" w:cs="Times New Roman"/>
          <w:b/>
          <w:sz w:val="28"/>
          <w:szCs w:val="28"/>
        </w:rPr>
        <w:t>Запиши</w:t>
      </w:r>
      <w:r w:rsidRPr="00067B29">
        <w:rPr>
          <w:rFonts w:ascii="Times New Roman" w:hAnsi="Times New Roman" w:cs="Times New Roman"/>
          <w:sz w:val="28"/>
          <w:szCs w:val="28"/>
        </w:rPr>
        <w:t xml:space="preserve"> свое объяснение.</w:t>
      </w:r>
    </w:p>
    <w:p w:rsidR="00B11FB6" w:rsidRPr="00067B29" w:rsidRDefault="00B11FB6" w:rsidP="00067B29">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4.</w:t>
      </w:r>
      <w:r w:rsidR="00E213D1">
        <w:rPr>
          <w:rFonts w:ascii="Times New Roman" w:hAnsi="Times New Roman" w:cs="Times New Roman"/>
          <w:sz w:val="28"/>
          <w:szCs w:val="28"/>
        </w:rPr>
        <w:t xml:space="preserve"> </w:t>
      </w:r>
      <w:r w:rsidRPr="00E213D1">
        <w:rPr>
          <w:rFonts w:ascii="Times New Roman" w:hAnsi="Times New Roman" w:cs="Times New Roman"/>
          <w:b/>
          <w:sz w:val="28"/>
          <w:szCs w:val="28"/>
        </w:rPr>
        <w:t>Замени</w:t>
      </w:r>
      <w:r w:rsidRPr="00067B29">
        <w:rPr>
          <w:rFonts w:ascii="Times New Roman" w:hAnsi="Times New Roman" w:cs="Times New Roman"/>
          <w:sz w:val="28"/>
          <w:szCs w:val="28"/>
        </w:rPr>
        <w:t xml:space="preserve"> слово «стоит» (из предложения 8) близким по значению словом (словами), </w:t>
      </w:r>
      <w:r w:rsidRPr="00E213D1">
        <w:rPr>
          <w:rFonts w:ascii="Times New Roman" w:hAnsi="Times New Roman" w:cs="Times New Roman"/>
          <w:b/>
          <w:sz w:val="28"/>
          <w:szCs w:val="28"/>
        </w:rPr>
        <w:t>запиши</w:t>
      </w:r>
      <w:r w:rsidRPr="00067B29">
        <w:rPr>
          <w:rFonts w:ascii="Times New Roman" w:hAnsi="Times New Roman" w:cs="Times New Roman"/>
          <w:sz w:val="28"/>
          <w:szCs w:val="28"/>
        </w:rPr>
        <w:t xml:space="preserve"> это слово (слова).</w:t>
      </w:r>
    </w:p>
    <w:p w:rsidR="00B11FB6" w:rsidRPr="00067B29" w:rsidRDefault="00B11FB6" w:rsidP="00067B29">
      <w:pPr>
        <w:pStyle w:val="180"/>
        <w:shd w:val="clear" w:color="auto" w:fill="auto"/>
        <w:tabs>
          <w:tab w:val="left" w:pos="9294"/>
        </w:tabs>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5.</w:t>
      </w:r>
      <w:r w:rsidR="00E213D1">
        <w:rPr>
          <w:rFonts w:ascii="Times New Roman" w:hAnsi="Times New Roman" w:cs="Times New Roman"/>
          <w:sz w:val="28"/>
          <w:szCs w:val="28"/>
        </w:rPr>
        <w:t xml:space="preserve"> </w:t>
      </w:r>
      <w:r w:rsidRPr="00E213D1">
        <w:rPr>
          <w:rFonts w:ascii="Times New Roman" w:hAnsi="Times New Roman" w:cs="Times New Roman"/>
          <w:b/>
          <w:sz w:val="28"/>
          <w:szCs w:val="28"/>
        </w:rPr>
        <w:t>Найди</w:t>
      </w:r>
      <w:r w:rsidRPr="00067B29">
        <w:rPr>
          <w:rFonts w:ascii="Times New Roman" w:hAnsi="Times New Roman" w:cs="Times New Roman"/>
          <w:sz w:val="28"/>
          <w:szCs w:val="28"/>
        </w:rPr>
        <w:t xml:space="preserve"> и </w:t>
      </w:r>
      <w:r w:rsidRPr="00E213D1">
        <w:rPr>
          <w:rFonts w:ascii="Times New Roman" w:hAnsi="Times New Roman" w:cs="Times New Roman"/>
          <w:b/>
          <w:sz w:val="28"/>
          <w:szCs w:val="28"/>
        </w:rPr>
        <w:t>выпиши</w:t>
      </w:r>
      <w:r w:rsidRPr="00067B29">
        <w:rPr>
          <w:rFonts w:ascii="Times New Roman" w:hAnsi="Times New Roman" w:cs="Times New Roman"/>
          <w:sz w:val="28"/>
          <w:szCs w:val="28"/>
        </w:rPr>
        <w:t xml:space="preserve"> из предложения 5 слово, которое соответствует схеме: приставка, корень, суффикс, окончание. </w:t>
      </w:r>
      <w:r w:rsidRPr="00E213D1">
        <w:rPr>
          <w:rFonts w:ascii="Times New Roman" w:hAnsi="Times New Roman" w:cs="Times New Roman"/>
          <w:b/>
          <w:sz w:val="28"/>
          <w:szCs w:val="28"/>
        </w:rPr>
        <w:t>Обозначь</w:t>
      </w:r>
      <w:r w:rsidRPr="00067B29">
        <w:rPr>
          <w:rFonts w:ascii="Times New Roman" w:hAnsi="Times New Roman" w:cs="Times New Roman"/>
          <w:sz w:val="28"/>
          <w:szCs w:val="28"/>
        </w:rPr>
        <w:t xml:space="preserve"> части слова.</w:t>
      </w:r>
    </w:p>
    <w:p w:rsidR="00B11FB6" w:rsidRPr="00067B29" w:rsidRDefault="00B11FB6" w:rsidP="00067B29">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 xml:space="preserve">6. Почему в городах нам не нужно знать приметы? </w:t>
      </w:r>
      <w:r w:rsidRPr="00E213D1">
        <w:rPr>
          <w:rFonts w:ascii="Times New Roman" w:hAnsi="Times New Roman" w:cs="Times New Roman"/>
          <w:b/>
          <w:sz w:val="28"/>
          <w:szCs w:val="28"/>
        </w:rPr>
        <w:t>Запиши</w:t>
      </w:r>
      <w:r w:rsidRPr="00067B29">
        <w:rPr>
          <w:rFonts w:ascii="Times New Roman" w:hAnsi="Times New Roman" w:cs="Times New Roman"/>
          <w:sz w:val="28"/>
          <w:szCs w:val="28"/>
        </w:rPr>
        <w:t xml:space="preserve"> букву выбранного тобой варианта ответа.</w:t>
      </w:r>
    </w:p>
    <w:p w:rsidR="00B11FB6" w:rsidRPr="00067B29" w:rsidRDefault="00195DB6" w:rsidP="00067B29">
      <w:pPr>
        <w:pStyle w:val="180"/>
        <w:shd w:val="clear" w:color="auto" w:fill="auto"/>
        <w:tabs>
          <w:tab w:val="left" w:pos="754"/>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а</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Нас везде сопровождают родители.</w:t>
      </w:r>
    </w:p>
    <w:p w:rsidR="00B11FB6" w:rsidRPr="00067B29" w:rsidRDefault="00195DB6" w:rsidP="00067B29">
      <w:pPr>
        <w:pStyle w:val="180"/>
        <w:shd w:val="clear" w:color="auto" w:fill="auto"/>
        <w:tabs>
          <w:tab w:val="left" w:pos="773"/>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б</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Все улицы мы хорошо знаем.</w:t>
      </w:r>
    </w:p>
    <w:p w:rsidR="00B11FB6" w:rsidRPr="00067B29" w:rsidRDefault="00195DB6" w:rsidP="00067B29">
      <w:pPr>
        <w:pStyle w:val="180"/>
        <w:shd w:val="clear" w:color="auto" w:fill="auto"/>
        <w:tabs>
          <w:tab w:val="left" w:pos="773"/>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в</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Нам помогают таблички на улицах и передачи радио и телевидения.</w:t>
      </w:r>
    </w:p>
    <w:p w:rsidR="00B11FB6" w:rsidRPr="00067B29" w:rsidRDefault="00195DB6" w:rsidP="00067B29">
      <w:pPr>
        <w:pStyle w:val="180"/>
        <w:shd w:val="clear" w:color="auto" w:fill="auto"/>
        <w:tabs>
          <w:tab w:val="left" w:pos="773"/>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г</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Мы всегда готовы к любой погоде.</w:t>
      </w:r>
    </w:p>
    <w:p w:rsidR="00B11FB6" w:rsidRPr="00067B29" w:rsidRDefault="00B11FB6" w:rsidP="00067B29">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 xml:space="preserve">7.Когда приметы становятся нужны человеку? </w:t>
      </w:r>
      <w:r w:rsidRPr="00E213D1">
        <w:rPr>
          <w:rFonts w:ascii="Times New Roman" w:hAnsi="Times New Roman" w:cs="Times New Roman"/>
          <w:b/>
          <w:sz w:val="28"/>
          <w:szCs w:val="28"/>
        </w:rPr>
        <w:t>Запиши</w:t>
      </w:r>
      <w:r w:rsidRPr="00067B29">
        <w:rPr>
          <w:rFonts w:ascii="Times New Roman" w:hAnsi="Times New Roman" w:cs="Times New Roman"/>
          <w:sz w:val="28"/>
          <w:szCs w:val="28"/>
        </w:rPr>
        <w:t xml:space="preserve"> </w:t>
      </w:r>
      <w:r w:rsidR="00195DB6">
        <w:rPr>
          <w:rFonts w:ascii="Times New Roman" w:hAnsi="Times New Roman" w:cs="Times New Roman"/>
          <w:sz w:val="28"/>
          <w:szCs w:val="28"/>
        </w:rPr>
        <w:t>букву</w:t>
      </w:r>
      <w:r w:rsidRPr="00067B29">
        <w:rPr>
          <w:rFonts w:ascii="Times New Roman" w:hAnsi="Times New Roman" w:cs="Times New Roman"/>
          <w:sz w:val="28"/>
          <w:szCs w:val="28"/>
        </w:rPr>
        <w:t xml:space="preserve"> выбранного тобой варианта ответа.</w:t>
      </w:r>
    </w:p>
    <w:p w:rsidR="00B11FB6" w:rsidRPr="00067B29" w:rsidRDefault="00195DB6" w:rsidP="00067B29">
      <w:pPr>
        <w:pStyle w:val="180"/>
        <w:shd w:val="clear" w:color="auto" w:fill="auto"/>
        <w:tabs>
          <w:tab w:val="left" w:pos="758"/>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а</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Когда он не знает дорогу.</w:t>
      </w:r>
    </w:p>
    <w:p w:rsidR="00B11FB6" w:rsidRPr="00067B29" w:rsidRDefault="00195DB6" w:rsidP="00067B29">
      <w:pPr>
        <w:pStyle w:val="180"/>
        <w:shd w:val="clear" w:color="auto" w:fill="auto"/>
        <w:tabs>
          <w:tab w:val="left" w:pos="773"/>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б</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Когда он несколько дней находится в лесу.</w:t>
      </w:r>
    </w:p>
    <w:p w:rsidR="00B11FB6" w:rsidRPr="00067B29" w:rsidRDefault="00195DB6" w:rsidP="00067B29">
      <w:pPr>
        <w:pStyle w:val="180"/>
        <w:shd w:val="clear" w:color="auto" w:fill="auto"/>
        <w:tabs>
          <w:tab w:val="left" w:pos="773"/>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в</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Когда он разводит костёр.</w:t>
      </w:r>
    </w:p>
    <w:p w:rsidR="00B11FB6" w:rsidRPr="00067B29" w:rsidRDefault="00195DB6" w:rsidP="00067B29">
      <w:pPr>
        <w:pStyle w:val="180"/>
        <w:shd w:val="clear" w:color="auto" w:fill="auto"/>
        <w:tabs>
          <w:tab w:val="left" w:pos="773"/>
        </w:tabs>
        <w:spacing w:before="0" w:line="360" w:lineRule="auto"/>
        <w:ind w:firstLine="709"/>
        <w:rPr>
          <w:rFonts w:ascii="Times New Roman" w:hAnsi="Times New Roman" w:cs="Times New Roman"/>
          <w:sz w:val="28"/>
          <w:szCs w:val="28"/>
        </w:rPr>
      </w:pPr>
      <w:r>
        <w:rPr>
          <w:rFonts w:ascii="Times New Roman" w:hAnsi="Times New Roman" w:cs="Times New Roman"/>
          <w:sz w:val="28"/>
          <w:szCs w:val="28"/>
        </w:rPr>
        <w:t>г</w:t>
      </w:r>
      <w:r w:rsidR="00B11FB6" w:rsidRPr="00067B29">
        <w:rPr>
          <w:rFonts w:ascii="Times New Roman" w:hAnsi="Times New Roman" w:cs="Times New Roman"/>
          <w:sz w:val="28"/>
          <w:szCs w:val="28"/>
        </w:rPr>
        <w:t>)</w:t>
      </w:r>
      <w:r w:rsidR="00E213D1">
        <w:rPr>
          <w:rFonts w:ascii="Times New Roman" w:hAnsi="Times New Roman" w:cs="Times New Roman"/>
          <w:sz w:val="28"/>
          <w:szCs w:val="28"/>
        </w:rPr>
        <w:t xml:space="preserve"> </w:t>
      </w:r>
      <w:r w:rsidR="00B11FB6" w:rsidRPr="00067B29">
        <w:rPr>
          <w:rFonts w:ascii="Times New Roman" w:hAnsi="Times New Roman" w:cs="Times New Roman"/>
          <w:sz w:val="28"/>
          <w:szCs w:val="28"/>
        </w:rPr>
        <w:t>Когда человек готовит ночлег в лесу.</w:t>
      </w:r>
    </w:p>
    <w:p w:rsidR="00B11FB6" w:rsidRPr="00067B29" w:rsidRDefault="00B11FB6" w:rsidP="00067B29">
      <w:pPr>
        <w:pStyle w:val="180"/>
        <w:shd w:val="clear" w:color="auto" w:fill="auto"/>
        <w:spacing w:before="0" w:line="360" w:lineRule="auto"/>
        <w:ind w:firstLine="709"/>
        <w:rPr>
          <w:rFonts w:ascii="Times New Roman" w:hAnsi="Times New Roman" w:cs="Times New Roman"/>
          <w:sz w:val="28"/>
          <w:szCs w:val="28"/>
        </w:rPr>
      </w:pPr>
      <w:r w:rsidRPr="00067B29">
        <w:rPr>
          <w:rFonts w:ascii="Times New Roman" w:hAnsi="Times New Roman" w:cs="Times New Roman"/>
          <w:sz w:val="28"/>
          <w:szCs w:val="28"/>
        </w:rPr>
        <w:t>8.</w:t>
      </w:r>
      <w:r w:rsidR="00E213D1">
        <w:rPr>
          <w:rFonts w:ascii="Times New Roman" w:hAnsi="Times New Roman" w:cs="Times New Roman"/>
          <w:sz w:val="28"/>
          <w:szCs w:val="28"/>
        </w:rPr>
        <w:t xml:space="preserve"> </w:t>
      </w:r>
      <w:r w:rsidRPr="00067B29">
        <w:rPr>
          <w:rFonts w:ascii="Times New Roman" w:hAnsi="Times New Roman" w:cs="Times New Roman"/>
          <w:sz w:val="28"/>
          <w:szCs w:val="28"/>
        </w:rPr>
        <w:t xml:space="preserve">В предложении 9 </w:t>
      </w:r>
      <w:r w:rsidRPr="00E213D1">
        <w:rPr>
          <w:rFonts w:ascii="Times New Roman" w:hAnsi="Times New Roman" w:cs="Times New Roman"/>
          <w:b/>
          <w:sz w:val="28"/>
          <w:szCs w:val="28"/>
        </w:rPr>
        <w:t xml:space="preserve">найди </w:t>
      </w:r>
      <w:r w:rsidRPr="00067B29">
        <w:rPr>
          <w:rFonts w:ascii="Times New Roman" w:hAnsi="Times New Roman" w:cs="Times New Roman"/>
          <w:sz w:val="28"/>
          <w:szCs w:val="28"/>
        </w:rPr>
        <w:t xml:space="preserve">и </w:t>
      </w:r>
      <w:r w:rsidRPr="00E213D1">
        <w:rPr>
          <w:rFonts w:ascii="Times New Roman" w:hAnsi="Times New Roman" w:cs="Times New Roman"/>
          <w:b/>
          <w:sz w:val="28"/>
          <w:szCs w:val="28"/>
        </w:rPr>
        <w:t>подчеркни</w:t>
      </w:r>
      <w:r w:rsidRPr="00067B29">
        <w:rPr>
          <w:rFonts w:ascii="Times New Roman" w:hAnsi="Times New Roman" w:cs="Times New Roman"/>
          <w:sz w:val="28"/>
          <w:szCs w:val="28"/>
        </w:rPr>
        <w:t xml:space="preserve"> голубым карандашом слова, которые оканчиваются звонким согласным звуком.</w:t>
      </w:r>
    </w:p>
    <w:p w:rsidR="00195DB6" w:rsidRDefault="00195DB6" w:rsidP="00067B29">
      <w:pPr>
        <w:pStyle w:val="22"/>
        <w:spacing w:line="360" w:lineRule="auto"/>
        <w:ind w:firstLine="709"/>
        <w:rPr>
          <w:rFonts w:ascii="Times New Roman" w:hAnsi="Times New Roman" w:cs="Times New Roman"/>
          <w:sz w:val="28"/>
          <w:szCs w:val="28"/>
        </w:rPr>
      </w:pPr>
    </w:p>
    <w:p w:rsidR="00944192" w:rsidRDefault="00944192" w:rsidP="00067B29">
      <w:pPr>
        <w:pStyle w:val="22"/>
        <w:spacing w:line="360" w:lineRule="auto"/>
        <w:ind w:firstLine="709"/>
        <w:rPr>
          <w:rFonts w:ascii="Times New Roman" w:hAnsi="Times New Roman" w:cs="Times New Roman"/>
          <w:sz w:val="28"/>
          <w:szCs w:val="28"/>
        </w:rPr>
      </w:pPr>
    </w:p>
    <w:p w:rsidR="00944192" w:rsidRDefault="00944192" w:rsidP="00067B29">
      <w:pPr>
        <w:pStyle w:val="22"/>
        <w:spacing w:line="360" w:lineRule="auto"/>
        <w:ind w:firstLine="709"/>
        <w:rPr>
          <w:rFonts w:ascii="Times New Roman" w:hAnsi="Times New Roman" w:cs="Times New Roman"/>
          <w:sz w:val="28"/>
          <w:szCs w:val="28"/>
        </w:rPr>
      </w:pPr>
    </w:p>
    <w:p w:rsidR="00944192" w:rsidRDefault="00944192" w:rsidP="00067B29">
      <w:pPr>
        <w:pStyle w:val="22"/>
        <w:spacing w:line="360" w:lineRule="auto"/>
        <w:ind w:firstLine="709"/>
        <w:rPr>
          <w:rFonts w:ascii="Times New Roman" w:hAnsi="Times New Roman" w:cs="Times New Roman"/>
          <w:sz w:val="28"/>
          <w:szCs w:val="28"/>
        </w:rPr>
      </w:pPr>
    </w:p>
    <w:p w:rsidR="006E6E5C" w:rsidRDefault="00B11FB6" w:rsidP="00195DB6">
      <w:pPr>
        <w:pStyle w:val="22"/>
        <w:spacing w:line="360" w:lineRule="auto"/>
        <w:ind w:firstLine="709"/>
        <w:jc w:val="center"/>
        <w:rPr>
          <w:rFonts w:ascii="Times New Roman" w:hAnsi="Times New Roman" w:cs="Times New Roman"/>
          <w:b/>
          <w:sz w:val="28"/>
          <w:szCs w:val="28"/>
        </w:rPr>
      </w:pPr>
      <w:r w:rsidRPr="00195DB6">
        <w:rPr>
          <w:rFonts w:ascii="Times New Roman" w:hAnsi="Times New Roman" w:cs="Times New Roman"/>
          <w:b/>
          <w:sz w:val="28"/>
          <w:szCs w:val="28"/>
        </w:rPr>
        <w:lastRenderedPageBreak/>
        <w:t>46.***</w:t>
      </w:r>
    </w:p>
    <w:p w:rsidR="00195DB6" w:rsidRDefault="00195DB6" w:rsidP="00195DB6">
      <w:pPr>
        <w:pStyle w:val="22"/>
        <w:spacing w:line="360" w:lineRule="auto"/>
        <w:ind w:firstLine="709"/>
        <w:jc w:val="center"/>
        <w:rPr>
          <w:rFonts w:ascii="Times New Roman" w:hAnsi="Times New Roman" w:cs="Times New Roman"/>
          <w:b/>
          <w:sz w:val="28"/>
          <w:szCs w:val="28"/>
        </w:rPr>
      </w:pPr>
    </w:p>
    <w:p w:rsidR="00195DB6" w:rsidRPr="00195DB6" w:rsidRDefault="00195DB6" w:rsidP="00195DB6">
      <w:pPr>
        <w:pStyle w:val="180"/>
        <w:shd w:val="clear" w:color="auto" w:fill="auto"/>
        <w:spacing w:before="0" w:line="360" w:lineRule="auto"/>
        <w:ind w:firstLine="709"/>
        <w:jc w:val="left"/>
        <w:rPr>
          <w:rFonts w:ascii="Times New Roman" w:hAnsi="Times New Roman" w:cs="Times New Roman"/>
          <w:i/>
          <w:sz w:val="28"/>
          <w:szCs w:val="28"/>
        </w:rPr>
      </w:pPr>
      <w:r w:rsidRPr="00195DB6">
        <w:rPr>
          <w:rFonts w:ascii="Times New Roman" w:hAnsi="Times New Roman" w:cs="Times New Roman"/>
          <w:i/>
          <w:sz w:val="28"/>
          <w:szCs w:val="28"/>
        </w:rPr>
        <w:t>Прочитай текст и выполни задание.</w:t>
      </w:r>
    </w:p>
    <w:p w:rsidR="00B11FB6" w:rsidRPr="00067B29" w:rsidRDefault="00B11FB6" w:rsidP="00067B29">
      <w:pPr>
        <w:pStyle w:val="af7"/>
        <w:spacing w:line="360" w:lineRule="auto"/>
        <w:ind w:firstLine="709"/>
        <w:jc w:val="both"/>
        <w:rPr>
          <w:rFonts w:ascii="Times New Roman" w:hAnsi="Times New Roman" w:cs="Times New Roman"/>
          <w:sz w:val="28"/>
          <w:szCs w:val="28"/>
          <w:lang w:eastAsia="ru-RU"/>
        </w:rPr>
      </w:pPr>
      <w:r w:rsidRPr="00067B29">
        <w:rPr>
          <w:rFonts w:ascii="Times New Roman" w:hAnsi="Times New Roman" w:cs="Times New Roman"/>
          <w:sz w:val="28"/>
          <w:szCs w:val="28"/>
          <w:lang w:eastAsia="ru-RU"/>
        </w:rPr>
        <w:t>(1)В средневековой Европе существовали рыцарские турниры. (2)На глазах у восхищённых зрителей вооружённые рыцари, закованные в железо, верхом на могучих конях вступали в единоборство друг с другом. (3)Но любимые всеми праздники часто омрачались смертью бесстрашных рыцарей.</w:t>
      </w:r>
    </w:p>
    <w:p w:rsidR="00B11FB6" w:rsidRPr="00067B29" w:rsidRDefault="00B11FB6" w:rsidP="00067B29">
      <w:pPr>
        <w:pStyle w:val="af7"/>
        <w:spacing w:line="360" w:lineRule="auto"/>
        <w:ind w:firstLine="709"/>
        <w:jc w:val="both"/>
        <w:rPr>
          <w:rFonts w:ascii="Times New Roman" w:hAnsi="Times New Roman" w:cs="Times New Roman"/>
          <w:sz w:val="28"/>
          <w:szCs w:val="28"/>
          <w:lang w:eastAsia="ru-RU"/>
        </w:rPr>
      </w:pPr>
      <w:proofErr w:type="gramStart"/>
      <w:r w:rsidRPr="00067B29">
        <w:rPr>
          <w:rFonts w:ascii="Times New Roman" w:hAnsi="Times New Roman" w:cs="Times New Roman"/>
          <w:sz w:val="28"/>
          <w:szCs w:val="28"/>
          <w:lang w:eastAsia="ru-RU"/>
        </w:rPr>
        <w:t>(4)Однажды французский король Генрих II тоже решил принять участие в рыцарском турнире и посостязаться со знаменитым рыцарем Монтгомери</w:t>
      </w:r>
      <w:r w:rsidRPr="00067B29">
        <w:rPr>
          <w:rFonts w:ascii="Times New Roman" w:eastAsia="Arial Unicode MS" w:hAnsi="Times New Roman" w:cs="Times New Roman"/>
          <w:i/>
          <w:iCs/>
          <w:sz w:val="28"/>
          <w:szCs w:val="28"/>
          <w:bdr w:val="none" w:sz="0" w:space="0" w:color="auto" w:frame="1"/>
          <w:lang w:eastAsia="ru-RU"/>
        </w:rPr>
        <w:t xml:space="preserve"> </w:t>
      </w:r>
      <w:r w:rsidRPr="00067B29">
        <w:rPr>
          <w:rFonts w:ascii="Times New Roman" w:hAnsi="Times New Roman" w:cs="Times New Roman"/>
          <w:sz w:val="28"/>
          <w:szCs w:val="28"/>
          <w:lang w:eastAsia="ru-RU"/>
        </w:rPr>
        <w:t>в силе и ловкости. (5)Турнир этот состоялся в 1559 году, и на нём король был смертельно ранен. (6)С тех пор рыцарские турниры были запрещены. (7)Вместо них стали устраивать торжественные скачки по кругу. (8)Такие скачки назвали «карусель» (от</w:t>
      </w:r>
      <w:proofErr w:type="gramEnd"/>
      <w:r w:rsidRPr="00067B29">
        <w:rPr>
          <w:rFonts w:ascii="Times New Roman" w:hAnsi="Times New Roman" w:cs="Times New Roman"/>
          <w:sz w:val="28"/>
          <w:szCs w:val="28"/>
          <w:lang w:eastAsia="ru-RU"/>
        </w:rPr>
        <w:t xml:space="preserve"> итальянских слов «харогод» </w:t>
      </w:r>
      <w:r w:rsidRPr="00067B29">
        <w:rPr>
          <w:rFonts w:ascii="Times New Roman" w:hAnsi="Times New Roman" w:cs="Times New Roman"/>
          <w:sz w:val="28"/>
          <w:szCs w:val="28"/>
          <w:bdr w:val="none" w:sz="0" w:space="0" w:color="auto" w:frame="1"/>
          <w:lang w:eastAsia="ru-RU"/>
        </w:rPr>
        <w:t>–</w:t>
      </w:r>
      <w:r w:rsidRPr="00067B29">
        <w:rPr>
          <w:rFonts w:ascii="Times New Roman" w:hAnsi="Times New Roman" w:cs="Times New Roman"/>
          <w:sz w:val="28"/>
          <w:szCs w:val="28"/>
          <w:lang w:eastAsia="ru-RU"/>
        </w:rPr>
        <w:t> хоровод и «седла» </w:t>
      </w:r>
      <w:r w:rsidRPr="00067B29">
        <w:rPr>
          <w:rFonts w:ascii="Times New Roman" w:hAnsi="Times New Roman" w:cs="Times New Roman"/>
          <w:sz w:val="28"/>
          <w:szCs w:val="28"/>
          <w:bdr w:val="none" w:sz="0" w:space="0" w:color="auto" w:frame="1"/>
          <w:lang w:eastAsia="ru-RU"/>
        </w:rPr>
        <w:t>–</w:t>
      </w:r>
      <w:r w:rsidRPr="00067B29">
        <w:rPr>
          <w:rFonts w:ascii="Times New Roman" w:hAnsi="Times New Roman" w:cs="Times New Roman"/>
          <w:sz w:val="28"/>
          <w:szCs w:val="28"/>
          <w:lang w:eastAsia="ru-RU"/>
        </w:rPr>
        <w:t> седло), что буквально означает «хоровод в седле».</w:t>
      </w:r>
    </w:p>
    <w:p w:rsidR="00B11FB6" w:rsidRPr="00067B29" w:rsidRDefault="00B11FB6" w:rsidP="00067B29">
      <w:pPr>
        <w:pStyle w:val="af7"/>
        <w:spacing w:line="360" w:lineRule="auto"/>
        <w:ind w:firstLine="709"/>
        <w:jc w:val="both"/>
        <w:rPr>
          <w:rFonts w:ascii="Times New Roman" w:hAnsi="Times New Roman" w:cs="Times New Roman"/>
          <w:sz w:val="28"/>
          <w:szCs w:val="28"/>
          <w:lang w:eastAsia="ru-RU"/>
        </w:rPr>
      </w:pPr>
      <w:r w:rsidRPr="00067B29">
        <w:rPr>
          <w:rFonts w:ascii="Times New Roman" w:hAnsi="Times New Roman" w:cs="Times New Roman"/>
          <w:sz w:val="28"/>
          <w:szCs w:val="28"/>
          <w:lang w:eastAsia="ru-RU"/>
        </w:rPr>
        <w:t>(9)В восемнадцатом веке французские инженеры придумали для развлечения народа механическую карусель. (10)Это был огромный круг с деревянными лошадками и лодочками. (11)Когда круглую платформу раскручивали, лошадки и лодочки начинали двигаться. (12)В таком виде карусель сохранилась до наших дней и стала одним из самых популярных детских аттракционов.</w:t>
      </w:r>
    </w:p>
    <w:p w:rsidR="00B11FB6" w:rsidRPr="00067B29" w:rsidRDefault="00195DB6" w:rsidP="00067B29">
      <w:pPr>
        <w:pStyle w:val="af7"/>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B11FB6" w:rsidRPr="00067B29">
        <w:rPr>
          <w:rFonts w:ascii="Times New Roman" w:hAnsi="Times New Roman" w:cs="Times New Roman"/>
          <w:sz w:val="28"/>
          <w:szCs w:val="28"/>
        </w:rPr>
        <w:t xml:space="preserve">. Что хотел сказать автор читателю? </w:t>
      </w:r>
      <w:r w:rsidR="00B11FB6" w:rsidRPr="00067B29">
        <w:rPr>
          <w:rFonts w:ascii="Times New Roman" w:hAnsi="Times New Roman" w:cs="Times New Roman"/>
          <w:b/>
          <w:bCs/>
          <w:sz w:val="28"/>
          <w:szCs w:val="28"/>
        </w:rPr>
        <w:t xml:space="preserve">Определи и запиши </w:t>
      </w:r>
      <w:r w:rsidR="00B11FB6" w:rsidRPr="00067B29">
        <w:rPr>
          <w:rFonts w:ascii="Times New Roman" w:hAnsi="Times New Roman" w:cs="Times New Roman"/>
          <w:sz w:val="28"/>
          <w:szCs w:val="28"/>
        </w:rPr>
        <w:t>основную мысль</w:t>
      </w:r>
      <w:r>
        <w:rPr>
          <w:rFonts w:ascii="Times New Roman" w:hAnsi="Times New Roman" w:cs="Times New Roman"/>
          <w:sz w:val="28"/>
          <w:szCs w:val="28"/>
        </w:rPr>
        <w:t xml:space="preserve"> </w:t>
      </w:r>
      <w:r w:rsidR="00B11FB6" w:rsidRPr="00067B29">
        <w:rPr>
          <w:rFonts w:ascii="Times New Roman" w:hAnsi="Times New Roman" w:cs="Times New Roman"/>
          <w:sz w:val="28"/>
          <w:szCs w:val="28"/>
        </w:rPr>
        <w:t>текста.</w:t>
      </w:r>
    </w:p>
    <w:p w:rsidR="00B11FB6" w:rsidRPr="00067B29" w:rsidRDefault="00195DB6" w:rsidP="00067B29">
      <w:pPr>
        <w:pStyle w:val="af7"/>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2</w:t>
      </w:r>
      <w:r w:rsidR="00B11FB6" w:rsidRPr="00067B29">
        <w:rPr>
          <w:rFonts w:ascii="Times New Roman" w:hAnsi="Times New Roman" w:cs="Times New Roman"/>
          <w:b/>
          <w:bCs/>
          <w:sz w:val="28"/>
          <w:szCs w:val="28"/>
        </w:rPr>
        <w:t xml:space="preserve">. Составь и запиши </w:t>
      </w:r>
      <w:r w:rsidR="00B11FB6" w:rsidRPr="00067B29">
        <w:rPr>
          <w:rFonts w:ascii="Times New Roman" w:hAnsi="Times New Roman" w:cs="Times New Roman"/>
          <w:sz w:val="28"/>
          <w:szCs w:val="28"/>
        </w:rPr>
        <w:t>план текста из трёх пунктов. В ответе ты можешь</w:t>
      </w:r>
      <w:r>
        <w:rPr>
          <w:rFonts w:ascii="Times New Roman" w:hAnsi="Times New Roman" w:cs="Times New Roman"/>
          <w:sz w:val="28"/>
          <w:szCs w:val="28"/>
        </w:rPr>
        <w:t xml:space="preserve"> </w:t>
      </w:r>
      <w:r w:rsidR="00B11FB6" w:rsidRPr="00067B29">
        <w:rPr>
          <w:rFonts w:ascii="Times New Roman" w:hAnsi="Times New Roman" w:cs="Times New Roman"/>
          <w:sz w:val="28"/>
          <w:szCs w:val="28"/>
        </w:rPr>
        <w:t>использовать сочетания слов или предложения из самого текста.</w:t>
      </w:r>
    </w:p>
    <w:p w:rsidR="00B11FB6" w:rsidRPr="00067B29" w:rsidRDefault="00195DB6" w:rsidP="00067B29">
      <w:pPr>
        <w:pStyle w:val="af7"/>
        <w:spacing w:line="360" w:lineRule="auto"/>
        <w:ind w:firstLine="709"/>
        <w:jc w:val="both"/>
        <w:rPr>
          <w:rFonts w:ascii="Times New Roman" w:hAnsi="Times New Roman" w:cs="Times New Roman"/>
          <w:color w:val="0D0D0D" w:themeColor="text1" w:themeTint="F2"/>
          <w:sz w:val="28"/>
          <w:szCs w:val="28"/>
          <w:shd w:val="clear" w:color="auto" w:fill="FFFFFF"/>
        </w:rPr>
      </w:pPr>
      <w:r>
        <w:rPr>
          <w:rFonts w:ascii="Times New Roman" w:hAnsi="Times New Roman" w:cs="Times New Roman"/>
          <w:b/>
          <w:bCs/>
          <w:sz w:val="28"/>
          <w:szCs w:val="28"/>
          <w:shd w:val="clear" w:color="auto" w:fill="FFFFFF"/>
        </w:rPr>
        <w:t>3</w:t>
      </w:r>
      <w:r w:rsidR="00B11FB6" w:rsidRPr="00067B29">
        <w:rPr>
          <w:rFonts w:ascii="Times New Roman" w:hAnsi="Times New Roman" w:cs="Times New Roman"/>
          <w:b/>
          <w:bCs/>
          <w:sz w:val="28"/>
          <w:szCs w:val="28"/>
          <w:shd w:val="clear" w:color="auto" w:fill="FFFFFF"/>
        </w:rPr>
        <w:t xml:space="preserve">. </w:t>
      </w:r>
      <w:r w:rsidR="00B11FB6" w:rsidRPr="00067B29">
        <w:rPr>
          <w:rFonts w:ascii="Times New Roman" w:hAnsi="Times New Roman" w:cs="Times New Roman"/>
          <w:color w:val="0D0D0D" w:themeColor="text1" w:themeTint="F2"/>
          <w:sz w:val="28"/>
          <w:szCs w:val="28"/>
          <w:shd w:val="clear" w:color="auto" w:fill="FFFFFF"/>
        </w:rPr>
        <w:t>Как ты понимаешь значение слова «аттракцион»?</w:t>
      </w:r>
      <w:r w:rsidR="00B11FB6" w:rsidRPr="00067B29">
        <w:rPr>
          <w:rStyle w:val="apple-converted-space"/>
          <w:rFonts w:ascii="Times New Roman" w:hAnsi="Times New Roman" w:cs="Times New Roman"/>
          <w:color w:val="0D0D0D" w:themeColor="text1" w:themeTint="F2"/>
          <w:sz w:val="28"/>
          <w:szCs w:val="28"/>
          <w:shd w:val="clear" w:color="auto" w:fill="FFFFFF"/>
        </w:rPr>
        <w:t> </w:t>
      </w:r>
      <w:r w:rsidR="00B11FB6" w:rsidRPr="00067B29">
        <w:rPr>
          <w:rFonts w:ascii="Times New Roman" w:hAnsi="Times New Roman" w:cs="Times New Roman"/>
          <w:b/>
          <w:bCs/>
          <w:color w:val="0D0D0D" w:themeColor="text1" w:themeTint="F2"/>
          <w:sz w:val="28"/>
          <w:szCs w:val="28"/>
          <w:shd w:val="clear" w:color="auto" w:fill="FFFFFF"/>
        </w:rPr>
        <w:t>Запиши</w:t>
      </w:r>
      <w:r w:rsidR="00B11FB6" w:rsidRPr="00067B29">
        <w:rPr>
          <w:rStyle w:val="apple-converted-space"/>
          <w:rFonts w:ascii="Times New Roman" w:hAnsi="Times New Roman" w:cs="Times New Roman"/>
          <w:color w:val="0D0D0D" w:themeColor="text1" w:themeTint="F2"/>
          <w:sz w:val="28"/>
          <w:szCs w:val="28"/>
          <w:shd w:val="clear" w:color="auto" w:fill="FFFFFF"/>
        </w:rPr>
        <w:t> </w:t>
      </w:r>
      <w:r w:rsidR="00B11FB6" w:rsidRPr="00067B29">
        <w:rPr>
          <w:rFonts w:ascii="Times New Roman" w:hAnsi="Times New Roman" w:cs="Times New Roman"/>
          <w:color w:val="0D0D0D" w:themeColor="text1" w:themeTint="F2"/>
          <w:sz w:val="28"/>
          <w:szCs w:val="28"/>
          <w:shd w:val="clear" w:color="auto" w:fill="FFFFFF"/>
        </w:rPr>
        <w:t>своё объяснение.</w:t>
      </w:r>
    </w:p>
    <w:p w:rsidR="00B11FB6" w:rsidRPr="00067B29" w:rsidRDefault="00195DB6" w:rsidP="00067B29">
      <w:pPr>
        <w:pStyle w:val="af7"/>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b/>
          <w:bCs/>
          <w:sz w:val="28"/>
          <w:szCs w:val="28"/>
          <w:shd w:val="clear" w:color="auto" w:fill="FFFFFF"/>
        </w:rPr>
        <w:t>4</w:t>
      </w:r>
      <w:r w:rsidR="00B11FB6" w:rsidRPr="00067B29">
        <w:rPr>
          <w:rFonts w:ascii="Times New Roman" w:hAnsi="Times New Roman" w:cs="Times New Roman"/>
          <w:b/>
          <w:bCs/>
          <w:sz w:val="28"/>
          <w:szCs w:val="28"/>
          <w:shd w:val="clear" w:color="auto" w:fill="FFFFFF"/>
        </w:rPr>
        <w:t>. Замени</w:t>
      </w:r>
      <w:r w:rsidR="00B11FB6" w:rsidRPr="00067B29">
        <w:rPr>
          <w:rStyle w:val="apple-converted-space"/>
          <w:rFonts w:ascii="Times New Roman" w:hAnsi="Times New Roman" w:cs="Times New Roman"/>
          <w:color w:val="333333"/>
          <w:sz w:val="28"/>
          <w:szCs w:val="28"/>
          <w:shd w:val="clear" w:color="auto" w:fill="FFFFFF"/>
        </w:rPr>
        <w:t> </w:t>
      </w:r>
      <w:r w:rsidR="00B11FB6" w:rsidRPr="00067B29">
        <w:rPr>
          <w:rFonts w:ascii="Times New Roman" w:hAnsi="Times New Roman" w:cs="Times New Roman"/>
          <w:sz w:val="28"/>
          <w:szCs w:val="28"/>
          <w:shd w:val="clear" w:color="auto" w:fill="FFFFFF"/>
        </w:rPr>
        <w:t>слово «турнир» (из предложения 6) близким по значению словом (словами),</w:t>
      </w:r>
      <w:r w:rsidR="00B11FB6" w:rsidRPr="00067B29">
        <w:rPr>
          <w:rStyle w:val="apple-converted-space"/>
          <w:rFonts w:ascii="Times New Roman" w:hAnsi="Times New Roman" w:cs="Times New Roman"/>
          <w:color w:val="333333"/>
          <w:sz w:val="28"/>
          <w:szCs w:val="28"/>
          <w:shd w:val="clear" w:color="auto" w:fill="FFFFFF"/>
        </w:rPr>
        <w:t> </w:t>
      </w:r>
      <w:r w:rsidR="00B11FB6" w:rsidRPr="00067B29">
        <w:rPr>
          <w:rFonts w:ascii="Times New Roman" w:hAnsi="Times New Roman" w:cs="Times New Roman"/>
          <w:b/>
          <w:bCs/>
          <w:sz w:val="28"/>
          <w:szCs w:val="28"/>
          <w:shd w:val="clear" w:color="auto" w:fill="FFFFFF"/>
        </w:rPr>
        <w:t xml:space="preserve">запиши </w:t>
      </w:r>
      <w:r w:rsidR="00B11FB6" w:rsidRPr="00067B29">
        <w:rPr>
          <w:rFonts w:ascii="Times New Roman" w:hAnsi="Times New Roman" w:cs="Times New Roman"/>
          <w:sz w:val="28"/>
          <w:szCs w:val="28"/>
          <w:shd w:val="clear" w:color="auto" w:fill="FFFFFF"/>
        </w:rPr>
        <w:t>это слово (эти слова).</w:t>
      </w:r>
    </w:p>
    <w:p w:rsidR="0011396A" w:rsidRDefault="0011396A" w:rsidP="0011396A">
      <w:pPr>
        <w:pStyle w:val="af7"/>
        <w:spacing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5</w:t>
      </w:r>
      <w:r w:rsidR="00B11FB6" w:rsidRPr="00067B29">
        <w:rPr>
          <w:rFonts w:ascii="Times New Roman" w:hAnsi="Times New Roman" w:cs="Times New Roman"/>
          <w:b/>
          <w:sz w:val="28"/>
          <w:szCs w:val="28"/>
        </w:rPr>
        <w:t>.</w:t>
      </w:r>
      <w:r w:rsidR="00B11FB6" w:rsidRPr="00067B29">
        <w:rPr>
          <w:rFonts w:ascii="Times New Roman" w:hAnsi="Times New Roman" w:cs="Times New Roman"/>
          <w:sz w:val="28"/>
          <w:szCs w:val="28"/>
        </w:rPr>
        <w:t xml:space="preserve"> В предложении 3</w:t>
      </w:r>
      <w:r w:rsidR="00B11FB6" w:rsidRPr="00067B29">
        <w:rPr>
          <w:rStyle w:val="apple-converted-space"/>
          <w:rFonts w:ascii="Times New Roman" w:hAnsi="Times New Roman" w:cs="Times New Roman"/>
          <w:color w:val="333333"/>
          <w:sz w:val="28"/>
          <w:szCs w:val="28"/>
        </w:rPr>
        <w:t> </w:t>
      </w:r>
      <w:r w:rsidR="00B11FB6" w:rsidRPr="00067B29">
        <w:rPr>
          <w:rFonts w:ascii="Times New Roman" w:hAnsi="Times New Roman" w:cs="Times New Roman"/>
          <w:b/>
          <w:bCs/>
          <w:sz w:val="28"/>
          <w:szCs w:val="28"/>
        </w:rPr>
        <w:t>найди</w:t>
      </w:r>
      <w:r w:rsidR="00B11FB6" w:rsidRPr="00067B29">
        <w:rPr>
          <w:rStyle w:val="apple-converted-space"/>
          <w:rFonts w:ascii="Times New Roman" w:hAnsi="Times New Roman" w:cs="Times New Roman"/>
          <w:color w:val="333333"/>
          <w:sz w:val="28"/>
          <w:szCs w:val="28"/>
        </w:rPr>
        <w:t> </w:t>
      </w:r>
      <w:r w:rsidR="00B11FB6" w:rsidRPr="00067B29">
        <w:rPr>
          <w:rFonts w:ascii="Times New Roman" w:hAnsi="Times New Roman" w:cs="Times New Roman"/>
          <w:sz w:val="28"/>
          <w:szCs w:val="28"/>
        </w:rPr>
        <w:t>слово, строение которого соответствует схеме:</w:t>
      </w:r>
      <w:r w:rsidRPr="0011396A">
        <w:rPr>
          <w:rFonts w:ascii="Times New Roman" w:hAnsi="Times New Roman" w:cs="Times New Roman"/>
          <w:noProof/>
          <w:sz w:val="28"/>
          <w:szCs w:val="28"/>
          <w:lang w:eastAsia="ru-RU"/>
        </w:rPr>
        <w:t xml:space="preserve"> </w:t>
      </w:r>
      <w:r w:rsidRPr="00067B29">
        <w:rPr>
          <w:rFonts w:ascii="Times New Roman" w:hAnsi="Times New Roman" w:cs="Times New Roman"/>
          <w:noProof/>
          <w:sz w:val="28"/>
          <w:szCs w:val="28"/>
          <w:lang w:eastAsia="ru-RU"/>
        </w:rPr>
        <w:drawing>
          <wp:inline distT="0" distB="0" distL="0" distR="0">
            <wp:extent cx="1438275" cy="219075"/>
            <wp:effectExtent l="0" t="0" r="9525" b="9525"/>
            <wp:docPr id="15" name="Рисунок 1" descr="http://185.12.29.196:8081/media/313FD5A9B1788D284BEE42A3A824875F/xs3qstsrc5FA2D775F53DAC1C4051C05F62922AEF_1_1435751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5.12.29.196:8081/media/313FD5A9B1788D284BEE42A3A824875F/xs3qstsrc5FA2D775F53DAC1C4051C05F62922AEF_1_1435751139.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219075"/>
                    </a:xfrm>
                    <a:prstGeom prst="rect">
                      <a:avLst/>
                    </a:prstGeom>
                    <a:noFill/>
                    <a:ln>
                      <a:noFill/>
                    </a:ln>
                  </pic:spPr>
                </pic:pic>
              </a:graphicData>
            </a:graphic>
          </wp:inline>
        </w:drawing>
      </w:r>
      <w:r w:rsidRPr="0011396A">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rsidR="0011396A" w:rsidRPr="00067B29" w:rsidRDefault="0011396A" w:rsidP="0011396A">
      <w:pPr>
        <w:pStyle w:val="af7"/>
        <w:spacing w:line="360" w:lineRule="auto"/>
        <w:ind w:firstLine="709"/>
        <w:jc w:val="both"/>
        <w:rPr>
          <w:rFonts w:ascii="Times New Roman" w:hAnsi="Times New Roman" w:cs="Times New Roman"/>
          <w:sz w:val="28"/>
          <w:szCs w:val="28"/>
        </w:rPr>
      </w:pPr>
      <w:r w:rsidRPr="00067B29">
        <w:rPr>
          <w:rFonts w:ascii="Times New Roman" w:hAnsi="Times New Roman" w:cs="Times New Roman"/>
          <w:b/>
          <w:bCs/>
          <w:sz w:val="28"/>
          <w:szCs w:val="28"/>
        </w:rPr>
        <w:lastRenderedPageBreak/>
        <w:t>Выпиши</w:t>
      </w:r>
      <w:r w:rsidRPr="00067B29">
        <w:rPr>
          <w:rStyle w:val="apple-converted-space"/>
          <w:rFonts w:ascii="Times New Roman" w:hAnsi="Times New Roman" w:cs="Times New Roman"/>
          <w:color w:val="333333"/>
          <w:sz w:val="28"/>
          <w:szCs w:val="28"/>
        </w:rPr>
        <w:t> </w:t>
      </w:r>
      <w:r w:rsidRPr="00067B29">
        <w:rPr>
          <w:rFonts w:ascii="Times New Roman" w:hAnsi="Times New Roman" w:cs="Times New Roman"/>
          <w:sz w:val="28"/>
          <w:szCs w:val="28"/>
        </w:rPr>
        <w:t>это слово,</w:t>
      </w:r>
      <w:r w:rsidRPr="00067B29">
        <w:rPr>
          <w:rStyle w:val="apple-converted-space"/>
          <w:rFonts w:ascii="Times New Roman" w:hAnsi="Times New Roman" w:cs="Times New Roman"/>
          <w:color w:val="333333"/>
          <w:sz w:val="28"/>
          <w:szCs w:val="28"/>
        </w:rPr>
        <w:t> </w:t>
      </w:r>
      <w:r w:rsidRPr="00067B29">
        <w:rPr>
          <w:rFonts w:ascii="Times New Roman" w:hAnsi="Times New Roman" w:cs="Times New Roman"/>
          <w:b/>
          <w:bCs/>
          <w:sz w:val="28"/>
          <w:szCs w:val="28"/>
        </w:rPr>
        <w:t>обозначь</w:t>
      </w:r>
      <w:r w:rsidRPr="00067B29">
        <w:rPr>
          <w:rStyle w:val="apple-converted-space"/>
          <w:rFonts w:ascii="Times New Roman" w:hAnsi="Times New Roman" w:cs="Times New Roman"/>
          <w:color w:val="333333"/>
          <w:sz w:val="28"/>
          <w:szCs w:val="28"/>
        </w:rPr>
        <w:t> </w:t>
      </w:r>
      <w:r w:rsidRPr="00067B29">
        <w:rPr>
          <w:rFonts w:ascii="Times New Roman" w:hAnsi="Times New Roman" w:cs="Times New Roman"/>
          <w:sz w:val="28"/>
          <w:szCs w:val="28"/>
        </w:rPr>
        <w:t>его части.</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b/>
          <w:sz w:val="28"/>
          <w:szCs w:val="28"/>
          <w:lang w:eastAsia="ru-RU"/>
        </w:rPr>
        <w:t>6</w:t>
      </w:r>
      <w:r w:rsidR="00B11FB6" w:rsidRPr="00067B29">
        <w:rPr>
          <w:rFonts w:ascii="Times New Roman" w:hAnsi="Times New Roman" w:cs="Times New Roman"/>
          <w:b/>
          <w:sz w:val="28"/>
          <w:szCs w:val="28"/>
          <w:lang w:eastAsia="ru-RU"/>
        </w:rPr>
        <w:t>.</w:t>
      </w:r>
      <w:r w:rsidR="00B11FB6" w:rsidRPr="00067B29">
        <w:rPr>
          <w:rFonts w:ascii="Times New Roman" w:hAnsi="Times New Roman" w:cs="Times New Roman"/>
          <w:sz w:val="28"/>
          <w:szCs w:val="28"/>
          <w:lang w:eastAsia="ru-RU"/>
        </w:rPr>
        <w:t xml:space="preserve"> Почему в 1559 году были запрещены рыцарские турниры? </w:t>
      </w:r>
      <w:r w:rsidR="00B11FB6" w:rsidRPr="00067B29">
        <w:rPr>
          <w:rFonts w:ascii="Times New Roman" w:hAnsi="Times New Roman" w:cs="Times New Roman"/>
          <w:b/>
          <w:bCs/>
          <w:sz w:val="28"/>
          <w:szCs w:val="28"/>
          <w:lang w:eastAsia="ru-RU"/>
        </w:rPr>
        <w:t>Запиши</w:t>
      </w:r>
      <w:r w:rsidR="00B11FB6" w:rsidRPr="00067B29">
        <w:rPr>
          <w:rFonts w:ascii="Times New Roman" w:hAnsi="Times New Roman" w:cs="Times New Roman"/>
          <w:sz w:val="28"/>
          <w:szCs w:val="28"/>
          <w:lang w:eastAsia="ru-RU"/>
        </w:rPr>
        <w:t> </w:t>
      </w:r>
      <w:r>
        <w:rPr>
          <w:rFonts w:ascii="Times New Roman" w:hAnsi="Times New Roman" w:cs="Times New Roman"/>
          <w:sz w:val="28"/>
          <w:szCs w:val="28"/>
          <w:lang w:eastAsia="ru-RU"/>
        </w:rPr>
        <w:t>букву</w:t>
      </w:r>
      <w:r w:rsidR="00B11FB6" w:rsidRPr="00067B29">
        <w:rPr>
          <w:rFonts w:ascii="Times New Roman" w:hAnsi="Times New Roman" w:cs="Times New Roman"/>
          <w:sz w:val="28"/>
          <w:szCs w:val="28"/>
          <w:lang w:eastAsia="ru-RU"/>
        </w:rPr>
        <w:t xml:space="preserve"> выбранного тобой варианта ответа.</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w:t>
      </w:r>
      <w:r w:rsidR="00B11FB6" w:rsidRPr="00067B29">
        <w:rPr>
          <w:rFonts w:ascii="Times New Roman" w:hAnsi="Times New Roman" w:cs="Times New Roman"/>
          <w:sz w:val="28"/>
          <w:szCs w:val="28"/>
          <w:lang w:eastAsia="ru-RU"/>
        </w:rPr>
        <w:t>)</w:t>
      </w:r>
      <w:r w:rsidR="00E213D1">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На турнирах погибло много доблестных рыцарей.</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б</w:t>
      </w:r>
      <w:r w:rsidR="00B11FB6" w:rsidRPr="00067B29">
        <w:rPr>
          <w:rFonts w:ascii="Times New Roman" w:hAnsi="Times New Roman" w:cs="Times New Roman"/>
          <w:sz w:val="28"/>
          <w:szCs w:val="28"/>
          <w:lang w:eastAsia="ru-RU"/>
        </w:rPr>
        <w:t>)</w:t>
      </w:r>
      <w:r w:rsidR="00E213D1">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Новый король Франции предпочитал устраивать не рыцарские турниры, пышные балы.</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B11FB6" w:rsidRPr="00067B29">
        <w:rPr>
          <w:rFonts w:ascii="Times New Roman" w:hAnsi="Times New Roman" w:cs="Times New Roman"/>
          <w:sz w:val="28"/>
          <w:szCs w:val="28"/>
          <w:lang w:eastAsia="ru-RU"/>
        </w:rPr>
        <w:t>)</w:t>
      </w:r>
      <w:r w:rsidR="00E213D1">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Торжественные скачки по кругу вытеснили рыцарские турниры из моды.</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г</w:t>
      </w:r>
      <w:r w:rsidR="00B11FB6" w:rsidRPr="00067B29">
        <w:rPr>
          <w:rFonts w:ascii="Times New Roman" w:hAnsi="Times New Roman" w:cs="Times New Roman"/>
          <w:sz w:val="28"/>
          <w:szCs w:val="28"/>
          <w:lang w:eastAsia="ru-RU"/>
        </w:rPr>
        <w:t>)</w:t>
      </w:r>
      <w:r w:rsidR="00E213D1">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Во время участия в рыцарском турнире французский король был смертельно ранен.</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b/>
          <w:sz w:val="28"/>
          <w:szCs w:val="28"/>
          <w:lang w:eastAsia="ru-RU"/>
        </w:rPr>
        <w:t>7</w:t>
      </w:r>
      <w:r w:rsidR="00B11FB6" w:rsidRPr="00067B29">
        <w:rPr>
          <w:rFonts w:ascii="Times New Roman" w:hAnsi="Times New Roman" w:cs="Times New Roman"/>
          <w:b/>
          <w:sz w:val="28"/>
          <w:szCs w:val="28"/>
          <w:lang w:eastAsia="ru-RU"/>
        </w:rPr>
        <w:t>.</w:t>
      </w:r>
      <w:r w:rsidR="00B11FB6" w:rsidRPr="00067B29">
        <w:rPr>
          <w:rFonts w:ascii="Times New Roman" w:hAnsi="Times New Roman" w:cs="Times New Roman"/>
          <w:sz w:val="28"/>
          <w:szCs w:val="28"/>
          <w:lang w:eastAsia="ru-RU"/>
        </w:rPr>
        <w:t xml:space="preserve"> Зачем были придуманы карусели с деревянными лошадками и лодочками?</w:t>
      </w:r>
      <w:r w:rsidR="00B11FB6" w:rsidRPr="00067B29">
        <w:rPr>
          <w:rFonts w:ascii="Times New Roman" w:hAnsi="Times New Roman" w:cs="Times New Roman"/>
          <w:b/>
          <w:bCs/>
          <w:sz w:val="28"/>
          <w:szCs w:val="28"/>
          <w:lang w:eastAsia="ru-RU"/>
        </w:rPr>
        <w:t> Запиши</w:t>
      </w:r>
      <w:r w:rsidR="00B11FB6" w:rsidRPr="00067B29">
        <w:rPr>
          <w:rFonts w:ascii="Times New Roman" w:hAnsi="Times New Roman" w:cs="Times New Roman"/>
          <w:sz w:val="28"/>
          <w:szCs w:val="28"/>
          <w:lang w:eastAsia="ru-RU"/>
        </w:rPr>
        <w:t> цифру выбранного тобой варианта ответа.</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w:t>
      </w:r>
      <w:r w:rsidR="00B11FB6" w:rsidRPr="00067B29">
        <w:rPr>
          <w:rFonts w:ascii="Times New Roman" w:hAnsi="Times New Roman" w:cs="Times New Roman"/>
          <w:sz w:val="28"/>
          <w:szCs w:val="28"/>
          <w:lang w:eastAsia="ru-RU"/>
        </w:rPr>
        <w:t>)</w:t>
      </w:r>
      <w:r w:rsidR="00E213D1">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Для того чтобы развлекать народ.</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б</w:t>
      </w:r>
      <w:r w:rsidR="00B11FB6" w:rsidRPr="00067B29">
        <w:rPr>
          <w:rFonts w:ascii="Times New Roman" w:hAnsi="Times New Roman" w:cs="Times New Roman"/>
          <w:sz w:val="28"/>
          <w:szCs w:val="28"/>
          <w:lang w:eastAsia="ru-RU"/>
        </w:rPr>
        <w:t>)</w:t>
      </w:r>
      <w:r w:rsidR="00E06F67">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Для того чтобы развлекать короля и придворных.</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B11FB6" w:rsidRPr="00067B29">
        <w:rPr>
          <w:rFonts w:ascii="Times New Roman" w:hAnsi="Times New Roman" w:cs="Times New Roman"/>
          <w:sz w:val="28"/>
          <w:szCs w:val="28"/>
          <w:lang w:eastAsia="ru-RU"/>
        </w:rPr>
        <w:t>)</w:t>
      </w:r>
      <w:r w:rsidR="00E06F67">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Для того чтобы зарабатывать деньги.</w:t>
      </w:r>
    </w:p>
    <w:p w:rsidR="00B11FB6" w:rsidRPr="00067B29" w:rsidRDefault="0011396A" w:rsidP="00067B29">
      <w:pPr>
        <w:pStyle w:val="af7"/>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г</w:t>
      </w:r>
      <w:r w:rsidR="00B11FB6" w:rsidRPr="00067B29">
        <w:rPr>
          <w:rFonts w:ascii="Times New Roman" w:hAnsi="Times New Roman" w:cs="Times New Roman"/>
          <w:sz w:val="28"/>
          <w:szCs w:val="28"/>
          <w:lang w:eastAsia="ru-RU"/>
        </w:rPr>
        <w:t>)</w:t>
      </w:r>
      <w:r w:rsidR="00E06F67">
        <w:rPr>
          <w:rFonts w:ascii="Times New Roman" w:hAnsi="Times New Roman" w:cs="Times New Roman"/>
          <w:sz w:val="28"/>
          <w:szCs w:val="28"/>
          <w:lang w:eastAsia="ru-RU"/>
        </w:rPr>
        <w:t xml:space="preserve"> </w:t>
      </w:r>
      <w:r w:rsidR="00B11FB6" w:rsidRPr="00067B29">
        <w:rPr>
          <w:rFonts w:ascii="Times New Roman" w:hAnsi="Times New Roman" w:cs="Times New Roman"/>
          <w:sz w:val="28"/>
          <w:szCs w:val="28"/>
          <w:lang w:eastAsia="ru-RU"/>
        </w:rPr>
        <w:t>Для того чтобы катать детей.</w:t>
      </w:r>
    </w:p>
    <w:p w:rsidR="00B11FB6" w:rsidRPr="00067B29" w:rsidRDefault="0011396A" w:rsidP="00067B29">
      <w:pPr>
        <w:pStyle w:val="af7"/>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sidR="00B11FB6" w:rsidRPr="00067B29">
        <w:rPr>
          <w:rFonts w:ascii="Times New Roman" w:hAnsi="Times New Roman" w:cs="Times New Roman"/>
          <w:sz w:val="28"/>
          <w:szCs w:val="28"/>
          <w:shd w:val="clear" w:color="auto" w:fill="FFFFFF"/>
        </w:rPr>
        <w:t>. В предложении 10</w:t>
      </w:r>
      <w:r w:rsidR="00B11FB6" w:rsidRPr="00067B29">
        <w:rPr>
          <w:rStyle w:val="apple-converted-space"/>
          <w:rFonts w:ascii="Times New Roman" w:hAnsi="Times New Roman" w:cs="Times New Roman"/>
          <w:color w:val="333333"/>
          <w:sz w:val="28"/>
          <w:szCs w:val="28"/>
          <w:shd w:val="clear" w:color="auto" w:fill="FFFFFF"/>
        </w:rPr>
        <w:t> </w:t>
      </w:r>
      <w:r w:rsidR="00B11FB6" w:rsidRPr="00067B29">
        <w:rPr>
          <w:rFonts w:ascii="Times New Roman" w:hAnsi="Times New Roman" w:cs="Times New Roman"/>
          <w:b/>
          <w:bCs/>
          <w:sz w:val="28"/>
          <w:szCs w:val="28"/>
          <w:shd w:val="clear" w:color="auto" w:fill="FFFFFF"/>
        </w:rPr>
        <w:t>найди</w:t>
      </w:r>
      <w:r w:rsidR="00B11FB6" w:rsidRPr="00067B29">
        <w:rPr>
          <w:rStyle w:val="apple-converted-space"/>
          <w:rFonts w:ascii="Times New Roman" w:hAnsi="Times New Roman" w:cs="Times New Roman"/>
          <w:color w:val="333333"/>
          <w:sz w:val="28"/>
          <w:szCs w:val="28"/>
          <w:shd w:val="clear" w:color="auto" w:fill="FFFFFF"/>
        </w:rPr>
        <w:t> </w:t>
      </w:r>
      <w:r w:rsidR="00B11FB6" w:rsidRPr="00067B29">
        <w:rPr>
          <w:rFonts w:ascii="Times New Roman" w:hAnsi="Times New Roman" w:cs="Times New Roman"/>
          <w:sz w:val="28"/>
          <w:szCs w:val="28"/>
          <w:shd w:val="clear" w:color="auto" w:fill="FFFFFF"/>
        </w:rPr>
        <w:t>слово, в котором есть</w:t>
      </w:r>
      <w:r w:rsidR="00B11FB6" w:rsidRPr="00067B29">
        <w:rPr>
          <w:rStyle w:val="apple-converted-space"/>
          <w:rFonts w:ascii="Times New Roman" w:hAnsi="Times New Roman" w:cs="Times New Roman"/>
          <w:color w:val="333333"/>
          <w:sz w:val="28"/>
          <w:szCs w:val="28"/>
          <w:shd w:val="clear" w:color="auto" w:fill="FFFFFF"/>
        </w:rPr>
        <w:t> </w:t>
      </w:r>
      <w:r w:rsidR="00B11FB6" w:rsidRPr="00067B29">
        <w:rPr>
          <w:rFonts w:ascii="Times New Roman" w:hAnsi="Times New Roman" w:cs="Times New Roman"/>
          <w:b/>
          <w:bCs/>
          <w:sz w:val="28"/>
          <w:szCs w:val="28"/>
          <w:shd w:val="clear" w:color="auto" w:fill="FFFFFF"/>
        </w:rPr>
        <w:t>глухой согласный звук на конце слова</w:t>
      </w:r>
      <w:r w:rsidR="00B11FB6" w:rsidRPr="00067B29">
        <w:rPr>
          <w:rFonts w:ascii="Times New Roman" w:hAnsi="Times New Roman" w:cs="Times New Roman"/>
          <w:sz w:val="28"/>
          <w:szCs w:val="28"/>
          <w:shd w:val="clear" w:color="auto" w:fill="FFFFFF"/>
        </w:rPr>
        <w:t xml:space="preserve">. </w:t>
      </w:r>
      <w:r w:rsidR="00B11FB6" w:rsidRPr="00067B29">
        <w:rPr>
          <w:rFonts w:ascii="Times New Roman" w:hAnsi="Times New Roman" w:cs="Times New Roman"/>
          <w:b/>
          <w:bCs/>
          <w:sz w:val="28"/>
          <w:szCs w:val="28"/>
          <w:shd w:val="clear" w:color="auto" w:fill="FFFFFF"/>
        </w:rPr>
        <w:t>Выпиши</w:t>
      </w:r>
      <w:r w:rsidR="00B11FB6" w:rsidRPr="00067B29">
        <w:rPr>
          <w:rStyle w:val="apple-converted-space"/>
          <w:rFonts w:ascii="Times New Roman" w:hAnsi="Times New Roman" w:cs="Times New Roman"/>
          <w:color w:val="333333"/>
          <w:sz w:val="28"/>
          <w:szCs w:val="28"/>
          <w:shd w:val="clear" w:color="auto" w:fill="FFFFFF"/>
        </w:rPr>
        <w:t> </w:t>
      </w:r>
      <w:r w:rsidR="00B11FB6" w:rsidRPr="00067B29">
        <w:rPr>
          <w:rFonts w:ascii="Times New Roman" w:hAnsi="Times New Roman" w:cs="Times New Roman"/>
          <w:sz w:val="28"/>
          <w:szCs w:val="28"/>
          <w:shd w:val="clear" w:color="auto" w:fill="FFFFFF"/>
        </w:rPr>
        <w:t>это слово.</w:t>
      </w:r>
    </w:p>
    <w:p w:rsidR="00B11FB6" w:rsidRPr="00067B29" w:rsidRDefault="00B11FB6" w:rsidP="00067B29">
      <w:pPr>
        <w:pStyle w:val="af7"/>
        <w:spacing w:line="360" w:lineRule="auto"/>
        <w:ind w:firstLine="709"/>
        <w:jc w:val="both"/>
        <w:rPr>
          <w:rFonts w:ascii="Times New Roman" w:hAnsi="Times New Roman" w:cs="Times New Roman"/>
          <w:sz w:val="28"/>
          <w:szCs w:val="28"/>
          <w:shd w:val="clear" w:color="auto" w:fill="FFFFFF"/>
        </w:rPr>
      </w:pPr>
    </w:p>
    <w:p w:rsidR="00B11FB6" w:rsidRDefault="00B11FB6" w:rsidP="0011396A">
      <w:pPr>
        <w:pStyle w:val="22"/>
        <w:spacing w:line="360" w:lineRule="auto"/>
        <w:jc w:val="center"/>
        <w:rPr>
          <w:rFonts w:ascii="Times New Roman" w:hAnsi="Times New Roman" w:cs="Times New Roman"/>
          <w:b/>
          <w:sz w:val="28"/>
          <w:szCs w:val="28"/>
        </w:rPr>
      </w:pPr>
      <w:r w:rsidRPr="0011396A">
        <w:rPr>
          <w:rFonts w:ascii="Times New Roman" w:hAnsi="Times New Roman" w:cs="Times New Roman"/>
          <w:b/>
          <w:sz w:val="28"/>
          <w:szCs w:val="28"/>
        </w:rPr>
        <w:t>47.***</w:t>
      </w:r>
    </w:p>
    <w:p w:rsidR="0011396A" w:rsidRPr="0011396A" w:rsidRDefault="0011396A" w:rsidP="0011396A">
      <w:pPr>
        <w:pStyle w:val="22"/>
        <w:spacing w:line="360" w:lineRule="auto"/>
        <w:jc w:val="center"/>
        <w:rPr>
          <w:rFonts w:ascii="Times New Roman" w:hAnsi="Times New Roman" w:cs="Times New Roman"/>
          <w:b/>
          <w:sz w:val="28"/>
          <w:szCs w:val="28"/>
        </w:rPr>
      </w:pPr>
    </w:p>
    <w:p w:rsidR="0011396A" w:rsidRDefault="0011396A" w:rsidP="00067B29">
      <w:pPr>
        <w:spacing w:line="360" w:lineRule="auto"/>
        <w:ind w:firstLine="709"/>
        <w:jc w:val="both"/>
        <w:rPr>
          <w:rFonts w:ascii="Times New Roman" w:hAnsi="Times New Roman" w:cs="Times New Roman"/>
          <w:sz w:val="28"/>
          <w:szCs w:val="28"/>
        </w:rPr>
      </w:pPr>
      <w:r w:rsidRPr="00195DB6">
        <w:rPr>
          <w:rFonts w:ascii="Times New Roman" w:hAnsi="Times New Roman" w:cs="Times New Roman"/>
          <w:i/>
          <w:sz w:val="28"/>
          <w:szCs w:val="28"/>
        </w:rPr>
        <w:t>Прочитай текст и выполни задание</w:t>
      </w:r>
      <w:r>
        <w:rPr>
          <w:rFonts w:ascii="Times New Roman" w:hAnsi="Times New Roman" w:cs="Times New Roman"/>
          <w:i/>
          <w:sz w:val="28"/>
          <w:szCs w:val="28"/>
        </w:rPr>
        <w:t>.</w:t>
      </w:r>
    </w:p>
    <w:p w:rsidR="00B11FB6" w:rsidRPr="00067B29" w:rsidRDefault="00B11FB6" w:rsidP="00067B29">
      <w:pPr>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(1)Каждые три секунды на нашей планете съедают одну порцию мороженого! (2)Сейчас это самый любимый десерт детей и взрослых всего мира, поэтому в каждой стране есть занимательные истории о мороженом.</w:t>
      </w:r>
    </w:p>
    <w:p w:rsidR="00B11FB6" w:rsidRPr="00067B29" w:rsidRDefault="00B11FB6" w:rsidP="00067B29">
      <w:pPr>
        <w:spacing w:line="360" w:lineRule="auto"/>
        <w:ind w:firstLine="709"/>
        <w:jc w:val="both"/>
        <w:rPr>
          <w:rFonts w:ascii="Times New Roman" w:hAnsi="Times New Roman" w:cs="Times New Roman"/>
          <w:sz w:val="28"/>
          <w:szCs w:val="28"/>
        </w:rPr>
      </w:pPr>
      <w:proofErr w:type="gramStart"/>
      <w:r w:rsidRPr="00067B29">
        <w:rPr>
          <w:rFonts w:ascii="Times New Roman" w:hAnsi="Times New Roman" w:cs="Times New Roman"/>
          <w:sz w:val="28"/>
          <w:szCs w:val="28"/>
        </w:rPr>
        <w:t xml:space="preserve">(3)Родиной мороженого считают Китай: там мороженое было лакомством императоров. (4)Тогда оно больше напоминало фруктовый лёд. (5)В Европу секрет рецепта мороженого привёз итальянский путешественник Марко Поло. (6)Оно долго оставалось государственной тайной Италии. (7)Затем знатная итальянка вышла замуж за французского короля и </w:t>
      </w:r>
      <w:r w:rsidRPr="00067B29">
        <w:rPr>
          <w:rFonts w:ascii="Times New Roman" w:hAnsi="Times New Roman" w:cs="Times New Roman"/>
          <w:sz w:val="28"/>
          <w:szCs w:val="28"/>
        </w:rPr>
        <w:lastRenderedPageBreak/>
        <w:t>познакомила с мороженым Францию. (8)В Америке придумали вафельный стаканчик. (9)Как-то на ярмарке у</w:t>
      </w:r>
      <w:proofErr w:type="gramEnd"/>
      <w:r w:rsidRPr="00067B29">
        <w:rPr>
          <w:rFonts w:ascii="Times New Roman" w:hAnsi="Times New Roman" w:cs="Times New Roman"/>
          <w:sz w:val="28"/>
          <w:szCs w:val="28"/>
        </w:rPr>
        <w:t xml:space="preserve"> продавца мороженого закончились бумажные блюдца, на которых он подавал свой товар. (10)Не растерявшись, он попросил у торговавшего рядом продавца его продукцию – горячие вафли. (11)Продавцы свернули вафли рожком и наполнили его мороженым, подарив миру новое лакомство.</w:t>
      </w:r>
    </w:p>
    <w:p w:rsidR="00B11FB6" w:rsidRPr="00067B29" w:rsidRDefault="00B11FB6" w:rsidP="00067B29">
      <w:pPr>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(12)В России, где льдом и холодом никого не удивишь, тоже было своё мороженое. (13)В деревнях Сибири хозяйки замораживали молоко, потом мелко его стругали, посыпали ледяные стружки ягодами и подавали к столу.</w:t>
      </w:r>
    </w:p>
    <w:p w:rsidR="00B11FB6" w:rsidRPr="00067B29" w:rsidRDefault="00B11FB6" w:rsidP="00067B29">
      <w:pPr>
        <w:spacing w:line="360" w:lineRule="auto"/>
        <w:ind w:firstLine="709"/>
        <w:jc w:val="right"/>
        <w:rPr>
          <w:rFonts w:ascii="Times New Roman" w:hAnsi="Times New Roman" w:cs="Times New Roman"/>
          <w:sz w:val="28"/>
          <w:szCs w:val="28"/>
        </w:rPr>
      </w:pPr>
      <w:r w:rsidRPr="00067B29">
        <w:rPr>
          <w:rFonts w:ascii="Times New Roman" w:hAnsi="Times New Roman" w:cs="Times New Roman"/>
          <w:sz w:val="28"/>
          <w:szCs w:val="28"/>
        </w:rPr>
        <w:t>(По Д. Арсеньевой)</w:t>
      </w:r>
    </w:p>
    <w:p w:rsidR="00B11FB6" w:rsidRPr="00067B29" w:rsidRDefault="00B11FB6" w:rsidP="00E06F67">
      <w:pPr>
        <w:spacing w:line="360" w:lineRule="auto"/>
        <w:ind w:firstLine="709"/>
        <w:jc w:val="both"/>
        <w:rPr>
          <w:rFonts w:ascii="Times New Roman" w:hAnsi="Times New Roman" w:cs="Times New Roman"/>
          <w:sz w:val="28"/>
          <w:szCs w:val="28"/>
        </w:rPr>
      </w:pPr>
      <w:r w:rsidRPr="00067B29">
        <w:rPr>
          <w:rFonts w:ascii="Times New Roman" w:hAnsi="Times New Roman" w:cs="Times New Roman"/>
          <w:sz w:val="28"/>
          <w:szCs w:val="28"/>
        </w:rPr>
        <w:t> </w:t>
      </w:r>
      <w:r w:rsidR="0011396A">
        <w:rPr>
          <w:rFonts w:ascii="Times New Roman" w:hAnsi="Times New Roman" w:cs="Times New Roman"/>
          <w:sz w:val="28"/>
          <w:szCs w:val="28"/>
        </w:rPr>
        <w:t>1</w:t>
      </w:r>
      <w:r w:rsidRPr="00067B29">
        <w:rPr>
          <w:rFonts w:ascii="Times New Roman" w:hAnsi="Times New Roman" w:cs="Times New Roman"/>
          <w:b/>
          <w:sz w:val="28"/>
          <w:szCs w:val="28"/>
        </w:rPr>
        <w:t>.</w:t>
      </w:r>
      <w:r w:rsidRPr="00067B29">
        <w:rPr>
          <w:rFonts w:ascii="Times New Roman" w:hAnsi="Times New Roman" w:cs="Times New Roman"/>
          <w:sz w:val="28"/>
          <w:szCs w:val="28"/>
        </w:rPr>
        <w:t xml:space="preserve"> Что хотел сказать автор читателю? </w:t>
      </w:r>
      <w:r w:rsidRPr="00067B29">
        <w:rPr>
          <w:rFonts w:ascii="Times New Roman" w:hAnsi="Times New Roman" w:cs="Times New Roman"/>
          <w:b/>
          <w:sz w:val="28"/>
          <w:szCs w:val="28"/>
        </w:rPr>
        <w:t>Определи и запиши</w:t>
      </w:r>
      <w:r w:rsidRPr="00067B29">
        <w:rPr>
          <w:rFonts w:ascii="Times New Roman" w:hAnsi="Times New Roman" w:cs="Times New Roman"/>
          <w:sz w:val="28"/>
          <w:szCs w:val="28"/>
        </w:rPr>
        <w:t xml:space="preserve"> основную мысль</w:t>
      </w:r>
      <w:r w:rsidR="0011396A">
        <w:rPr>
          <w:rFonts w:ascii="Times New Roman" w:hAnsi="Times New Roman" w:cs="Times New Roman"/>
          <w:sz w:val="28"/>
          <w:szCs w:val="28"/>
        </w:rPr>
        <w:t xml:space="preserve"> </w:t>
      </w:r>
      <w:r w:rsidRPr="00067B29">
        <w:rPr>
          <w:rFonts w:ascii="Times New Roman" w:hAnsi="Times New Roman" w:cs="Times New Roman"/>
          <w:sz w:val="28"/>
          <w:szCs w:val="28"/>
        </w:rPr>
        <w:t>текста.</w:t>
      </w:r>
    </w:p>
    <w:p w:rsidR="00B11FB6" w:rsidRPr="00067B29" w:rsidRDefault="0011396A" w:rsidP="00E06F67">
      <w:pPr>
        <w:spacing w:line="360" w:lineRule="auto"/>
        <w:ind w:firstLine="709"/>
        <w:jc w:val="both"/>
        <w:rPr>
          <w:rFonts w:ascii="Times New Roman" w:hAnsi="Times New Roman" w:cs="Times New Roman"/>
          <w:sz w:val="28"/>
          <w:szCs w:val="28"/>
        </w:rPr>
      </w:pPr>
      <w:r w:rsidRPr="00AE40AE">
        <w:rPr>
          <w:rFonts w:ascii="Times New Roman" w:hAnsi="Times New Roman" w:cs="Times New Roman"/>
          <w:sz w:val="28"/>
          <w:szCs w:val="28"/>
        </w:rPr>
        <w:t>2</w:t>
      </w:r>
      <w:r w:rsidR="00B11FB6" w:rsidRPr="00AE40AE">
        <w:rPr>
          <w:rFonts w:ascii="Times New Roman" w:hAnsi="Times New Roman" w:cs="Times New Roman"/>
          <w:sz w:val="28"/>
          <w:szCs w:val="28"/>
        </w:rPr>
        <w:t>.</w:t>
      </w:r>
      <w:r w:rsidR="00B11FB6" w:rsidRPr="00067B29">
        <w:rPr>
          <w:rFonts w:ascii="Times New Roman" w:hAnsi="Times New Roman" w:cs="Times New Roman"/>
          <w:sz w:val="28"/>
          <w:szCs w:val="28"/>
        </w:rPr>
        <w:t xml:space="preserve"> </w:t>
      </w:r>
      <w:r w:rsidR="00B11FB6" w:rsidRPr="00067B29">
        <w:rPr>
          <w:rFonts w:ascii="Times New Roman" w:hAnsi="Times New Roman" w:cs="Times New Roman"/>
          <w:b/>
          <w:sz w:val="28"/>
          <w:szCs w:val="28"/>
        </w:rPr>
        <w:t>Составь и запиши</w:t>
      </w:r>
      <w:r w:rsidR="00B11FB6" w:rsidRPr="00067B29">
        <w:rPr>
          <w:rFonts w:ascii="Times New Roman" w:hAnsi="Times New Roman" w:cs="Times New Roman"/>
          <w:sz w:val="28"/>
          <w:szCs w:val="28"/>
        </w:rPr>
        <w:t xml:space="preserve"> план текста из трёх пунктов. В ответе ты можешь</w:t>
      </w:r>
      <w:r w:rsidR="00E06F67">
        <w:rPr>
          <w:rFonts w:ascii="Times New Roman" w:hAnsi="Times New Roman" w:cs="Times New Roman"/>
          <w:sz w:val="28"/>
          <w:szCs w:val="28"/>
        </w:rPr>
        <w:t xml:space="preserve"> </w:t>
      </w:r>
      <w:r w:rsidR="00B11FB6" w:rsidRPr="00067B29">
        <w:rPr>
          <w:rFonts w:ascii="Times New Roman" w:hAnsi="Times New Roman" w:cs="Times New Roman"/>
          <w:sz w:val="28"/>
          <w:szCs w:val="28"/>
        </w:rPr>
        <w:t>использовать сочетания слов или предложения из самого текста.</w:t>
      </w:r>
    </w:p>
    <w:p w:rsidR="00B11FB6" w:rsidRPr="00067B29" w:rsidRDefault="0011396A" w:rsidP="00E06F67">
      <w:pPr>
        <w:spacing w:line="360" w:lineRule="auto"/>
        <w:ind w:firstLine="709"/>
        <w:jc w:val="both"/>
        <w:rPr>
          <w:rFonts w:ascii="Times New Roman" w:hAnsi="Times New Roman" w:cs="Times New Roman"/>
          <w:color w:val="0D0D0D" w:themeColor="text1" w:themeTint="F2"/>
          <w:sz w:val="28"/>
          <w:szCs w:val="28"/>
          <w:shd w:val="clear" w:color="auto" w:fill="FFFFFF"/>
        </w:rPr>
      </w:pPr>
      <w:r w:rsidRPr="00AE40AE">
        <w:rPr>
          <w:rFonts w:ascii="Times New Roman" w:hAnsi="Times New Roman" w:cs="Times New Roman"/>
          <w:sz w:val="28"/>
          <w:szCs w:val="28"/>
        </w:rPr>
        <w:t>3</w:t>
      </w:r>
      <w:r w:rsidR="00B11FB6" w:rsidRPr="00AE40AE">
        <w:rPr>
          <w:rFonts w:ascii="Times New Roman" w:hAnsi="Times New Roman" w:cs="Times New Roman"/>
          <w:sz w:val="28"/>
          <w:szCs w:val="28"/>
        </w:rPr>
        <w:t>.</w:t>
      </w:r>
      <w:r w:rsidR="00B11FB6" w:rsidRPr="00067B29">
        <w:rPr>
          <w:rFonts w:ascii="Times New Roman" w:hAnsi="Times New Roman" w:cs="Times New Roman"/>
          <w:b/>
          <w:sz w:val="28"/>
          <w:szCs w:val="28"/>
        </w:rPr>
        <w:t xml:space="preserve"> </w:t>
      </w:r>
      <w:r w:rsidR="00B11FB6" w:rsidRPr="00067B29">
        <w:rPr>
          <w:rFonts w:ascii="Times New Roman" w:hAnsi="Times New Roman" w:cs="Times New Roman"/>
          <w:color w:val="0D0D0D" w:themeColor="text1" w:themeTint="F2"/>
          <w:sz w:val="28"/>
          <w:szCs w:val="28"/>
          <w:shd w:val="clear" w:color="auto" w:fill="FFFFFF"/>
        </w:rPr>
        <w:t>Как ты понимаешь значение слова «лакомство»?</w:t>
      </w:r>
      <w:r w:rsidR="00B11FB6" w:rsidRPr="00067B29">
        <w:rPr>
          <w:rStyle w:val="apple-converted-space"/>
          <w:rFonts w:ascii="Times New Roman" w:hAnsi="Times New Roman" w:cs="Times New Roman"/>
          <w:color w:val="0D0D0D" w:themeColor="text1" w:themeTint="F2"/>
          <w:sz w:val="28"/>
          <w:szCs w:val="28"/>
          <w:shd w:val="clear" w:color="auto" w:fill="FFFFFF"/>
        </w:rPr>
        <w:t> </w:t>
      </w:r>
      <w:r w:rsidR="00B11FB6" w:rsidRPr="00067B29">
        <w:rPr>
          <w:rFonts w:ascii="Times New Roman" w:hAnsi="Times New Roman" w:cs="Times New Roman"/>
          <w:b/>
          <w:bCs/>
          <w:color w:val="0D0D0D" w:themeColor="text1" w:themeTint="F2"/>
          <w:sz w:val="28"/>
          <w:szCs w:val="28"/>
          <w:shd w:val="clear" w:color="auto" w:fill="FFFFFF"/>
        </w:rPr>
        <w:t>Запиши</w:t>
      </w:r>
      <w:r w:rsidR="00B11FB6" w:rsidRPr="00067B29">
        <w:rPr>
          <w:rStyle w:val="apple-converted-space"/>
          <w:rFonts w:ascii="Times New Roman" w:hAnsi="Times New Roman" w:cs="Times New Roman"/>
          <w:color w:val="0D0D0D" w:themeColor="text1" w:themeTint="F2"/>
          <w:sz w:val="28"/>
          <w:szCs w:val="28"/>
          <w:shd w:val="clear" w:color="auto" w:fill="FFFFFF"/>
        </w:rPr>
        <w:t> </w:t>
      </w:r>
      <w:r w:rsidR="00B11FB6" w:rsidRPr="00067B29">
        <w:rPr>
          <w:rFonts w:ascii="Times New Roman" w:hAnsi="Times New Roman" w:cs="Times New Roman"/>
          <w:color w:val="0D0D0D" w:themeColor="text1" w:themeTint="F2"/>
          <w:sz w:val="28"/>
          <w:szCs w:val="28"/>
          <w:shd w:val="clear" w:color="auto" w:fill="FFFFFF"/>
        </w:rPr>
        <w:t>своё объяснение.</w:t>
      </w:r>
    </w:p>
    <w:p w:rsidR="00B11FB6" w:rsidRPr="00AE40AE" w:rsidRDefault="0011396A" w:rsidP="00E06F67">
      <w:pPr>
        <w:spacing w:line="360" w:lineRule="auto"/>
        <w:ind w:firstLine="709"/>
        <w:jc w:val="both"/>
        <w:rPr>
          <w:rFonts w:ascii="Times New Roman" w:hAnsi="Times New Roman" w:cs="Times New Roman"/>
          <w:b/>
          <w:sz w:val="28"/>
          <w:szCs w:val="28"/>
        </w:rPr>
      </w:pPr>
      <w:r w:rsidRPr="00AE40AE">
        <w:rPr>
          <w:rFonts w:ascii="Times New Roman" w:hAnsi="Times New Roman" w:cs="Times New Roman"/>
          <w:sz w:val="28"/>
          <w:szCs w:val="28"/>
        </w:rPr>
        <w:t>4</w:t>
      </w:r>
      <w:r w:rsidR="00B11FB6" w:rsidRPr="00AE40AE">
        <w:rPr>
          <w:rFonts w:ascii="Times New Roman" w:hAnsi="Times New Roman" w:cs="Times New Roman"/>
          <w:sz w:val="28"/>
          <w:szCs w:val="28"/>
        </w:rPr>
        <w:t>.</w:t>
      </w:r>
      <w:r w:rsidR="00B11FB6" w:rsidRPr="00067B29">
        <w:rPr>
          <w:rFonts w:ascii="Times New Roman" w:hAnsi="Times New Roman" w:cs="Times New Roman"/>
          <w:sz w:val="28"/>
          <w:szCs w:val="28"/>
        </w:rPr>
        <w:t xml:space="preserve"> </w:t>
      </w:r>
      <w:r w:rsidR="00B11FB6" w:rsidRPr="00E06F67">
        <w:rPr>
          <w:rFonts w:ascii="Times New Roman" w:hAnsi="Times New Roman" w:cs="Times New Roman"/>
          <w:b/>
          <w:sz w:val="28"/>
          <w:szCs w:val="28"/>
        </w:rPr>
        <w:t>Замени</w:t>
      </w:r>
      <w:r w:rsidR="00B11FB6" w:rsidRPr="00067B29">
        <w:rPr>
          <w:rFonts w:ascii="Times New Roman" w:hAnsi="Times New Roman" w:cs="Times New Roman"/>
          <w:sz w:val="28"/>
          <w:szCs w:val="28"/>
        </w:rPr>
        <w:t> слово «</w:t>
      </w:r>
      <w:r w:rsidR="00B11FB6" w:rsidRPr="00E06F67">
        <w:rPr>
          <w:rFonts w:ascii="Times New Roman" w:hAnsi="Times New Roman" w:cs="Times New Roman"/>
          <w:sz w:val="28"/>
          <w:szCs w:val="28"/>
        </w:rPr>
        <w:t>занимательный</w:t>
      </w:r>
      <w:r w:rsidR="00B11FB6" w:rsidRPr="00067B29">
        <w:rPr>
          <w:rFonts w:ascii="Times New Roman" w:hAnsi="Times New Roman" w:cs="Times New Roman"/>
          <w:sz w:val="28"/>
          <w:szCs w:val="28"/>
        </w:rPr>
        <w:t xml:space="preserve">» (из предложения 2) близким по </w:t>
      </w:r>
      <w:r w:rsidR="00B11FB6" w:rsidRPr="00AE40AE">
        <w:rPr>
          <w:rFonts w:ascii="Times New Roman" w:hAnsi="Times New Roman" w:cs="Times New Roman"/>
          <w:b/>
          <w:sz w:val="28"/>
          <w:szCs w:val="28"/>
        </w:rPr>
        <w:t>значению словом (словами), запиши это слово (эти слова).</w:t>
      </w:r>
    </w:p>
    <w:p w:rsidR="00B11FB6" w:rsidRPr="00067B29" w:rsidRDefault="0011396A" w:rsidP="00E06F67">
      <w:pPr>
        <w:spacing w:line="360" w:lineRule="auto"/>
        <w:ind w:firstLine="709"/>
        <w:jc w:val="both"/>
        <w:rPr>
          <w:rFonts w:ascii="Times New Roman" w:hAnsi="Times New Roman" w:cs="Times New Roman"/>
          <w:sz w:val="28"/>
          <w:szCs w:val="28"/>
        </w:rPr>
      </w:pPr>
      <w:r w:rsidRPr="00AE40AE">
        <w:rPr>
          <w:rFonts w:ascii="Times New Roman" w:hAnsi="Times New Roman" w:cs="Times New Roman"/>
          <w:b/>
          <w:sz w:val="28"/>
          <w:szCs w:val="28"/>
        </w:rPr>
        <w:t>5</w:t>
      </w:r>
      <w:r w:rsidR="00B11FB6" w:rsidRPr="00AE40AE">
        <w:rPr>
          <w:rFonts w:ascii="Times New Roman" w:hAnsi="Times New Roman" w:cs="Times New Roman"/>
          <w:b/>
          <w:sz w:val="28"/>
          <w:szCs w:val="28"/>
        </w:rPr>
        <w:t>.</w:t>
      </w:r>
      <w:r w:rsidR="00B11FB6" w:rsidRPr="00067B29">
        <w:rPr>
          <w:rFonts w:ascii="Times New Roman" w:hAnsi="Times New Roman" w:cs="Times New Roman"/>
          <w:sz w:val="28"/>
          <w:szCs w:val="28"/>
        </w:rPr>
        <w:t xml:space="preserve"> В предложении 4 </w:t>
      </w:r>
      <w:r w:rsidR="00B11FB6" w:rsidRPr="00E06F67">
        <w:rPr>
          <w:rFonts w:ascii="Times New Roman" w:hAnsi="Times New Roman" w:cs="Times New Roman"/>
          <w:b/>
          <w:sz w:val="28"/>
          <w:szCs w:val="28"/>
        </w:rPr>
        <w:t>найди</w:t>
      </w:r>
      <w:r w:rsidR="00B11FB6" w:rsidRPr="00067B29">
        <w:rPr>
          <w:rFonts w:ascii="Times New Roman" w:hAnsi="Times New Roman" w:cs="Times New Roman"/>
          <w:sz w:val="28"/>
          <w:szCs w:val="28"/>
        </w:rPr>
        <w:t> слово, строение которого соответствует схеме:</w:t>
      </w:r>
      <w:r w:rsidR="00E06F67" w:rsidRPr="00E06F67">
        <w:rPr>
          <w:rFonts w:ascii="Times New Roman" w:hAnsi="Times New Roman" w:cs="Times New Roman"/>
          <w:noProof/>
          <w:sz w:val="28"/>
          <w:szCs w:val="28"/>
          <w:lang w:eastAsia="ru-RU"/>
        </w:rPr>
        <w:t xml:space="preserve"> </w:t>
      </w:r>
      <w:r w:rsidR="00E06F67" w:rsidRPr="00067B29">
        <w:rPr>
          <w:rFonts w:ascii="Times New Roman" w:hAnsi="Times New Roman" w:cs="Times New Roman"/>
          <w:noProof/>
          <w:sz w:val="28"/>
          <w:szCs w:val="28"/>
          <w:lang w:eastAsia="ru-RU" w:bidi="ar-SA"/>
        </w:rPr>
        <w:drawing>
          <wp:inline distT="0" distB="0" distL="0" distR="0">
            <wp:extent cx="1257300" cy="247650"/>
            <wp:effectExtent l="0" t="0" r="0" b="0"/>
            <wp:docPr id="34" name="Рисунок 1" descr="http://185.12.29.196:8081/media/D32E32283EEDA204436720F2FD2C0DA2/xs3qstsrc78DC7487A6C0AA8045C1A37F59D41212_1_1435750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5.12.29.196:8081/media/D32E32283EEDA204436720F2FD2C0DA2/xs3qstsrc78DC7487A6C0AA8045C1A37F59D41212_1_1435750336.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0" cy="247650"/>
                    </a:xfrm>
                    <a:prstGeom prst="rect">
                      <a:avLst/>
                    </a:prstGeom>
                    <a:noFill/>
                    <a:ln>
                      <a:noFill/>
                    </a:ln>
                  </pic:spPr>
                </pic:pic>
              </a:graphicData>
            </a:graphic>
          </wp:inline>
        </w:drawing>
      </w:r>
    </w:p>
    <w:p w:rsidR="00B11FB6" w:rsidRPr="00067B29" w:rsidRDefault="00B11FB6" w:rsidP="00E06F67">
      <w:pPr>
        <w:spacing w:line="360" w:lineRule="auto"/>
        <w:ind w:firstLine="709"/>
        <w:jc w:val="both"/>
        <w:rPr>
          <w:rFonts w:ascii="Times New Roman" w:hAnsi="Times New Roman" w:cs="Times New Roman"/>
          <w:sz w:val="28"/>
          <w:szCs w:val="28"/>
        </w:rPr>
      </w:pPr>
      <w:r w:rsidRPr="00067B29">
        <w:rPr>
          <w:rFonts w:ascii="Times New Roman" w:hAnsi="Times New Roman" w:cs="Times New Roman"/>
          <w:b/>
          <w:sz w:val="28"/>
          <w:szCs w:val="28"/>
        </w:rPr>
        <w:t>Выпиши</w:t>
      </w:r>
      <w:r w:rsidRPr="00067B29">
        <w:rPr>
          <w:rFonts w:ascii="Times New Roman" w:hAnsi="Times New Roman" w:cs="Times New Roman"/>
          <w:sz w:val="28"/>
          <w:szCs w:val="28"/>
        </w:rPr>
        <w:t> это слово, обозначь его части.</w:t>
      </w:r>
    </w:p>
    <w:p w:rsidR="00B11FB6" w:rsidRPr="00067B29" w:rsidRDefault="0011396A" w:rsidP="00E06F6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B11FB6" w:rsidRPr="00067B29">
        <w:rPr>
          <w:rFonts w:ascii="Times New Roman" w:hAnsi="Times New Roman" w:cs="Times New Roman"/>
          <w:sz w:val="28"/>
          <w:szCs w:val="28"/>
        </w:rPr>
        <w:t>. Какую страну считают родиной мороженого? </w:t>
      </w:r>
      <w:r w:rsidR="00B11FB6" w:rsidRPr="00067B29">
        <w:rPr>
          <w:rFonts w:ascii="Times New Roman" w:hAnsi="Times New Roman" w:cs="Times New Roman"/>
          <w:b/>
          <w:sz w:val="28"/>
          <w:szCs w:val="28"/>
        </w:rPr>
        <w:t>Запиши </w:t>
      </w:r>
      <w:r w:rsidRPr="00E06F67">
        <w:rPr>
          <w:rFonts w:ascii="Times New Roman" w:hAnsi="Times New Roman" w:cs="Times New Roman"/>
          <w:sz w:val="28"/>
          <w:szCs w:val="28"/>
        </w:rPr>
        <w:t>букву</w:t>
      </w:r>
      <w:r w:rsidR="00B11FB6" w:rsidRPr="00E06F67">
        <w:rPr>
          <w:rFonts w:ascii="Times New Roman" w:hAnsi="Times New Roman" w:cs="Times New Roman"/>
          <w:sz w:val="28"/>
          <w:szCs w:val="28"/>
        </w:rPr>
        <w:t xml:space="preserve"> </w:t>
      </w:r>
      <w:r w:rsidR="00B11FB6" w:rsidRPr="00067B29">
        <w:rPr>
          <w:rFonts w:ascii="Times New Roman" w:hAnsi="Times New Roman" w:cs="Times New Roman"/>
          <w:sz w:val="28"/>
          <w:szCs w:val="28"/>
        </w:rPr>
        <w:t>выбранного тобой варианта ответа.</w:t>
      </w:r>
    </w:p>
    <w:p w:rsidR="00B11FB6" w:rsidRPr="00067B29" w:rsidRDefault="0011396A" w:rsidP="00067B29">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t>а</w:t>
      </w:r>
      <w:r w:rsidR="00B11FB6" w:rsidRPr="00067B29">
        <w:rPr>
          <w:rFonts w:ascii="Times New Roman" w:hAnsi="Times New Roman" w:cs="Times New Roman"/>
          <w:sz w:val="28"/>
          <w:szCs w:val="28"/>
        </w:rPr>
        <w:t>)</w:t>
      </w:r>
      <w:r w:rsidR="00E06F67">
        <w:rPr>
          <w:rFonts w:ascii="Times New Roman" w:hAnsi="Times New Roman" w:cs="Times New Roman"/>
          <w:sz w:val="28"/>
          <w:szCs w:val="28"/>
        </w:rPr>
        <w:t xml:space="preserve"> </w:t>
      </w:r>
      <w:r w:rsidR="00B11FB6" w:rsidRPr="00067B29">
        <w:rPr>
          <w:rFonts w:ascii="Times New Roman" w:hAnsi="Times New Roman" w:cs="Times New Roman"/>
          <w:sz w:val="28"/>
          <w:szCs w:val="28"/>
        </w:rPr>
        <w:t>Китай</w:t>
      </w:r>
    </w:p>
    <w:p w:rsidR="00B11FB6" w:rsidRPr="00067B29" w:rsidRDefault="0011396A" w:rsidP="00067B29">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t>б</w:t>
      </w:r>
      <w:r w:rsidR="00B11FB6" w:rsidRPr="00067B29">
        <w:rPr>
          <w:rFonts w:ascii="Times New Roman" w:hAnsi="Times New Roman" w:cs="Times New Roman"/>
          <w:sz w:val="28"/>
          <w:szCs w:val="28"/>
        </w:rPr>
        <w:t>)</w:t>
      </w:r>
      <w:r w:rsidR="00E06F67">
        <w:rPr>
          <w:rFonts w:ascii="Times New Roman" w:hAnsi="Times New Roman" w:cs="Times New Roman"/>
          <w:sz w:val="28"/>
          <w:szCs w:val="28"/>
        </w:rPr>
        <w:t xml:space="preserve"> </w:t>
      </w:r>
      <w:r w:rsidR="00B11FB6" w:rsidRPr="00067B29">
        <w:rPr>
          <w:rFonts w:ascii="Times New Roman" w:hAnsi="Times New Roman" w:cs="Times New Roman"/>
          <w:sz w:val="28"/>
          <w:szCs w:val="28"/>
        </w:rPr>
        <w:t>Италию</w:t>
      </w:r>
    </w:p>
    <w:p w:rsidR="00B11FB6" w:rsidRPr="00067B29" w:rsidRDefault="0011396A" w:rsidP="00067B29">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t>в</w:t>
      </w:r>
      <w:r w:rsidR="00B11FB6" w:rsidRPr="00067B29">
        <w:rPr>
          <w:rFonts w:ascii="Times New Roman" w:hAnsi="Times New Roman" w:cs="Times New Roman"/>
          <w:sz w:val="28"/>
          <w:szCs w:val="28"/>
        </w:rPr>
        <w:t>)</w:t>
      </w:r>
      <w:r w:rsidR="00E06F67">
        <w:rPr>
          <w:rFonts w:ascii="Times New Roman" w:hAnsi="Times New Roman" w:cs="Times New Roman"/>
          <w:sz w:val="28"/>
          <w:szCs w:val="28"/>
        </w:rPr>
        <w:t xml:space="preserve"> </w:t>
      </w:r>
      <w:r w:rsidR="00B11FB6" w:rsidRPr="00067B29">
        <w:rPr>
          <w:rFonts w:ascii="Times New Roman" w:hAnsi="Times New Roman" w:cs="Times New Roman"/>
          <w:sz w:val="28"/>
          <w:szCs w:val="28"/>
        </w:rPr>
        <w:t>Россию</w:t>
      </w:r>
    </w:p>
    <w:p w:rsidR="00B11FB6" w:rsidRPr="00067B29" w:rsidRDefault="0011396A" w:rsidP="00067B29">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t>г</w:t>
      </w:r>
      <w:r w:rsidR="00B11FB6" w:rsidRPr="00067B29">
        <w:rPr>
          <w:rFonts w:ascii="Times New Roman" w:hAnsi="Times New Roman" w:cs="Times New Roman"/>
          <w:sz w:val="28"/>
          <w:szCs w:val="28"/>
        </w:rPr>
        <w:t>)</w:t>
      </w:r>
      <w:r w:rsidR="00E06F67">
        <w:rPr>
          <w:rFonts w:ascii="Times New Roman" w:hAnsi="Times New Roman" w:cs="Times New Roman"/>
          <w:sz w:val="28"/>
          <w:szCs w:val="28"/>
        </w:rPr>
        <w:t xml:space="preserve"> </w:t>
      </w:r>
      <w:r w:rsidR="00B11FB6" w:rsidRPr="00067B29">
        <w:rPr>
          <w:rFonts w:ascii="Times New Roman" w:hAnsi="Times New Roman" w:cs="Times New Roman"/>
          <w:sz w:val="28"/>
          <w:szCs w:val="28"/>
        </w:rPr>
        <w:t>Америку</w:t>
      </w:r>
    </w:p>
    <w:p w:rsidR="00B11FB6" w:rsidRPr="00067B29" w:rsidRDefault="0011396A" w:rsidP="00E06F6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11FB6" w:rsidRPr="00067B29">
        <w:rPr>
          <w:rFonts w:ascii="Times New Roman" w:hAnsi="Times New Roman" w:cs="Times New Roman"/>
          <w:sz w:val="28"/>
          <w:szCs w:val="28"/>
        </w:rPr>
        <w:t>. Какое мороженое издавна готовили в деревнях</w:t>
      </w:r>
      <w:r>
        <w:rPr>
          <w:rFonts w:ascii="Times New Roman" w:hAnsi="Times New Roman" w:cs="Times New Roman"/>
          <w:sz w:val="28"/>
          <w:szCs w:val="28"/>
        </w:rPr>
        <w:t xml:space="preserve"> Сибири? </w:t>
      </w:r>
      <w:r w:rsidRPr="00E06F67">
        <w:rPr>
          <w:rFonts w:ascii="Times New Roman" w:hAnsi="Times New Roman" w:cs="Times New Roman"/>
          <w:b/>
          <w:sz w:val="28"/>
          <w:szCs w:val="28"/>
        </w:rPr>
        <w:t xml:space="preserve">Запиши </w:t>
      </w:r>
      <w:r w:rsidRPr="00E06F67">
        <w:rPr>
          <w:rFonts w:ascii="Times New Roman" w:hAnsi="Times New Roman" w:cs="Times New Roman"/>
          <w:sz w:val="28"/>
          <w:szCs w:val="28"/>
        </w:rPr>
        <w:t>букву</w:t>
      </w:r>
      <w:r>
        <w:rPr>
          <w:rFonts w:ascii="Times New Roman" w:hAnsi="Times New Roman" w:cs="Times New Roman"/>
          <w:sz w:val="28"/>
          <w:szCs w:val="28"/>
        </w:rPr>
        <w:t xml:space="preserve"> </w:t>
      </w:r>
      <w:r w:rsidR="00B11FB6" w:rsidRPr="00067B29">
        <w:rPr>
          <w:rFonts w:ascii="Times New Roman" w:hAnsi="Times New Roman" w:cs="Times New Roman"/>
          <w:sz w:val="28"/>
          <w:szCs w:val="28"/>
        </w:rPr>
        <w:t>выбранного тобой варианта ответа.</w:t>
      </w:r>
    </w:p>
    <w:p w:rsidR="00B11FB6" w:rsidRPr="00067B29" w:rsidRDefault="0011396A" w:rsidP="00067B29">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t>а</w:t>
      </w:r>
      <w:r w:rsidR="00B11FB6" w:rsidRPr="00067B29">
        <w:rPr>
          <w:rFonts w:ascii="Times New Roman" w:hAnsi="Times New Roman" w:cs="Times New Roman"/>
          <w:sz w:val="28"/>
          <w:szCs w:val="28"/>
        </w:rPr>
        <w:t>)</w:t>
      </w:r>
      <w:r w:rsidR="0035154B">
        <w:rPr>
          <w:rFonts w:ascii="Times New Roman" w:hAnsi="Times New Roman" w:cs="Times New Roman"/>
          <w:sz w:val="28"/>
          <w:szCs w:val="28"/>
        </w:rPr>
        <w:t xml:space="preserve"> </w:t>
      </w:r>
      <w:r w:rsidR="00B11FB6" w:rsidRPr="00067B29">
        <w:rPr>
          <w:rFonts w:ascii="Times New Roman" w:hAnsi="Times New Roman" w:cs="Times New Roman"/>
          <w:sz w:val="28"/>
          <w:szCs w:val="28"/>
        </w:rPr>
        <w:t>фруктовый лёд</w:t>
      </w:r>
    </w:p>
    <w:p w:rsidR="00B11FB6" w:rsidRPr="00067B29" w:rsidRDefault="0011396A" w:rsidP="00067B29">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б</w:t>
      </w:r>
      <w:r w:rsidR="00B11FB6" w:rsidRPr="00067B29">
        <w:rPr>
          <w:rFonts w:ascii="Times New Roman" w:hAnsi="Times New Roman" w:cs="Times New Roman"/>
          <w:sz w:val="28"/>
          <w:szCs w:val="28"/>
        </w:rPr>
        <w:t>)</w:t>
      </w:r>
      <w:r w:rsidR="0035154B">
        <w:rPr>
          <w:rFonts w:ascii="Times New Roman" w:hAnsi="Times New Roman" w:cs="Times New Roman"/>
          <w:sz w:val="28"/>
          <w:szCs w:val="28"/>
        </w:rPr>
        <w:t xml:space="preserve"> </w:t>
      </w:r>
      <w:r w:rsidR="00B11FB6" w:rsidRPr="00067B29">
        <w:rPr>
          <w:rFonts w:ascii="Times New Roman" w:hAnsi="Times New Roman" w:cs="Times New Roman"/>
          <w:sz w:val="28"/>
          <w:szCs w:val="28"/>
        </w:rPr>
        <w:t>замороженные ягоды</w:t>
      </w:r>
    </w:p>
    <w:p w:rsidR="00B11FB6" w:rsidRPr="00067B29" w:rsidRDefault="0011396A" w:rsidP="00067B29">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t>в</w:t>
      </w:r>
      <w:r w:rsidR="00B11FB6" w:rsidRPr="00067B29">
        <w:rPr>
          <w:rFonts w:ascii="Times New Roman" w:hAnsi="Times New Roman" w:cs="Times New Roman"/>
          <w:sz w:val="28"/>
          <w:szCs w:val="28"/>
        </w:rPr>
        <w:t>)</w:t>
      </w:r>
      <w:r w:rsidR="0035154B">
        <w:rPr>
          <w:rFonts w:ascii="Times New Roman" w:hAnsi="Times New Roman" w:cs="Times New Roman"/>
          <w:sz w:val="28"/>
          <w:szCs w:val="28"/>
        </w:rPr>
        <w:t xml:space="preserve"> </w:t>
      </w:r>
      <w:r w:rsidR="00B11FB6" w:rsidRPr="00067B29">
        <w:rPr>
          <w:rFonts w:ascii="Times New Roman" w:hAnsi="Times New Roman" w:cs="Times New Roman"/>
          <w:sz w:val="28"/>
          <w:szCs w:val="28"/>
        </w:rPr>
        <w:t>замороженное молоко</w:t>
      </w:r>
    </w:p>
    <w:p w:rsidR="00BA0F25" w:rsidRPr="00944192" w:rsidRDefault="0011396A" w:rsidP="00944192">
      <w:pPr>
        <w:pStyle w:val="af7"/>
        <w:spacing w:line="360" w:lineRule="auto"/>
        <w:ind w:firstLine="709"/>
        <w:rPr>
          <w:rFonts w:ascii="Times New Roman" w:hAnsi="Times New Roman" w:cs="Times New Roman"/>
          <w:sz w:val="28"/>
          <w:szCs w:val="28"/>
        </w:rPr>
      </w:pPr>
      <w:r>
        <w:rPr>
          <w:rFonts w:ascii="Times New Roman" w:hAnsi="Times New Roman" w:cs="Times New Roman"/>
          <w:sz w:val="28"/>
          <w:szCs w:val="28"/>
        </w:rPr>
        <w:t>г</w:t>
      </w:r>
      <w:r w:rsidR="00B11FB6" w:rsidRPr="00067B29">
        <w:rPr>
          <w:rFonts w:ascii="Times New Roman" w:hAnsi="Times New Roman" w:cs="Times New Roman"/>
          <w:sz w:val="28"/>
          <w:szCs w:val="28"/>
        </w:rPr>
        <w:t>)</w:t>
      </w:r>
      <w:r w:rsidR="0035154B">
        <w:rPr>
          <w:rFonts w:ascii="Times New Roman" w:hAnsi="Times New Roman" w:cs="Times New Roman"/>
          <w:sz w:val="28"/>
          <w:szCs w:val="28"/>
        </w:rPr>
        <w:t xml:space="preserve"> </w:t>
      </w:r>
      <w:r w:rsidR="00B11FB6" w:rsidRPr="00067B29">
        <w:rPr>
          <w:rFonts w:ascii="Times New Roman" w:hAnsi="Times New Roman" w:cs="Times New Roman"/>
          <w:sz w:val="28"/>
          <w:szCs w:val="28"/>
        </w:rPr>
        <w:t>мороженое в вафельных стаканчиках</w:t>
      </w:r>
    </w:p>
    <w:p w:rsidR="00BA0F25" w:rsidRDefault="00BA0F25" w:rsidP="001D191E">
      <w:pPr>
        <w:pStyle w:val="22"/>
        <w:spacing w:line="360" w:lineRule="auto"/>
        <w:jc w:val="center"/>
        <w:rPr>
          <w:rFonts w:ascii="Times New Roman" w:hAnsi="Times New Roman" w:cs="Times New Roman"/>
          <w:b/>
          <w:sz w:val="28"/>
          <w:szCs w:val="28"/>
        </w:rPr>
      </w:pPr>
    </w:p>
    <w:p w:rsidR="006E6E5C" w:rsidRPr="001D191E" w:rsidRDefault="001D191E" w:rsidP="001D191E">
      <w:pPr>
        <w:pStyle w:val="22"/>
        <w:spacing w:line="360" w:lineRule="auto"/>
        <w:jc w:val="center"/>
        <w:rPr>
          <w:rFonts w:ascii="Times New Roman" w:hAnsi="Times New Roman" w:cs="Times New Roman"/>
          <w:b/>
          <w:sz w:val="28"/>
          <w:szCs w:val="28"/>
        </w:rPr>
      </w:pPr>
      <w:r w:rsidRPr="001D191E">
        <w:rPr>
          <w:rFonts w:ascii="Times New Roman" w:hAnsi="Times New Roman" w:cs="Times New Roman"/>
          <w:b/>
          <w:sz w:val="28"/>
          <w:szCs w:val="28"/>
        </w:rPr>
        <w:t>48.***</w:t>
      </w:r>
    </w:p>
    <w:p w:rsidR="001D191E" w:rsidRPr="00691A4E" w:rsidRDefault="001D191E" w:rsidP="00691A4E">
      <w:pPr>
        <w:pStyle w:val="22"/>
        <w:spacing w:line="360" w:lineRule="auto"/>
        <w:ind w:firstLine="709"/>
        <w:jc w:val="both"/>
        <w:rPr>
          <w:rFonts w:ascii="Times New Roman" w:hAnsi="Times New Roman" w:cs="Times New Roman"/>
          <w:sz w:val="28"/>
          <w:szCs w:val="28"/>
        </w:rPr>
      </w:pPr>
    </w:p>
    <w:p w:rsidR="001D191E" w:rsidRPr="00691A4E" w:rsidRDefault="001D191E" w:rsidP="00691A4E">
      <w:pPr>
        <w:spacing w:line="360" w:lineRule="auto"/>
        <w:ind w:firstLine="709"/>
        <w:jc w:val="both"/>
        <w:rPr>
          <w:rFonts w:ascii="Times New Roman" w:hAnsi="Times New Roman" w:cs="Times New Roman"/>
          <w:sz w:val="28"/>
          <w:szCs w:val="28"/>
        </w:rPr>
      </w:pPr>
      <w:proofErr w:type="gramStart"/>
      <w:r w:rsidRPr="00691A4E">
        <w:rPr>
          <w:rFonts w:ascii="Times New Roman" w:hAnsi="Times New Roman" w:cs="Times New Roman"/>
          <w:sz w:val="28"/>
          <w:szCs w:val="28"/>
        </w:rPr>
        <w:t>(1)В мире существует много необычных, удивительных памятников. (2)Есть они и в России, вот, например, памятник букве «ё» в Ульяновске. (3)Раньше этот город назывался Симбирском, в нём родился известный русский писатель Николай Михайлович Карамзин, который придумал букву «ё». (4)Он предложил поставить над буквой «е» две точки. (5)До изобретения буквы «ё» писали или «ио», или просто «е».</w:t>
      </w:r>
      <w:proofErr w:type="gramEnd"/>
    </w:p>
    <w:p w:rsidR="001D191E" w:rsidRPr="00691A4E" w:rsidRDefault="001D191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sz w:val="28"/>
          <w:szCs w:val="28"/>
        </w:rPr>
        <w:t>(6)В Псковской области, неподалёку от усадьбы Михайловское, где жил в</w:t>
      </w:r>
      <w:r w:rsidRPr="00691A4E">
        <w:rPr>
          <w:rFonts w:ascii="Times New Roman" w:hAnsi="Times New Roman" w:cs="Times New Roman"/>
          <w:sz w:val="28"/>
          <w:szCs w:val="28"/>
          <w:lang w:val="en-US"/>
        </w:rPr>
        <w:t> </w:t>
      </w:r>
      <w:r w:rsidRPr="00691A4E">
        <w:rPr>
          <w:rFonts w:ascii="Times New Roman" w:hAnsi="Times New Roman" w:cs="Times New Roman"/>
          <w:sz w:val="28"/>
          <w:szCs w:val="28"/>
        </w:rPr>
        <w:t xml:space="preserve">ссылке Александр Сергеевич Пушкин, поставили памятник зайцу. (7)Монумента заяц удостоился за то, что … спас великого русского поэта. </w:t>
      </w:r>
    </w:p>
    <w:p w:rsidR="001D191E" w:rsidRPr="00691A4E" w:rsidRDefault="001D191E" w:rsidP="00E06F67">
      <w:pPr>
        <w:spacing w:line="360" w:lineRule="auto"/>
        <w:ind w:firstLine="709"/>
        <w:jc w:val="both"/>
        <w:rPr>
          <w:rFonts w:ascii="Times New Roman" w:hAnsi="Times New Roman" w:cs="Times New Roman"/>
          <w:i/>
          <w:sz w:val="28"/>
          <w:szCs w:val="28"/>
        </w:rPr>
      </w:pPr>
      <w:proofErr w:type="gramStart"/>
      <w:r w:rsidRPr="00691A4E">
        <w:rPr>
          <w:rFonts w:ascii="Times New Roman" w:hAnsi="Times New Roman" w:cs="Times New Roman"/>
          <w:sz w:val="28"/>
          <w:szCs w:val="28"/>
        </w:rPr>
        <w:t>(8)Произошло это так. (9)Пушкин решил самовольно покинуть северную деревню и тайно приехать в столицу  − Петербург, чтобы повидать друзей. (10)Он ехал на санях, и вдруг дорогу ему перебежал заяц. (11)Это было плохой приметой. (12)Суеверный поэт сразу же вернулся домой. (13)А в это время в</w:t>
      </w:r>
      <w:r w:rsidRPr="00691A4E">
        <w:rPr>
          <w:rFonts w:ascii="Times New Roman" w:hAnsi="Times New Roman" w:cs="Times New Roman"/>
          <w:sz w:val="28"/>
          <w:szCs w:val="28"/>
          <w:lang w:val="en-US"/>
        </w:rPr>
        <w:t> </w:t>
      </w:r>
      <w:r w:rsidRPr="00691A4E">
        <w:rPr>
          <w:rFonts w:ascii="Times New Roman" w:hAnsi="Times New Roman" w:cs="Times New Roman"/>
          <w:sz w:val="28"/>
          <w:szCs w:val="28"/>
        </w:rPr>
        <w:t>Петербурге дворяне (и среди них друзья Пушкина) пытались поднять восстание против</w:t>
      </w:r>
      <w:proofErr w:type="gramEnd"/>
      <w:r w:rsidRPr="00691A4E">
        <w:rPr>
          <w:rFonts w:ascii="Times New Roman" w:hAnsi="Times New Roman" w:cs="Times New Roman"/>
          <w:sz w:val="28"/>
          <w:szCs w:val="28"/>
        </w:rPr>
        <w:t xml:space="preserve"> царя. (14)Не будь зайца, поэт наверняка присоединился бы к</w:t>
      </w:r>
      <w:r w:rsidRPr="00691A4E">
        <w:rPr>
          <w:rFonts w:ascii="Times New Roman" w:hAnsi="Times New Roman" w:cs="Times New Roman"/>
          <w:sz w:val="28"/>
          <w:szCs w:val="28"/>
          <w:lang w:val="en-US"/>
        </w:rPr>
        <w:t> </w:t>
      </w:r>
      <w:r w:rsidRPr="00691A4E">
        <w:rPr>
          <w:rFonts w:ascii="Times New Roman" w:hAnsi="Times New Roman" w:cs="Times New Roman"/>
          <w:sz w:val="28"/>
          <w:szCs w:val="28"/>
        </w:rPr>
        <w:t xml:space="preserve">бунтовщикам и скорее </w:t>
      </w:r>
      <w:proofErr w:type="gramStart"/>
      <w:r w:rsidRPr="00691A4E">
        <w:rPr>
          <w:rFonts w:ascii="Times New Roman" w:hAnsi="Times New Roman" w:cs="Times New Roman"/>
          <w:sz w:val="28"/>
          <w:szCs w:val="28"/>
        </w:rPr>
        <w:t>всего</w:t>
      </w:r>
      <w:proofErr w:type="gramEnd"/>
      <w:r w:rsidRPr="00691A4E">
        <w:rPr>
          <w:rFonts w:ascii="Times New Roman" w:hAnsi="Times New Roman" w:cs="Times New Roman"/>
          <w:sz w:val="28"/>
          <w:szCs w:val="28"/>
        </w:rPr>
        <w:t xml:space="preserve"> погиб бы. (15)Псковичи считают, что заяц сохранил Пушкину жизнь, вот и отметили его заслуги памятником.</w:t>
      </w:r>
      <w:r w:rsidRPr="00691A4E">
        <w:rPr>
          <w:rFonts w:ascii="Times New Roman" w:hAnsi="Times New Roman" w:cs="Times New Roman"/>
          <w:i/>
          <w:sz w:val="28"/>
          <w:szCs w:val="28"/>
        </w:rPr>
        <w:t xml:space="preserve"> (По Е.В. Широниной)</w:t>
      </w:r>
    </w:p>
    <w:p w:rsidR="001D191E" w:rsidRPr="00691A4E" w:rsidRDefault="00691A4E" w:rsidP="00E06F67">
      <w:pPr>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D191E" w:rsidRPr="00691A4E">
        <w:rPr>
          <w:rFonts w:ascii="Times New Roman" w:hAnsi="Times New Roman" w:cs="Times New Roman"/>
          <w:sz w:val="28"/>
          <w:szCs w:val="28"/>
        </w:rPr>
        <w:t xml:space="preserve">Что хотел сказать автор читателю? </w:t>
      </w:r>
      <w:r w:rsidR="001D191E" w:rsidRPr="00691A4E">
        <w:rPr>
          <w:rFonts w:ascii="Times New Roman" w:hAnsi="Times New Roman" w:cs="Times New Roman"/>
          <w:b/>
          <w:sz w:val="28"/>
          <w:szCs w:val="28"/>
        </w:rPr>
        <w:t>Определи и запиши</w:t>
      </w:r>
      <w:r w:rsidR="001D191E" w:rsidRPr="00691A4E">
        <w:rPr>
          <w:rFonts w:ascii="Times New Roman" w:hAnsi="Times New Roman" w:cs="Times New Roman"/>
          <w:sz w:val="28"/>
          <w:szCs w:val="28"/>
        </w:rPr>
        <w:t xml:space="preserve"> основную мысль текста. </w:t>
      </w:r>
    </w:p>
    <w:p w:rsidR="001D191E" w:rsidRPr="00691A4E" w:rsidRDefault="00691A4E" w:rsidP="00E06F6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E06F67">
        <w:rPr>
          <w:rFonts w:ascii="Times New Roman" w:hAnsi="Times New Roman" w:cs="Times New Roman"/>
          <w:sz w:val="28"/>
          <w:szCs w:val="28"/>
        </w:rPr>
        <w:t xml:space="preserve"> </w:t>
      </w:r>
      <w:r w:rsidR="001D191E" w:rsidRPr="00691A4E">
        <w:rPr>
          <w:rFonts w:ascii="Times New Roman" w:hAnsi="Times New Roman" w:cs="Times New Roman"/>
          <w:sz w:val="28"/>
          <w:szCs w:val="28"/>
        </w:rPr>
        <w:t xml:space="preserve">На какие части можно разделить текст? </w:t>
      </w:r>
      <w:r w:rsidR="001D191E" w:rsidRPr="00691A4E">
        <w:rPr>
          <w:rFonts w:ascii="Times New Roman" w:hAnsi="Times New Roman" w:cs="Times New Roman"/>
          <w:b/>
          <w:sz w:val="28"/>
          <w:szCs w:val="28"/>
        </w:rPr>
        <w:t>Составь и запиши</w:t>
      </w:r>
      <w:r w:rsidR="001D191E" w:rsidRPr="00691A4E">
        <w:rPr>
          <w:rFonts w:ascii="Times New Roman" w:hAnsi="Times New Roman" w:cs="Times New Roman"/>
          <w:sz w:val="28"/>
          <w:szCs w:val="28"/>
        </w:rPr>
        <w:t xml:space="preserve"> план текста из трёх пунктов. В ответе ты можешь использовать сочетания слов или предложения.</w:t>
      </w:r>
    </w:p>
    <w:p w:rsidR="001D191E" w:rsidRPr="00691A4E" w:rsidRDefault="00691A4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sz w:val="28"/>
          <w:szCs w:val="28"/>
        </w:rPr>
        <w:t>3.</w:t>
      </w:r>
      <w:r w:rsidR="00E06F67">
        <w:rPr>
          <w:rFonts w:ascii="Times New Roman" w:hAnsi="Times New Roman" w:cs="Times New Roman"/>
          <w:sz w:val="28"/>
          <w:szCs w:val="28"/>
        </w:rPr>
        <w:t xml:space="preserve"> </w:t>
      </w:r>
      <w:r w:rsidR="001D191E" w:rsidRPr="00691A4E">
        <w:rPr>
          <w:rFonts w:ascii="Times New Roman" w:hAnsi="Times New Roman" w:cs="Times New Roman"/>
          <w:b/>
          <w:sz w:val="28"/>
          <w:szCs w:val="28"/>
        </w:rPr>
        <w:t>Задай</w:t>
      </w:r>
      <w:r w:rsidR="001D191E" w:rsidRPr="00691A4E">
        <w:rPr>
          <w:rFonts w:ascii="Times New Roman" w:hAnsi="Times New Roman" w:cs="Times New Roman"/>
          <w:sz w:val="28"/>
          <w:szCs w:val="28"/>
        </w:rPr>
        <w:t xml:space="preserve"> по тексту вопрос, который поможет определить, насколько </w:t>
      </w:r>
      <w:r w:rsidR="001D191E" w:rsidRPr="00691A4E">
        <w:rPr>
          <w:rFonts w:ascii="Times New Roman" w:hAnsi="Times New Roman" w:cs="Times New Roman"/>
          <w:sz w:val="28"/>
          <w:szCs w:val="28"/>
        </w:rPr>
        <w:lastRenderedPageBreak/>
        <w:t xml:space="preserve">точно твои одноклассники поняли его содержание. </w:t>
      </w:r>
      <w:r w:rsidR="001D191E" w:rsidRPr="00691A4E">
        <w:rPr>
          <w:rFonts w:ascii="Times New Roman" w:hAnsi="Times New Roman" w:cs="Times New Roman"/>
          <w:b/>
          <w:sz w:val="28"/>
          <w:szCs w:val="28"/>
        </w:rPr>
        <w:t>Запиши</w:t>
      </w:r>
      <w:r w:rsidR="001D191E" w:rsidRPr="00691A4E">
        <w:rPr>
          <w:rFonts w:ascii="Times New Roman" w:hAnsi="Times New Roman" w:cs="Times New Roman"/>
          <w:sz w:val="28"/>
          <w:szCs w:val="28"/>
        </w:rPr>
        <w:t xml:space="preserve"> свой вопрос.</w:t>
      </w:r>
    </w:p>
    <w:p w:rsidR="001D191E" w:rsidRPr="00691A4E" w:rsidRDefault="00691A4E" w:rsidP="00691A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06F67">
        <w:rPr>
          <w:rFonts w:ascii="Times New Roman" w:hAnsi="Times New Roman" w:cs="Times New Roman"/>
          <w:sz w:val="28"/>
          <w:szCs w:val="28"/>
        </w:rPr>
        <w:t xml:space="preserve"> </w:t>
      </w:r>
      <w:r w:rsidR="001D191E" w:rsidRPr="00691A4E">
        <w:rPr>
          <w:rFonts w:ascii="Times New Roman" w:hAnsi="Times New Roman" w:cs="Times New Roman"/>
          <w:sz w:val="28"/>
          <w:szCs w:val="28"/>
        </w:rPr>
        <w:t xml:space="preserve">Как ты понимаешь значение слова «столица»? </w:t>
      </w:r>
      <w:r w:rsidR="001D191E" w:rsidRPr="00691A4E">
        <w:rPr>
          <w:rFonts w:ascii="Times New Roman" w:hAnsi="Times New Roman" w:cs="Times New Roman"/>
          <w:b/>
          <w:sz w:val="28"/>
          <w:szCs w:val="28"/>
        </w:rPr>
        <w:t>Запиши</w:t>
      </w:r>
      <w:r w:rsidR="001D191E" w:rsidRPr="00691A4E">
        <w:rPr>
          <w:rFonts w:ascii="Times New Roman" w:hAnsi="Times New Roman" w:cs="Times New Roman"/>
          <w:sz w:val="28"/>
          <w:szCs w:val="28"/>
        </w:rPr>
        <w:t xml:space="preserve"> своё объяснение.</w:t>
      </w:r>
    </w:p>
    <w:p w:rsidR="001D191E" w:rsidRPr="00691A4E" w:rsidRDefault="00691A4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sz w:val="28"/>
          <w:szCs w:val="28"/>
        </w:rPr>
        <w:t>5.</w:t>
      </w:r>
      <w:r w:rsidR="00E06F67">
        <w:rPr>
          <w:rFonts w:ascii="Times New Roman" w:hAnsi="Times New Roman" w:cs="Times New Roman"/>
          <w:sz w:val="28"/>
          <w:szCs w:val="28"/>
        </w:rPr>
        <w:t xml:space="preserve"> </w:t>
      </w:r>
      <w:r w:rsidR="001D191E" w:rsidRPr="00691A4E">
        <w:rPr>
          <w:rFonts w:ascii="Times New Roman" w:hAnsi="Times New Roman" w:cs="Times New Roman"/>
          <w:b/>
          <w:sz w:val="28"/>
          <w:szCs w:val="28"/>
        </w:rPr>
        <w:t>Замени</w:t>
      </w:r>
      <w:r w:rsidR="001D191E" w:rsidRPr="00691A4E">
        <w:rPr>
          <w:rFonts w:ascii="Times New Roman" w:hAnsi="Times New Roman" w:cs="Times New Roman"/>
          <w:sz w:val="28"/>
          <w:szCs w:val="28"/>
        </w:rPr>
        <w:t xml:space="preserve"> слово «известный» (из 2-го предложения) близким по значению словом (словами), </w:t>
      </w:r>
      <w:r w:rsidR="001D191E" w:rsidRPr="00691A4E">
        <w:rPr>
          <w:rFonts w:ascii="Times New Roman" w:hAnsi="Times New Roman" w:cs="Times New Roman"/>
          <w:b/>
          <w:sz w:val="28"/>
          <w:szCs w:val="28"/>
        </w:rPr>
        <w:t>запиши</w:t>
      </w:r>
      <w:r w:rsidR="001D191E" w:rsidRPr="00691A4E">
        <w:rPr>
          <w:rFonts w:ascii="Times New Roman" w:hAnsi="Times New Roman" w:cs="Times New Roman"/>
          <w:sz w:val="28"/>
          <w:szCs w:val="28"/>
        </w:rPr>
        <w:t xml:space="preserve"> это слово (эти слова).</w:t>
      </w:r>
    </w:p>
    <w:p w:rsidR="001D191E" w:rsidRPr="00691A4E" w:rsidRDefault="00691A4E" w:rsidP="00691A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06F67">
        <w:rPr>
          <w:rFonts w:ascii="Times New Roman" w:hAnsi="Times New Roman" w:cs="Times New Roman"/>
          <w:sz w:val="28"/>
          <w:szCs w:val="28"/>
        </w:rPr>
        <w:t xml:space="preserve"> </w:t>
      </w:r>
      <w:r w:rsidR="001D191E" w:rsidRPr="00691A4E">
        <w:rPr>
          <w:rFonts w:ascii="Times New Roman" w:hAnsi="Times New Roman" w:cs="Times New Roman"/>
          <w:sz w:val="28"/>
          <w:szCs w:val="28"/>
        </w:rPr>
        <w:t xml:space="preserve">В 1-м предложении </w:t>
      </w:r>
      <w:r w:rsidR="001D191E" w:rsidRPr="00691A4E">
        <w:rPr>
          <w:rFonts w:ascii="Times New Roman" w:hAnsi="Times New Roman" w:cs="Times New Roman"/>
          <w:b/>
          <w:sz w:val="28"/>
          <w:szCs w:val="28"/>
        </w:rPr>
        <w:t>найди</w:t>
      </w:r>
      <w:r w:rsidR="001D191E" w:rsidRPr="00691A4E">
        <w:rPr>
          <w:rFonts w:ascii="Times New Roman" w:hAnsi="Times New Roman" w:cs="Times New Roman"/>
          <w:sz w:val="28"/>
          <w:szCs w:val="28"/>
        </w:rPr>
        <w:t xml:space="preserve"> слово, строение которого соответствует схеме:</w:t>
      </w:r>
      <w:r w:rsidRPr="00691A4E">
        <w:rPr>
          <w:rFonts w:ascii="Times New Roman" w:hAnsi="Times New Roman" w:cs="Times New Roman"/>
          <w:noProof/>
          <w:sz w:val="28"/>
          <w:szCs w:val="28"/>
          <w:lang w:eastAsia="ru-RU" w:bidi="ar-SA"/>
        </w:rPr>
        <w:t xml:space="preserve"> </w:t>
      </w:r>
      <w:r w:rsidRPr="00691A4E">
        <w:rPr>
          <w:rFonts w:ascii="Times New Roman" w:hAnsi="Times New Roman" w:cs="Times New Roman"/>
          <w:noProof/>
          <w:sz w:val="28"/>
          <w:szCs w:val="28"/>
          <w:lang w:eastAsia="ru-RU" w:bidi="ar-SA"/>
        </w:rPr>
        <w:drawing>
          <wp:inline distT="0" distB="0" distL="0" distR="0">
            <wp:extent cx="1247775" cy="257175"/>
            <wp:effectExtent l="19050" t="0" r="9525" b="0"/>
            <wp:docPr id="29" name="Рисунок 1" descr="разбор с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азбор слова"/>
                    <pic:cNvPicPr>
                      <a:picLocks noChangeAspect="1" noChangeArrowheads="1"/>
                    </pic:cNvPicPr>
                  </pic:nvPicPr>
                  <pic:blipFill>
                    <a:blip r:embed="rId10" cstate="print"/>
                    <a:srcRect/>
                    <a:stretch>
                      <a:fillRect/>
                    </a:stretch>
                  </pic:blipFill>
                  <pic:spPr bwMode="auto">
                    <a:xfrm>
                      <a:off x="0" y="0"/>
                      <a:ext cx="1247775" cy="257175"/>
                    </a:xfrm>
                    <a:prstGeom prst="rect">
                      <a:avLst/>
                    </a:prstGeom>
                    <a:noFill/>
                    <a:ln w="9525">
                      <a:noFill/>
                      <a:miter lim="800000"/>
                      <a:headEnd/>
                      <a:tailEnd/>
                    </a:ln>
                  </pic:spPr>
                </pic:pic>
              </a:graphicData>
            </a:graphic>
          </wp:inline>
        </w:drawing>
      </w:r>
    </w:p>
    <w:p w:rsidR="001D191E" w:rsidRPr="00691A4E" w:rsidRDefault="001D191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b/>
          <w:sz w:val="28"/>
          <w:szCs w:val="28"/>
        </w:rPr>
        <w:t>Выпиши</w:t>
      </w:r>
      <w:r w:rsidRPr="00691A4E">
        <w:rPr>
          <w:rFonts w:ascii="Times New Roman" w:hAnsi="Times New Roman" w:cs="Times New Roman"/>
          <w:sz w:val="28"/>
          <w:szCs w:val="28"/>
        </w:rPr>
        <w:t xml:space="preserve"> это слово,</w:t>
      </w:r>
      <w:r w:rsidRPr="00691A4E">
        <w:rPr>
          <w:rFonts w:ascii="Times New Roman" w:hAnsi="Times New Roman" w:cs="Times New Roman"/>
          <w:b/>
          <w:sz w:val="28"/>
          <w:szCs w:val="28"/>
        </w:rPr>
        <w:t xml:space="preserve"> обозначь</w:t>
      </w:r>
      <w:r w:rsidRPr="00691A4E">
        <w:rPr>
          <w:rFonts w:ascii="Times New Roman" w:hAnsi="Times New Roman" w:cs="Times New Roman"/>
          <w:sz w:val="28"/>
          <w:szCs w:val="28"/>
        </w:rPr>
        <w:t xml:space="preserve"> его части. </w:t>
      </w:r>
    </w:p>
    <w:p w:rsidR="001D191E" w:rsidRPr="00691A4E" w:rsidRDefault="00691A4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sz w:val="28"/>
          <w:szCs w:val="28"/>
        </w:rPr>
        <w:t>7.</w:t>
      </w:r>
      <w:r w:rsidR="00E06F67">
        <w:rPr>
          <w:rFonts w:ascii="Times New Roman" w:hAnsi="Times New Roman" w:cs="Times New Roman"/>
          <w:sz w:val="28"/>
          <w:szCs w:val="28"/>
        </w:rPr>
        <w:t xml:space="preserve"> </w:t>
      </w:r>
      <w:r w:rsidR="001D191E" w:rsidRPr="00691A4E">
        <w:rPr>
          <w:rFonts w:ascii="Times New Roman" w:hAnsi="Times New Roman" w:cs="Times New Roman"/>
          <w:b/>
          <w:sz w:val="28"/>
          <w:szCs w:val="28"/>
        </w:rPr>
        <w:t xml:space="preserve">Выпиши </w:t>
      </w:r>
      <w:r w:rsidR="001D191E" w:rsidRPr="00691A4E">
        <w:rPr>
          <w:rFonts w:ascii="Times New Roman" w:hAnsi="Times New Roman" w:cs="Times New Roman"/>
          <w:sz w:val="28"/>
          <w:szCs w:val="28"/>
        </w:rPr>
        <w:t xml:space="preserve">из 7-го предложения все имена существительные в той форме, в которой они стоят в предложении, </w:t>
      </w:r>
      <w:r w:rsidR="001D191E" w:rsidRPr="00691A4E">
        <w:rPr>
          <w:rFonts w:ascii="Times New Roman" w:hAnsi="Times New Roman" w:cs="Times New Roman"/>
          <w:b/>
          <w:sz w:val="28"/>
          <w:szCs w:val="28"/>
        </w:rPr>
        <w:t>укажи</w:t>
      </w:r>
      <w:r w:rsidR="001D191E" w:rsidRPr="00691A4E">
        <w:rPr>
          <w:rFonts w:ascii="Times New Roman" w:hAnsi="Times New Roman" w:cs="Times New Roman"/>
          <w:sz w:val="28"/>
          <w:szCs w:val="28"/>
        </w:rPr>
        <w:t xml:space="preserve"> морфологические признаки одной из форм (на выбор).</w:t>
      </w:r>
    </w:p>
    <w:p w:rsidR="001D191E" w:rsidRPr="00691A4E" w:rsidRDefault="00691A4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sz w:val="28"/>
          <w:szCs w:val="28"/>
        </w:rPr>
        <w:t>8.</w:t>
      </w:r>
      <w:r w:rsidR="00E06F67">
        <w:rPr>
          <w:rFonts w:ascii="Times New Roman" w:hAnsi="Times New Roman" w:cs="Times New Roman"/>
          <w:sz w:val="28"/>
          <w:szCs w:val="28"/>
        </w:rPr>
        <w:t xml:space="preserve"> </w:t>
      </w:r>
      <w:r w:rsidR="001D191E" w:rsidRPr="00691A4E">
        <w:rPr>
          <w:rFonts w:ascii="Times New Roman" w:hAnsi="Times New Roman" w:cs="Times New Roman"/>
          <w:b/>
          <w:sz w:val="28"/>
          <w:szCs w:val="28"/>
        </w:rPr>
        <w:t xml:space="preserve">Выпиши </w:t>
      </w:r>
      <w:r w:rsidR="001D191E" w:rsidRPr="00691A4E">
        <w:rPr>
          <w:rFonts w:ascii="Times New Roman" w:hAnsi="Times New Roman" w:cs="Times New Roman"/>
          <w:sz w:val="28"/>
          <w:szCs w:val="28"/>
        </w:rPr>
        <w:t xml:space="preserve">из 1-го предложения все формы имён прилагательных с именами существительными, к которым они относятся. </w:t>
      </w:r>
      <w:r w:rsidR="001D191E" w:rsidRPr="00691A4E">
        <w:rPr>
          <w:rFonts w:ascii="Times New Roman" w:hAnsi="Times New Roman" w:cs="Times New Roman"/>
          <w:b/>
          <w:sz w:val="28"/>
          <w:szCs w:val="28"/>
        </w:rPr>
        <w:t>Укажи</w:t>
      </w:r>
      <w:r w:rsidR="001D191E" w:rsidRPr="00691A4E">
        <w:rPr>
          <w:rFonts w:ascii="Times New Roman" w:hAnsi="Times New Roman" w:cs="Times New Roman"/>
          <w:sz w:val="28"/>
          <w:szCs w:val="28"/>
        </w:rPr>
        <w:t xml:space="preserve"> морфологические признаки одной из форм имени прилагательного (на выбор).</w:t>
      </w:r>
    </w:p>
    <w:p w:rsidR="001D191E" w:rsidRPr="00691A4E" w:rsidRDefault="00691A4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sz w:val="28"/>
          <w:szCs w:val="28"/>
        </w:rPr>
        <w:t>9.</w:t>
      </w:r>
      <w:r w:rsidR="00E06F67">
        <w:rPr>
          <w:rFonts w:ascii="Times New Roman" w:hAnsi="Times New Roman" w:cs="Times New Roman"/>
          <w:sz w:val="28"/>
          <w:szCs w:val="28"/>
        </w:rPr>
        <w:t xml:space="preserve"> </w:t>
      </w:r>
      <w:r w:rsidR="001D191E" w:rsidRPr="00691A4E">
        <w:rPr>
          <w:rFonts w:ascii="Times New Roman" w:hAnsi="Times New Roman" w:cs="Times New Roman"/>
          <w:b/>
          <w:sz w:val="28"/>
          <w:szCs w:val="28"/>
        </w:rPr>
        <w:t xml:space="preserve">Выпиши </w:t>
      </w:r>
      <w:r w:rsidR="001D191E" w:rsidRPr="00691A4E">
        <w:rPr>
          <w:rFonts w:ascii="Times New Roman" w:hAnsi="Times New Roman" w:cs="Times New Roman"/>
          <w:sz w:val="28"/>
          <w:szCs w:val="28"/>
        </w:rPr>
        <w:t xml:space="preserve">из 10-го предложения все местоимения, </w:t>
      </w:r>
      <w:r w:rsidR="001D191E" w:rsidRPr="00691A4E">
        <w:rPr>
          <w:rFonts w:ascii="Times New Roman" w:hAnsi="Times New Roman" w:cs="Times New Roman"/>
          <w:b/>
          <w:sz w:val="28"/>
          <w:szCs w:val="28"/>
        </w:rPr>
        <w:t>укажи</w:t>
      </w:r>
      <w:r w:rsidR="001D191E" w:rsidRPr="00691A4E">
        <w:rPr>
          <w:rFonts w:ascii="Times New Roman" w:hAnsi="Times New Roman" w:cs="Times New Roman"/>
          <w:sz w:val="28"/>
          <w:szCs w:val="28"/>
        </w:rPr>
        <w:t xml:space="preserve"> лицо и число одного из них (на выбор).</w:t>
      </w:r>
    </w:p>
    <w:p w:rsidR="001D191E" w:rsidRPr="00691A4E" w:rsidRDefault="00691A4E" w:rsidP="00691A4E">
      <w:pPr>
        <w:spacing w:line="360" w:lineRule="auto"/>
        <w:ind w:firstLine="709"/>
        <w:jc w:val="both"/>
        <w:rPr>
          <w:rFonts w:ascii="Times New Roman" w:hAnsi="Times New Roman" w:cs="Times New Roman"/>
          <w:sz w:val="28"/>
          <w:szCs w:val="28"/>
        </w:rPr>
      </w:pPr>
      <w:r w:rsidRPr="00691A4E">
        <w:rPr>
          <w:rFonts w:ascii="Times New Roman" w:hAnsi="Times New Roman" w:cs="Times New Roman"/>
          <w:sz w:val="28"/>
          <w:szCs w:val="28"/>
        </w:rPr>
        <w:t>10.</w:t>
      </w:r>
      <w:r w:rsidR="00E06F67">
        <w:rPr>
          <w:rFonts w:ascii="Times New Roman" w:hAnsi="Times New Roman" w:cs="Times New Roman"/>
          <w:sz w:val="28"/>
          <w:szCs w:val="28"/>
        </w:rPr>
        <w:t xml:space="preserve"> </w:t>
      </w:r>
      <w:r w:rsidR="001D191E" w:rsidRPr="00691A4E">
        <w:rPr>
          <w:rFonts w:ascii="Times New Roman" w:hAnsi="Times New Roman" w:cs="Times New Roman"/>
          <w:b/>
          <w:sz w:val="28"/>
          <w:szCs w:val="28"/>
        </w:rPr>
        <w:t xml:space="preserve">Выпиши </w:t>
      </w:r>
      <w:r w:rsidR="001D191E" w:rsidRPr="00691A4E">
        <w:rPr>
          <w:rFonts w:ascii="Times New Roman" w:hAnsi="Times New Roman" w:cs="Times New Roman"/>
          <w:sz w:val="28"/>
          <w:szCs w:val="28"/>
        </w:rPr>
        <w:t xml:space="preserve">из 3-го предложения все глаголы в той форме, в которой они стоят в предложении, </w:t>
      </w:r>
      <w:r w:rsidR="001D191E" w:rsidRPr="00691A4E">
        <w:rPr>
          <w:rFonts w:ascii="Times New Roman" w:hAnsi="Times New Roman" w:cs="Times New Roman"/>
          <w:b/>
          <w:sz w:val="28"/>
          <w:szCs w:val="28"/>
        </w:rPr>
        <w:t>укажи</w:t>
      </w:r>
      <w:r w:rsidR="001D191E" w:rsidRPr="00691A4E">
        <w:rPr>
          <w:rFonts w:ascii="Times New Roman" w:hAnsi="Times New Roman" w:cs="Times New Roman"/>
          <w:sz w:val="28"/>
          <w:szCs w:val="28"/>
        </w:rPr>
        <w:t xml:space="preserve"> морфологические признаки одной из форм (на выбор).</w:t>
      </w:r>
    </w:p>
    <w:p w:rsidR="001D191E" w:rsidRDefault="009C2AE2" w:rsidP="009C2AE2">
      <w:pPr>
        <w:pStyle w:val="22"/>
        <w:spacing w:line="360" w:lineRule="auto"/>
        <w:ind w:firstLine="709"/>
        <w:jc w:val="center"/>
        <w:rPr>
          <w:rFonts w:ascii="Times New Roman" w:hAnsi="Times New Roman" w:cs="Times New Roman"/>
          <w:b/>
          <w:sz w:val="28"/>
          <w:szCs w:val="28"/>
        </w:rPr>
      </w:pPr>
      <w:r w:rsidRPr="009C2AE2">
        <w:rPr>
          <w:rFonts w:ascii="Times New Roman" w:hAnsi="Times New Roman" w:cs="Times New Roman"/>
          <w:b/>
          <w:sz w:val="28"/>
          <w:szCs w:val="28"/>
        </w:rPr>
        <w:t>49.***</w:t>
      </w:r>
    </w:p>
    <w:p w:rsidR="00691A4E" w:rsidRPr="009C2AE2" w:rsidRDefault="00691A4E" w:rsidP="009C2AE2">
      <w:pPr>
        <w:pStyle w:val="22"/>
        <w:spacing w:line="360" w:lineRule="auto"/>
        <w:ind w:firstLine="709"/>
        <w:jc w:val="center"/>
        <w:rPr>
          <w:rFonts w:ascii="Times New Roman" w:hAnsi="Times New Roman" w:cs="Times New Roman"/>
          <w:b/>
          <w:sz w:val="28"/>
          <w:szCs w:val="28"/>
        </w:rPr>
      </w:pPr>
    </w:p>
    <w:p w:rsidR="007D63B9" w:rsidRDefault="009C2AE2" w:rsidP="00944192">
      <w:pPr>
        <w:pStyle w:val="22"/>
        <w:spacing w:line="360" w:lineRule="auto"/>
        <w:ind w:firstLine="709"/>
        <w:jc w:val="both"/>
        <w:rPr>
          <w:rFonts w:ascii="Times New Roman" w:hAnsi="Times New Roman" w:cs="Times New Roman"/>
          <w:sz w:val="28"/>
          <w:szCs w:val="28"/>
        </w:rPr>
      </w:pPr>
      <w:r>
        <w:rPr>
          <w:rFonts w:ascii="TimesNewRoman" w:hAnsi="TimesNewRoman"/>
          <w:color w:val="000000"/>
          <w:sz w:val="28"/>
          <w:szCs w:val="28"/>
        </w:rPr>
        <w:t xml:space="preserve">(1)Самая удивительная особенность многих зверей, птиц, рыб и насекомых </w:t>
      </w:r>
      <w:proofErr w:type="gramStart"/>
      <w:r>
        <w:rPr>
          <w:rFonts w:ascii="TimesNewRoman" w:hAnsi="TimesNewRoman"/>
          <w:color w:val="000000"/>
          <w:sz w:val="28"/>
          <w:szCs w:val="28"/>
        </w:rPr>
        <w:t>–э</w:t>
      </w:r>
      <w:proofErr w:type="gramEnd"/>
      <w:r>
        <w:rPr>
          <w:rFonts w:ascii="TimesNewRoman" w:hAnsi="TimesNewRoman"/>
          <w:color w:val="000000"/>
          <w:sz w:val="28"/>
          <w:szCs w:val="28"/>
        </w:rPr>
        <w:t>то умение сливаться с окружающим фоном для своей маскировки.</w:t>
      </w:r>
      <w:r w:rsidR="00691A4E">
        <w:rPr>
          <w:rFonts w:ascii="TimesNewRoman" w:hAnsi="TimesNewRoman"/>
          <w:color w:val="000000"/>
          <w:sz w:val="28"/>
          <w:szCs w:val="28"/>
        </w:rPr>
        <w:t xml:space="preserve"> </w:t>
      </w:r>
      <w:r>
        <w:rPr>
          <w:rFonts w:ascii="TimesNewRoman" w:hAnsi="TimesNewRoman"/>
          <w:color w:val="000000"/>
          <w:sz w:val="28"/>
          <w:szCs w:val="28"/>
        </w:rPr>
        <w:t>(2)Нападающим это необходимо для того, чтобы как можно незаметней</w:t>
      </w:r>
      <w:r w:rsidR="00691A4E">
        <w:rPr>
          <w:rFonts w:ascii="TimesNewRoman" w:hAnsi="TimesNewRoman"/>
          <w:color w:val="000000"/>
          <w:sz w:val="28"/>
          <w:szCs w:val="28"/>
        </w:rPr>
        <w:t xml:space="preserve"> </w:t>
      </w:r>
      <w:r>
        <w:rPr>
          <w:rFonts w:ascii="TimesNewRoman" w:hAnsi="TimesNewRoman"/>
          <w:color w:val="000000"/>
          <w:sz w:val="28"/>
          <w:szCs w:val="28"/>
        </w:rPr>
        <w:t>подобраться к добыче, а тем, на кого нападают, чтобы скрыться самим</w:t>
      </w:r>
      <w:r w:rsidR="00691A4E">
        <w:rPr>
          <w:rFonts w:ascii="TimesNewRoman" w:hAnsi="TimesNewRoman"/>
          <w:color w:val="000000"/>
          <w:sz w:val="28"/>
          <w:szCs w:val="28"/>
        </w:rPr>
        <w:t xml:space="preserve"> </w:t>
      </w:r>
      <w:r>
        <w:rPr>
          <w:rFonts w:ascii="TimesNewRoman" w:hAnsi="TimesNewRoman"/>
          <w:color w:val="000000"/>
          <w:sz w:val="28"/>
          <w:szCs w:val="28"/>
        </w:rPr>
        <w:t>и спрятать своих детёнышей.</w:t>
      </w:r>
      <w:r>
        <w:rPr>
          <w:rFonts w:ascii="TimesNewRoman" w:hAnsi="TimesNewRoman"/>
          <w:color w:val="000000"/>
          <w:sz w:val="28"/>
          <w:szCs w:val="28"/>
        </w:rPr>
        <w:br/>
      </w:r>
      <w:r w:rsidR="00C53803">
        <w:rPr>
          <w:rFonts w:ascii="TimesNewRoman" w:hAnsi="TimesNewRoman"/>
          <w:color w:val="000000"/>
          <w:sz w:val="28"/>
          <w:szCs w:val="28"/>
        </w:rPr>
        <w:tab/>
      </w:r>
      <w:r>
        <w:rPr>
          <w:rFonts w:ascii="TimesNewRoman" w:hAnsi="TimesNewRoman"/>
          <w:color w:val="000000"/>
          <w:sz w:val="28"/>
          <w:szCs w:val="28"/>
        </w:rPr>
        <w:t>(3)Камбала – одна из рыб, которые живут на песчаном дне. (4)Питается</w:t>
      </w:r>
      <w:r>
        <w:rPr>
          <w:rFonts w:ascii="TimesNewRoman" w:hAnsi="TimesNewRoman"/>
          <w:color w:val="000000"/>
          <w:sz w:val="28"/>
          <w:szCs w:val="28"/>
        </w:rPr>
        <w:br/>
        <w:t xml:space="preserve">хищница мелкими креветками и </w:t>
      </w:r>
      <w:proofErr w:type="gramStart"/>
      <w:r>
        <w:rPr>
          <w:rFonts w:ascii="TimesNewRoman" w:hAnsi="TimesNewRoman"/>
          <w:color w:val="000000"/>
          <w:sz w:val="28"/>
          <w:szCs w:val="28"/>
        </w:rPr>
        <w:t>рыбой, червями и морскими пауками, а также</w:t>
      </w:r>
      <w:r w:rsidR="00691A4E">
        <w:rPr>
          <w:rFonts w:ascii="TimesNewRoman" w:hAnsi="TimesNewRoman"/>
          <w:color w:val="000000"/>
          <w:sz w:val="28"/>
          <w:szCs w:val="28"/>
        </w:rPr>
        <w:t xml:space="preserve"> </w:t>
      </w:r>
      <w:r>
        <w:rPr>
          <w:rFonts w:ascii="TimesNewRoman" w:hAnsi="TimesNewRoman"/>
          <w:color w:val="000000"/>
          <w:sz w:val="28"/>
          <w:szCs w:val="28"/>
        </w:rPr>
        <w:t xml:space="preserve">проплывающими мимо рачками, которых может проворно схватить </w:t>
      </w:r>
      <w:r>
        <w:rPr>
          <w:rFonts w:ascii="TimesNewRoman" w:hAnsi="TimesNewRoman"/>
          <w:color w:val="000000"/>
          <w:sz w:val="28"/>
          <w:szCs w:val="28"/>
        </w:rPr>
        <w:lastRenderedPageBreak/>
        <w:t>прямо</w:t>
      </w:r>
      <w:r w:rsidR="00691A4E">
        <w:rPr>
          <w:rFonts w:ascii="TimesNewRoman" w:hAnsi="TimesNewRoman"/>
          <w:color w:val="000000"/>
          <w:sz w:val="28"/>
          <w:szCs w:val="28"/>
        </w:rPr>
        <w:t xml:space="preserve"> </w:t>
      </w:r>
      <w:r>
        <w:rPr>
          <w:rFonts w:ascii="TimesNewRoman" w:hAnsi="TimesNewRoman"/>
          <w:color w:val="000000"/>
          <w:sz w:val="28"/>
          <w:szCs w:val="28"/>
        </w:rPr>
        <w:t>в движении. (5)У неё довольно сильные и достаточно крупные зубы.</w:t>
      </w:r>
      <w:r>
        <w:rPr>
          <w:rFonts w:ascii="TimesNewRoman" w:hAnsi="TimesNewRoman"/>
          <w:color w:val="000000"/>
          <w:sz w:val="28"/>
          <w:szCs w:val="28"/>
        </w:rPr>
        <w:br/>
        <w:t>(6)Камбала имеет тело плоской формы. (7)Оно позволяет ей охотиться</w:t>
      </w:r>
      <w:r>
        <w:rPr>
          <w:rFonts w:ascii="TimesNewRoman" w:hAnsi="TimesNewRoman"/>
          <w:color w:val="000000"/>
          <w:sz w:val="28"/>
          <w:szCs w:val="28"/>
        </w:rPr>
        <w:br/>
        <w:t>в лежачем положении. (8)С таким телом более удобно прижиматься к грунту</w:t>
      </w:r>
      <w:r>
        <w:rPr>
          <w:rFonts w:ascii="TimesNewRoman" w:hAnsi="TimesNewRoman"/>
          <w:color w:val="000000"/>
          <w:sz w:val="28"/>
          <w:szCs w:val="28"/>
        </w:rPr>
        <w:br/>
        <w:t>и плотнее прилегать ко дну.</w:t>
      </w:r>
      <w:r>
        <w:rPr>
          <w:rFonts w:ascii="TimesNewRoman" w:hAnsi="TimesNewRoman"/>
          <w:color w:val="000000"/>
          <w:sz w:val="28"/>
          <w:szCs w:val="28"/>
        </w:rPr>
        <w:br/>
      </w:r>
      <w:r w:rsidR="00C53803">
        <w:rPr>
          <w:rFonts w:ascii="TimesNewRoman" w:hAnsi="TimesNewRoman"/>
          <w:color w:val="000000"/>
          <w:sz w:val="28"/>
          <w:szCs w:val="28"/>
        </w:rPr>
        <w:tab/>
      </w:r>
      <w:r>
        <w:rPr>
          <w:rFonts w:ascii="TimesNewRoman" w:hAnsi="TimesNewRoman"/>
          <w:color w:val="000000"/>
          <w:sz w:val="28"/>
          <w:szCs w:val="28"/>
        </w:rPr>
        <w:t>(9)Глаза камбалы располагаются на верхней</w:t>
      </w:r>
      <w:proofErr w:type="gramEnd"/>
      <w:r>
        <w:rPr>
          <w:rFonts w:ascii="TimesNewRoman" w:hAnsi="TimesNewRoman"/>
          <w:color w:val="000000"/>
          <w:sz w:val="28"/>
          <w:szCs w:val="28"/>
        </w:rPr>
        <w:t xml:space="preserve"> стороне тела, а у других рыб</w:t>
      </w:r>
      <w:r w:rsidR="00C53803">
        <w:rPr>
          <w:rFonts w:ascii="TimesNewRoman" w:hAnsi="TimesNewRoman"/>
          <w:color w:val="000000"/>
          <w:sz w:val="28"/>
          <w:szCs w:val="28"/>
        </w:rPr>
        <w:t xml:space="preserve"> </w:t>
      </w:r>
      <w:r>
        <w:rPr>
          <w:rFonts w:ascii="TimesNewRoman" w:hAnsi="TimesNewRoman"/>
          <w:color w:val="000000"/>
          <w:sz w:val="28"/>
          <w:szCs w:val="28"/>
        </w:rPr>
        <w:t>по бокам. (10)В районе глаз, в буроватой шкуре камбалы, размещены</w:t>
      </w:r>
      <w:r>
        <w:rPr>
          <w:rFonts w:ascii="TimesNewRoman" w:hAnsi="TimesNewRoman"/>
          <w:color w:val="000000"/>
          <w:sz w:val="28"/>
          <w:szCs w:val="28"/>
        </w:rPr>
        <w:br/>
        <w:t>небольшие мешочки. (11)В них находится красящий пигмент.</w:t>
      </w:r>
      <w:r w:rsidR="00C53803">
        <w:rPr>
          <w:rFonts w:ascii="TimesNewRoman" w:hAnsi="TimesNewRoman"/>
          <w:color w:val="000000"/>
          <w:sz w:val="28"/>
          <w:szCs w:val="28"/>
        </w:rPr>
        <w:t xml:space="preserve"> </w:t>
      </w:r>
      <w:r>
        <w:rPr>
          <w:rFonts w:ascii="TimesNewRoman" w:hAnsi="TimesNewRoman"/>
          <w:color w:val="000000"/>
          <w:sz w:val="28"/>
          <w:szCs w:val="28"/>
        </w:rPr>
        <w:t>(12)В определённые моменты мешочки расширяются, и чешуя рыбы меняет</w:t>
      </w:r>
      <w:r>
        <w:rPr>
          <w:rFonts w:ascii="TimesNewRoman" w:hAnsi="TimesNewRoman"/>
          <w:color w:val="000000"/>
          <w:sz w:val="28"/>
          <w:szCs w:val="28"/>
        </w:rPr>
        <w:br/>
        <w:t>свой цвет. (13)Это позволяет камбале практически „растворяться” на любом</w:t>
      </w:r>
      <w:r>
        <w:rPr>
          <w:rFonts w:ascii="TimesNewRoman" w:hAnsi="TimesNewRoman"/>
          <w:color w:val="000000"/>
          <w:sz w:val="28"/>
          <w:szCs w:val="28"/>
        </w:rPr>
        <w:br/>
        <w:t>рельефе дна и его фоне.</w:t>
      </w:r>
      <w:r>
        <w:rPr>
          <w:rFonts w:ascii="TimesNewRoman" w:hAnsi="TimesNewRoman"/>
          <w:color w:val="000000"/>
          <w:sz w:val="28"/>
          <w:szCs w:val="28"/>
        </w:rPr>
        <w:br/>
      </w:r>
      <w:r w:rsidR="00C53803">
        <w:rPr>
          <w:rFonts w:ascii="TimesNewRoman" w:hAnsi="TimesNewRoman"/>
          <w:i/>
          <w:iCs/>
          <w:color w:val="000000"/>
          <w:sz w:val="28"/>
          <w:szCs w:val="28"/>
        </w:rPr>
        <w:t xml:space="preserve">                                                       </w:t>
      </w:r>
      <w:r>
        <w:rPr>
          <w:rFonts w:ascii="TimesNewRoman" w:hAnsi="TimesNewRoman"/>
          <w:i/>
          <w:iCs/>
          <w:color w:val="000000"/>
          <w:sz w:val="28"/>
          <w:szCs w:val="28"/>
        </w:rPr>
        <w:t>(По материалам энциклопедии для детей)</w:t>
      </w:r>
    </w:p>
    <w:p w:rsidR="009C2AE2" w:rsidRDefault="00C53803" w:rsidP="00C53803">
      <w:pPr>
        <w:pStyle w:val="22"/>
        <w:spacing w:line="360" w:lineRule="auto"/>
        <w:ind w:firstLine="709"/>
        <w:jc w:val="both"/>
        <w:rPr>
          <w:rFonts w:ascii="TimesNewRoman" w:hAnsi="TimesNewRoman"/>
          <w:color w:val="000000"/>
          <w:sz w:val="28"/>
          <w:szCs w:val="28"/>
        </w:rPr>
      </w:pPr>
      <w:r>
        <w:rPr>
          <w:rFonts w:ascii="TimesNewRoman" w:hAnsi="TimesNewRoman"/>
          <w:color w:val="000000"/>
          <w:sz w:val="28"/>
          <w:szCs w:val="28"/>
        </w:rPr>
        <w:t>1.</w:t>
      </w:r>
      <w:r w:rsidR="00E06F67">
        <w:rPr>
          <w:rFonts w:ascii="TimesNewRoman" w:hAnsi="TimesNewRoman"/>
          <w:color w:val="000000"/>
          <w:sz w:val="28"/>
          <w:szCs w:val="28"/>
        </w:rPr>
        <w:t xml:space="preserve"> </w:t>
      </w:r>
      <w:r w:rsidR="009C2AE2">
        <w:rPr>
          <w:rFonts w:ascii="TimesNewRoman" w:hAnsi="TimesNewRoman"/>
          <w:color w:val="000000"/>
          <w:sz w:val="28"/>
          <w:szCs w:val="28"/>
        </w:rPr>
        <w:t xml:space="preserve">Что хотел сказать автор читателю? </w:t>
      </w:r>
      <w:r w:rsidR="009C2AE2">
        <w:rPr>
          <w:rFonts w:ascii="TimesNewRoman" w:hAnsi="TimesNewRoman"/>
          <w:b/>
          <w:bCs/>
          <w:color w:val="000000"/>
          <w:sz w:val="28"/>
          <w:szCs w:val="28"/>
        </w:rPr>
        <w:t xml:space="preserve">Определи и запиши </w:t>
      </w:r>
      <w:r w:rsidR="009C2AE2">
        <w:rPr>
          <w:rFonts w:ascii="TimesNewRoman" w:hAnsi="TimesNewRoman"/>
          <w:color w:val="000000"/>
          <w:sz w:val="28"/>
          <w:szCs w:val="28"/>
        </w:rPr>
        <w:t>основную мысль текста</w:t>
      </w:r>
      <w:r>
        <w:rPr>
          <w:rFonts w:ascii="TimesNewRoman" w:hAnsi="TimesNewRoman"/>
          <w:color w:val="000000"/>
          <w:sz w:val="28"/>
          <w:szCs w:val="28"/>
        </w:rPr>
        <w:t>.</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color w:val="000000"/>
          <w:sz w:val="28"/>
          <w:szCs w:val="28"/>
        </w:rPr>
        <w:t>2.</w:t>
      </w:r>
      <w:r w:rsidR="00012657">
        <w:rPr>
          <w:rFonts w:ascii="TimesNewRoman" w:hAnsi="TimesNewRoman"/>
          <w:color w:val="000000"/>
          <w:sz w:val="28"/>
          <w:szCs w:val="28"/>
        </w:rPr>
        <w:t xml:space="preserve"> </w:t>
      </w:r>
      <w:r w:rsidR="009C2AE2">
        <w:rPr>
          <w:rFonts w:ascii="TimesNewRoman" w:hAnsi="TimesNewRoman"/>
          <w:color w:val="000000"/>
          <w:sz w:val="28"/>
          <w:szCs w:val="28"/>
        </w:rPr>
        <w:t xml:space="preserve">На какие части можно разделить текст? </w:t>
      </w:r>
      <w:r w:rsidR="009C2AE2">
        <w:rPr>
          <w:rFonts w:ascii="TimesNewRoman" w:hAnsi="TimesNewRoman"/>
          <w:b/>
          <w:bCs/>
          <w:color w:val="000000"/>
          <w:sz w:val="28"/>
          <w:szCs w:val="28"/>
        </w:rPr>
        <w:t xml:space="preserve">Составь и запиши </w:t>
      </w:r>
      <w:r w:rsidR="009C2AE2">
        <w:rPr>
          <w:rFonts w:ascii="TimesNewRoman" w:hAnsi="TimesNewRoman"/>
          <w:color w:val="000000"/>
          <w:sz w:val="28"/>
          <w:szCs w:val="28"/>
        </w:rPr>
        <w:t>план текста из трёх пунктов. В ответе ты можешь использовать сочетания слов или предложения.</w:t>
      </w:r>
    </w:p>
    <w:p w:rsidR="0011396A" w:rsidRDefault="00C53803" w:rsidP="00C53803">
      <w:pPr>
        <w:pStyle w:val="22"/>
        <w:spacing w:line="360" w:lineRule="auto"/>
        <w:ind w:firstLine="709"/>
        <w:jc w:val="both"/>
        <w:rPr>
          <w:rFonts w:ascii="Times New Roman" w:hAnsi="Times New Roman" w:cs="Times New Roman"/>
          <w:sz w:val="28"/>
          <w:szCs w:val="28"/>
        </w:rPr>
      </w:pPr>
      <w:r w:rsidRPr="00C53803">
        <w:rPr>
          <w:rFonts w:ascii="TimesNewRoman" w:hAnsi="TimesNewRoman"/>
          <w:bCs/>
          <w:color w:val="000000"/>
          <w:sz w:val="28"/>
          <w:szCs w:val="28"/>
        </w:rPr>
        <w:t>3.</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Задай </w:t>
      </w:r>
      <w:r w:rsidR="009C2AE2">
        <w:rPr>
          <w:rFonts w:ascii="TimesNewRoman" w:hAnsi="TimesNewRoman"/>
          <w:color w:val="000000"/>
          <w:sz w:val="28"/>
          <w:szCs w:val="28"/>
        </w:rPr>
        <w:t xml:space="preserve">по тексту вопрос, который поможет определить, насколько точно твои одноклассники поняли его содержание. </w:t>
      </w:r>
      <w:r w:rsidR="009C2AE2">
        <w:rPr>
          <w:rFonts w:ascii="TimesNewRoman" w:hAnsi="TimesNewRoman"/>
          <w:b/>
          <w:bCs/>
          <w:color w:val="000000"/>
          <w:sz w:val="28"/>
          <w:szCs w:val="28"/>
        </w:rPr>
        <w:t xml:space="preserve">Запиши </w:t>
      </w:r>
      <w:r w:rsidR="009C2AE2">
        <w:rPr>
          <w:rFonts w:ascii="TimesNewRoman" w:hAnsi="TimesNewRoman"/>
          <w:color w:val="000000"/>
          <w:sz w:val="28"/>
          <w:szCs w:val="28"/>
        </w:rPr>
        <w:t>свой вопрос</w:t>
      </w:r>
    </w:p>
    <w:p w:rsidR="0011396A" w:rsidRDefault="00C53803" w:rsidP="00C53803">
      <w:pPr>
        <w:pStyle w:val="22"/>
        <w:spacing w:line="360" w:lineRule="auto"/>
        <w:ind w:firstLine="709"/>
        <w:jc w:val="both"/>
        <w:rPr>
          <w:rFonts w:ascii="TimesNewRoman" w:hAnsi="TimesNewRoman"/>
          <w:color w:val="000000"/>
          <w:sz w:val="28"/>
          <w:szCs w:val="28"/>
        </w:rPr>
      </w:pPr>
      <w:r>
        <w:rPr>
          <w:rFonts w:ascii="TimesNewRoman" w:hAnsi="TimesNewRoman"/>
          <w:color w:val="000000"/>
          <w:sz w:val="28"/>
          <w:szCs w:val="28"/>
        </w:rPr>
        <w:t>4.</w:t>
      </w:r>
      <w:r w:rsidR="00012657">
        <w:rPr>
          <w:rFonts w:ascii="TimesNewRoman" w:hAnsi="TimesNewRoman"/>
          <w:color w:val="000000"/>
          <w:sz w:val="28"/>
          <w:szCs w:val="28"/>
        </w:rPr>
        <w:t xml:space="preserve"> </w:t>
      </w:r>
      <w:r w:rsidR="009C2AE2">
        <w:rPr>
          <w:rFonts w:ascii="TimesNewRoman" w:hAnsi="TimesNewRoman"/>
          <w:color w:val="000000"/>
          <w:sz w:val="28"/>
          <w:szCs w:val="28"/>
        </w:rPr>
        <w:t xml:space="preserve">Как ты понимаешь значение слова «маскировка»? </w:t>
      </w:r>
      <w:r w:rsidR="009C2AE2">
        <w:rPr>
          <w:rFonts w:ascii="TimesNewRoman" w:hAnsi="TimesNewRoman"/>
          <w:b/>
          <w:bCs/>
          <w:color w:val="000000"/>
          <w:sz w:val="28"/>
          <w:szCs w:val="28"/>
        </w:rPr>
        <w:t xml:space="preserve">Запиши </w:t>
      </w:r>
      <w:r w:rsidR="009C2AE2">
        <w:rPr>
          <w:rFonts w:ascii="TimesNewRoman" w:hAnsi="TimesNewRoman"/>
          <w:color w:val="000000"/>
          <w:sz w:val="28"/>
          <w:szCs w:val="28"/>
        </w:rPr>
        <w:t>своё объяснение.</w:t>
      </w:r>
    </w:p>
    <w:p w:rsidR="009C2AE2"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bCs/>
          <w:color w:val="000000"/>
          <w:sz w:val="28"/>
          <w:szCs w:val="28"/>
        </w:rPr>
        <w:t>5.</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Замени </w:t>
      </w:r>
      <w:r w:rsidR="009C2AE2">
        <w:rPr>
          <w:rFonts w:ascii="TimesNewRoman" w:hAnsi="TimesNewRoman"/>
          <w:color w:val="000000"/>
          <w:sz w:val="28"/>
          <w:szCs w:val="28"/>
        </w:rPr>
        <w:t xml:space="preserve">слово «проворно» (из 4-го предложения) близким по значению словом, </w:t>
      </w:r>
      <w:r w:rsidR="009C2AE2">
        <w:rPr>
          <w:rFonts w:ascii="TimesNewRoman" w:hAnsi="TimesNewRoman"/>
          <w:b/>
          <w:bCs/>
          <w:color w:val="000000"/>
          <w:sz w:val="28"/>
          <w:szCs w:val="28"/>
        </w:rPr>
        <w:t xml:space="preserve">запиши </w:t>
      </w:r>
      <w:r w:rsidR="009C2AE2">
        <w:rPr>
          <w:rFonts w:ascii="TimesNewRoman" w:hAnsi="TimesNewRoman"/>
          <w:color w:val="000000"/>
          <w:sz w:val="28"/>
          <w:szCs w:val="28"/>
        </w:rPr>
        <w:t>это слово.</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color w:val="000000"/>
          <w:sz w:val="28"/>
          <w:szCs w:val="28"/>
        </w:rPr>
        <w:t>6.</w:t>
      </w:r>
      <w:r w:rsidR="00012657">
        <w:rPr>
          <w:rFonts w:ascii="TimesNewRoman" w:hAnsi="TimesNewRoman"/>
          <w:color w:val="000000"/>
          <w:sz w:val="28"/>
          <w:szCs w:val="28"/>
        </w:rPr>
        <w:t xml:space="preserve"> </w:t>
      </w:r>
      <w:r w:rsidR="009C2AE2">
        <w:rPr>
          <w:rFonts w:ascii="TimesNewRoman" w:hAnsi="TimesNewRoman"/>
          <w:color w:val="000000"/>
          <w:sz w:val="28"/>
          <w:szCs w:val="28"/>
        </w:rPr>
        <w:t xml:space="preserve">В 9-м предложении </w:t>
      </w:r>
      <w:r w:rsidR="009C2AE2">
        <w:rPr>
          <w:rFonts w:ascii="TimesNewRoman" w:hAnsi="TimesNewRoman"/>
          <w:b/>
          <w:bCs/>
          <w:color w:val="000000"/>
          <w:sz w:val="28"/>
          <w:szCs w:val="28"/>
        </w:rPr>
        <w:t xml:space="preserve">найди </w:t>
      </w:r>
      <w:r w:rsidR="009C2AE2">
        <w:rPr>
          <w:rFonts w:ascii="TimesNewRoman" w:hAnsi="TimesNewRoman"/>
          <w:color w:val="000000"/>
          <w:sz w:val="28"/>
          <w:szCs w:val="28"/>
        </w:rPr>
        <w:t xml:space="preserve">слово, строение которого соответствует схеме: корень, суффикс, окончание.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это слово, </w:t>
      </w:r>
      <w:r w:rsidR="009C2AE2">
        <w:rPr>
          <w:rFonts w:ascii="TimesNewRoman" w:hAnsi="TimesNewRoman"/>
          <w:b/>
          <w:bCs/>
          <w:color w:val="000000"/>
          <w:sz w:val="28"/>
          <w:szCs w:val="28"/>
        </w:rPr>
        <w:t xml:space="preserve">обозначь </w:t>
      </w:r>
      <w:r w:rsidR="009C2AE2">
        <w:rPr>
          <w:rFonts w:ascii="TimesNewRoman" w:hAnsi="TimesNewRoman"/>
          <w:color w:val="000000"/>
          <w:sz w:val="28"/>
          <w:szCs w:val="28"/>
        </w:rPr>
        <w:t>его части.</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bCs/>
          <w:color w:val="000000"/>
          <w:sz w:val="28"/>
          <w:szCs w:val="28"/>
        </w:rPr>
        <w:t>7.</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из 6-го предложения все имена существительные в той форме, в которой они стоят в предложении, </w:t>
      </w:r>
      <w:r w:rsidR="009C2AE2">
        <w:rPr>
          <w:rFonts w:ascii="TimesNewRoman" w:hAnsi="TimesNewRoman"/>
          <w:b/>
          <w:bCs/>
          <w:color w:val="000000"/>
          <w:sz w:val="28"/>
          <w:szCs w:val="28"/>
        </w:rPr>
        <w:t xml:space="preserve">укажи </w:t>
      </w:r>
      <w:r w:rsidR="009C2AE2">
        <w:rPr>
          <w:rFonts w:ascii="TimesNewRoman" w:hAnsi="TimesNewRoman"/>
          <w:color w:val="000000"/>
          <w:sz w:val="28"/>
          <w:szCs w:val="28"/>
        </w:rPr>
        <w:t>морфологические признаки одной из форм имени существительного (на выбор).</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bCs/>
          <w:color w:val="000000"/>
          <w:sz w:val="28"/>
          <w:szCs w:val="28"/>
        </w:rPr>
        <w:t>8.</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из 5-го предложения все формы имён прилагательных с именами существительными, к которым они относятся. </w:t>
      </w:r>
      <w:r w:rsidR="009C2AE2">
        <w:rPr>
          <w:rFonts w:ascii="TimesNewRoman" w:hAnsi="TimesNewRoman"/>
          <w:b/>
          <w:bCs/>
          <w:color w:val="000000"/>
          <w:sz w:val="28"/>
          <w:szCs w:val="28"/>
        </w:rPr>
        <w:t xml:space="preserve">Укажи </w:t>
      </w:r>
      <w:r w:rsidR="009C2AE2">
        <w:rPr>
          <w:rFonts w:ascii="TimesNewRoman" w:hAnsi="TimesNewRoman"/>
          <w:color w:val="000000"/>
          <w:sz w:val="28"/>
          <w:szCs w:val="28"/>
        </w:rPr>
        <w:t xml:space="preserve">морфологические признаки одной из форм имени прилагательного (на </w:t>
      </w:r>
      <w:r w:rsidR="009C2AE2">
        <w:rPr>
          <w:rFonts w:ascii="TimesNewRoman" w:hAnsi="TimesNewRoman"/>
          <w:color w:val="000000"/>
          <w:sz w:val="28"/>
          <w:szCs w:val="28"/>
        </w:rPr>
        <w:lastRenderedPageBreak/>
        <w:t>выбор).</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bCs/>
          <w:color w:val="000000"/>
          <w:sz w:val="28"/>
          <w:szCs w:val="28"/>
        </w:rPr>
        <w:t>9.</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из 7-го предложения все местоимения, </w:t>
      </w:r>
      <w:r w:rsidR="009C2AE2">
        <w:rPr>
          <w:rFonts w:ascii="TimesNewRoman" w:hAnsi="TimesNewRoman"/>
          <w:b/>
          <w:bCs/>
          <w:color w:val="000000"/>
          <w:sz w:val="28"/>
          <w:szCs w:val="28"/>
        </w:rPr>
        <w:t xml:space="preserve">укажи </w:t>
      </w:r>
      <w:r w:rsidR="009C2AE2">
        <w:rPr>
          <w:rFonts w:ascii="TimesNewRoman" w:hAnsi="TimesNewRoman"/>
          <w:color w:val="000000"/>
          <w:sz w:val="28"/>
          <w:szCs w:val="28"/>
        </w:rPr>
        <w:t>лицо и число одного из них (на выбор).</w:t>
      </w:r>
    </w:p>
    <w:p w:rsidR="0011396A" w:rsidRDefault="00C53803" w:rsidP="00C53803">
      <w:pPr>
        <w:pStyle w:val="22"/>
        <w:spacing w:line="360" w:lineRule="auto"/>
        <w:ind w:firstLine="709"/>
        <w:jc w:val="both"/>
        <w:rPr>
          <w:rFonts w:ascii="Times New Roman" w:hAnsi="Times New Roman" w:cs="Times New Roman"/>
          <w:sz w:val="28"/>
          <w:szCs w:val="28"/>
        </w:rPr>
      </w:pPr>
      <w:r w:rsidRPr="00C53803">
        <w:rPr>
          <w:rFonts w:ascii="TimesNewRoman" w:hAnsi="TimesNewRoman"/>
          <w:bCs/>
          <w:color w:val="000000"/>
          <w:sz w:val="28"/>
          <w:szCs w:val="28"/>
        </w:rPr>
        <w:t>10.</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из 12-го предложения все глаголы в той форме, в которой они стоят в предложении, </w:t>
      </w:r>
      <w:r w:rsidR="009C2AE2">
        <w:rPr>
          <w:rFonts w:ascii="TimesNewRoman" w:hAnsi="TimesNewRoman"/>
          <w:b/>
          <w:bCs/>
          <w:color w:val="000000"/>
          <w:sz w:val="28"/>
          <w:szCs w:val="28"/>
        </w:rPr>
        <w:t xml:space="preserve">укажи </w:t>
      </w:r>
      <w:r w:rsidR="009C2AE2">
        <w:rPr>
          <w:rFonts w:ascii="TimesNewRoman" w:hAnsi="TimesNewRoman"/>
          <w:color w:val="000000"/>
          <w:sz w:val="28"/>
          <w:szCs w:val="28"/>
        </w:rPr>
        <w:t>морфологические признаки одной из форм глагола (на выбор).</w:t>
      </w:r>
    </w:p>
    <w:p w:rsidR="0011396A" w:rsidRPr="00C53803" w:rsidRDefault="009C2AE2" w:rsidP="00C53803">
      <w:pPr>
        <w:pStyle w:val="22"/>
        <w:spacing w:line="360" w:lineRule="auto"/>
        <w:ind w:firstLine="709"/>
        <w:jc w:val="center"/>
        <w:rPr>
          <w:rFonts w:ascii="Times New Roman" w:hAnsi="Times New Roman" w:cs="Times New Roman"/>
          <w:b/>
          <w:sz w:val="28"/>
          <w:szCs w:val="28"/>
        </w:rPr>
      </w:pPr>
      <w:r w:rsidRPr="00C53803">
        <w:rPr>
          <w:rFonts w:ascii="Times New Roman" w:hAnsi="Times New Roman" w:cs="Times New Roman"/>
          <w:b/>
          <w:sz w:val="28"/>
          <w:szCs w:val="28"/>
        </w:rPr>
        <w:t>50.***</w:t>
      </w:r>
    </w:p>
    <w:p w:rsidR="009C2AE2" w:rsidRDefault="009C2AE2" w:rsidP="00067B29">
      <w:pPr>
        <w:pStyle w:val="22"/>
        <w:spacing w:line="360" w:lineRule="auto"/>
        <w:ind w:firstLine="709"/>
        <w:rPr>
          <w:rFonts w:ascii="Times New Roman" w:hAnsi="Times New Roman" w:cs="Times New Roman"/>
          <w:sz w:val="28"/>
          <w:szCs w:val="28"/>
        </w:rPr>
      </w:pPr>
    </w:p>
    <w:p w:rsidR="00C53803" w:rsidRDefault="009C2AE2" w:rsidP="00C53803">
      <w:pPr>
        <w:pStyle w:val="22"/>
        <w:spacing w:line="360" w:lineRule="auto"/>
        <w:ind w:firstLine="709"/>
        <w:jc w:val="both"/>
        <w:rPr>
          <w:rFonts w:ascii="TimesNewRoman" w:hAnsi="TimesNewRoman"/>
          <w:color w:val="000000"/>
          <w:sz w:val="28"/>
          <w:szCs w:val="28"/>
        </w:rPr>
      </w:pPr>
      <w:r>
        <w:rPr>
          <w:rFonts w:ascii="TimesNewRoman" w:hAnsi="TimesNewRoman"/>
          <w:color w:val="000000"/>
          <w:sz w:val="28"/>
          <w:szCs w:val="28"/>
        </w:rPr>
        <w:t>(1)Дети постоянно дразнятся и показывают друг другу языки. (2)Но для</w:t>
      </w:r>
      <w:r>
        <w:rPr>
          <w:rFonts w:ascii="TimesNewRoman" w:hAnsi="TimesNewRoman"/>
          <w:color w:val="000000"/>
          <w:sz w:val="28"/>
          <w:szCs w:val="28"/>
        </w:rPr>
        <w:br/>
        <w:t>змеи высовывание языка изо рта имеет совершенно другое значение. (3)Ей этот</w:t>
      </w:r>
      <w:r w:rsidR="00C53803">
        <w:rPr>
          <w:rFonts w:ascii="TimesNewRoman" w:hAnsi="TimesNewRoman"/>
          <w:color w:val="000000"/>
          <w:sz w:val="28"/>
          <w:szCs w:val="28"/>
        </w:rPr>
        <w:t xml:space="preserve"> </w:t>
      </w:r>
      <w:r>
        <w:rPr>
          <w:rFonts w:ascii="TimesNewRoman" w:hAnsi="TimesNewRoman"/>
          <w:color w:val="000000"/>
          <w:sz w:val="28"/>
          <w:szCs w:val="28"/>
        </w:rPr>
        <w:t xml:space="preserve">процесс жизненно необходим. </w:t>
      </w:r>
    </w:p>
    <w:p w:rsidR="009C2AE2" w:rsidRDefault="009C2AE2" w:rsidP="00C53803">
      <w:pPr>
        <w:pStyle w:val="22"/>
        <w:spacing w:line="360" w:lineRule="auto"/>
        <w:ind w:firstLine="709"/>
        <w:jc w:val="both"/>
        <w:rPr>
          <w:rFonts w:ascii="Times New Roman" w:hAnsi="Times New Roman" w:cs="Times New Roman"/>
          <w:sz w:val="28"/>
          <w:szCs w:val="28"/>
        </w:rPr>
      </w:pPr>
      <w:proofErr w:type="gramStart"/>
      <w:r>
        <w:rPr>
          <w:rFonts w:ascii="TimesNewRoman" w:hAnsi="TimesNewRoman"/>
          <w:color w:val="000000"/>
          <w:sz w:val="28"/>
          <w:szCs w:val="28"/>
        </w:rPr>
        <w:t>(4)Змеиный язык является органом чувств.</w:t>
      </w:r>
      <w:r w:rsidR="00C53803">
        <w:rPr>
          <w:rFonts w:ascii="TimesNewRoman" w:hAnsi="TimesNewRoman"/>
          <w:color w:val="000000"/>
          <w:sz w:val="28"/>
          <w:szCs w:val="28"/>
        </w:rPr>
        <w:t xml:space="preserve"> </w:t>
      </w:r>
      <w:r>
        <w:rPr>
          <w:rFonts w:ascii="TimesNewRoman" w:hAnsi="TimesNewRoman"/>
          <w:color w:val="000000"/>
          <w:sz w:val="28"/>
          <w:szCs w:val="28"/>
        </w:rPr>
        <w:t>(5)Поводив высунутым языком пару секунд, змея захватывает им мельчайшие</w:t>
      </w:r>
      <w:r w:rsidR="00C53803">
        <w:rPr>
          <w:rFonts w:ascii="TimesNewRoman" w:hAnsi="TimesNewRoman"/>
          <w:color w:val="000000"/>
          <w:sz w:val="28"/>
          <w:szCs w:val="28"/>
        </w:rPr>
        <w:t xml:space="preserve"> </w:t>
      </w:r>
      <w:r>
        <w:rPr>
          <w:rFonts w:ascii="TimesNewRoman" w:hAnsi="TimesNewRoman"/>
          <w:color w:val="000000"/>
          <w:sz w:val="28"/>
          <w:szCs w:val="28"/>
        </w:rPr>
        <w:t>частички воздуха. (6)Они помогают ей понять, что, например, недавно здесь</w:t>
      </w:r>
      <w:r w:rsidR="00C53803">
        <w:rPr>
          <w:rFonts w:ascii="TimesNewRoman" w:hAnsi="TimesNewRoman"/>
          <w:color w:val="000000"/>
          <w:sz w:val="28"/>
          <w:szCs w:val="28"/>
        </w:rPr>
        <w:t xml:space="preserve"> </w:t>
      </w:r>
      <w:r>
        <w:rPr>
          <w:rFonts w:ascii="TimesNewRoman" w:hAnsi="TimesNewRoman"/>
          <w:color w:val="000000"/>
          <w:sz w:val="28"/>
          <w:szCs w:val="28"/>
        </w:rPr>
        <w:t>пробегала мышка, ещё одна вкусная добыча. (7)С помощью своего языка змея</w:t>
      </w:r>
      <w:r w:rsidR="00C53803">
        <w:rPr>
          <w:rFonts w:ascii="TimesNewRoman" w:hAnsi="TimesNewRoman"/>
          <w:color w:val="000000"/>
          <w:sz w:val="28"/>
          <w:szCs w:val="28"/>
        </w:rPr>
        <w:t xml:space="preserve"> </w:t>
      </w:r>
      <w:r>
        <w:rPr>
          <w:rFonts w:ascii="TimesNewRoman" w:hAnsi="TimesNewRoman"/>
          <w:color w:val="000000"/>
          <w:sz w:val="28"/>
          <w:szCs w:val="28"/>
        </w:rPr>
        <w:t>может воспринимать запахи на очень близком расстоянии. (8)Обычным</w:t>
      </w:r>
      <w:r w:rsidR="00C53803">
        <w:rPr>
          <w:rFonts w:ascii="TimesNewRoman" w:hAnsi="TimesNewRoman"/>
          <w:color w:val="000000"/>
          <w:sz w:val="28"/>
          <w:szCs w:val="28"/>
        </w:rPr>
        <w:t xml:space="preserve"> </w:t>
      </w:r>
      <w:r>
        <w:rPr>
          <w:rFonts w:ascii="TimesNewRoman" w:hAnsi="TimesNewRoman"/>
          <w:color w:val="000000"/>
          <w:sz w:val="28"/>
          <w:szCs w:val="28"/>
        </w:rPr>
        <w:t>обонянием она пользуется, когда ей хочется узнать запах на дальнем</w:t>
      </w:r>
      <w:r w:rsidR="00C53803">
        <w:rPr>
          <w:rFonts w:ascii="TimesNewRoman" w:hAnsi="TimesNewRoman"/>
          <w:color w:val="000000"/>
          <w:sz w:val="28"/>
          <w:szCs w:val="28"/>
        </w:rPr>
        <w:t xml:space="preserve"> </w:t>
      </w:r>
      <w:r>
        <w:rPr>
          <w:rFonts w:ascii="TimesNewRoman" w:hAnsi="TimesNewRoman"/>
          <w:color w:val="000000"/>
          <w:sz w:val="28"/>
          <w:szCs w:val="28"/>
        </w:rPr>
        <w:t>расстоянии.</w:t>
      </w:r>
      <w:r>
        <w:rPr>
          <w:rFonts w:ascii="TimesNewRoman" w:hAnsi="TimesNewRoman"/>
          <w:color w:val="000000"/>
          <w:sz w:val="28"/>
          <w:szCs w:val="28"/>
        </w:rPr>
        <w:br/>
      </w:r>
      <w:r w:rsidR="00C53803">
        <w:rPr>
          <w:rFonts w:ascii="TimesNewRoman" w:hAnsi="TimesNewRoman"/>
          <w:color w:val="000000"/>
          <w:sz w:val="28"/>
          <w:szCs w:val="28"/>
        </w:rPr>
        <w:tab/>
      </w:r>
      <w:r>
        <w:rPr>
          <w:rFonts w:ascii="TimesNewRoman" w:hAnsi="TimesNewRoman"/>
          <w:color w:val="000000"/>
          <w:sz w:val="28"/>
          <w:szCs w:val="28"/>
        </w:rPr>
        <w:t>(9</w:t>
      </w:r>
      <w:proofErr w:type="gramEnd"/>
      <w:r>
        <w:rPr>
          <w:rFonts w:ascii="TimesNewRoman" w:hAnsi="TimesNewRoman"/>
          <w:color w:val="000000"/>
          <w:sz w:val="28"/>
          <w:szCs w:val="28"/>
        </w:rPr>
        <w:t>)</w:t>
      </w:r>
      <w:proofErr w:type="gramStart"/>
      <w:r>
        <w:rPr>
          <w:rFonts w:ascii="TimesNewRoman" w:hAnsi="TimesNewRoman"/>
          <w:color w:val="000000"/>
          <w:sz w:val="28"/>
          <w:szCs w:val="28"/>
        </w:rPr>
        <w:t>Чтобы язык попал наружу, змее нет необходимости постоянно</w:t>
      </w:r>
      <w:r>
        <w:rPr>
          <w:rFonts w:ascii="TimesNewRoman" w:hAnsi="TimesNewRoman"/>
          <w:color w:val="000000"/>
          <w:sz w:val="28"/>
          <w:szCs w:val="28"/>
        </w:rPr>
        <w:br/>
        <w:t>открывать пасть: язык проскальзывает в отверстие в верхней челюсти.</w:t>
      </w:r>
      <w:r>
        <w:rPr>
          <w:rFonts w:ascii="TimesNewRoman" w:hAnsi="TimesNewRoman"/>
          <w:color w:val="000000"/>
          <w:sz w:val="28"/>
          <w:szCs w:val="28"/>
        </w:rPr>
        <w:br/>
        <w:t>(10)Что касается ядовитости змей, то язык для них является лишь органом</w:t>
      </w:r>
      <w:r>
        <w:rPr>
          <w:rFonts w:ascii="TimesNewRoman" w:hAnsi="TimesNewRoman"/>
          <w:color w:val="000000"/>
          <w:sz w:val="28"/>
          <w:szCs w:val="28"/>
        </w:rPr>
        <w:br/>
        <w:t>обоняния, и поэтому ядовитым быть никак не может. (11)Зато зубы</w:t>
      </w:r>
      <w:r>
        <w:rPr>
          <w:rFonts w:ascii="TimesNewRoman" w:hAnsi="TimesNewRoman"/>
          <w:color w:val="000000"/>
          <w:sz w:val="28"/>
          <w:szCs w:val="28"/>
        </w:rPr>
        <w:br/>
        <w:t>у некоторых змей ещё какие ядовитые! (12)На зубах ядовитой змеи имеются</w:t>
      </w:r>
      <w:r>
        <w:rPr>
          <w:rFonts w:ascii="TimesNewRoman" w:hAnsi="TimesNewRoman"/>
          <w:color w:val="000000"/>
          <w:sz w:val="28"/>
          <w:szCs w:val="28"/>
        </w:rPr>
        <w:br/>
        <w:t>бороздки или полые каналы. (13)Когда змея кусает</w:t>
      </w:r>
      <w:proofErr w:type="gramEnd"/>
      <w:r>
        <w:rPr>
          <w:rFonts w:ascii="TimesNewRoman" w:hAnsi="TimesNewRoman"/>
          <w:color w:val="000000"/>
          <w:sz w:val="28"/>
          <w:szCs w:val="28"/>
        </w:rPr>
        <w:t xml:space="preserve">, </w:t>
      </w:r>
      <w:proofErr w:type="gramStart"/>
      <w:r>
        <w:rPr>
          <w:rFonts w:ascii="TimesNewRoman" w:hAnsi="TimesNewRoman"/>
          <w:color w:val="000000"/>
          <w:sz w:val="28"/>
          <w:szCs w:val="28"/>
        </w:rPr>
        <w:t>то из её ядовитых желёз</w:t>
      </w:r>
      <w:r>
        <w:rPr>
          <w:rFonts w:ascii="TimesNewRoman" w:hAnsi="TimesNewRoman"/>
          <w:color w:val="000000"/>
          <w:sz w:val="28"/>
          <w:szCs w:val="28"/>
        </w:rPr>
        <w:br/>
        <w:t>выделяется яд и через эти каналы он попадает в кровь жертвы. (14)Но не все</w:t>
      </w:r>
      <w:r>
        <w:rPr>
          <w:rFonts w:ascii="TimesNewRoman" w:hAnsi="TimesNewRoman"/>
          <w:color w:val="000000"/>
          <w:sz w:val="28"/>
          <w:szCs w:val="28"/>
        </w:rPr>
        <w:br/>
        <w:t>змеи могут поразить ядом при укусе. (15)Например, ошейниковая кобра ядом</w:t>
      </w:r>
      <w:r>
        <w:rPr>
          <w:rFonts w:ascii="TimesNewRoman" w:hAnsi="TimesNewRoman"/>
          <w:color w:val="000000"/>
          <w:sz w:val="28"/>
          <w:szCs w:val="28"/>
        </w:rPr>
        <w:br/>
        <w:t>выстреливает, целясь прямо в глаз противнику. (16)Причём этот ядовитый</w:t>
      </w:r>
      <w:r>
        <w:rPr>
          <w:rFonts w:ascii="TimesNewRoman" w:hAnsi="TimesNewRoman"/>
          <w:color w:val="000000"/>
          <w:sz w:val="28"/>
          <w:szCs w:val="28"/>
        </w:rPr>
        <w:br/>
        <w:t>выстрел может быть произведён на расстоянии до двух метров. (17)В случае</w:t>
      </w:r>
      <w:r>
        <w:rPr>
          <w:rFonts w:ascii="TimesNewRoman" w:hAnsi="TimesNewRoman"/>
          <w:color w:val="000000"/>
          <w:sz w:val="28"/>
          <w:szCs w:val="28"/>
        </w:rPr>
        <w:br/>
        <w:t>попадания противник слепнет.</w:t>
      </w:r>
      <w:proofErr w:type="gramEnd"/>
      <w:r>
        <w:rPr>
          <w:rFonts w:ascii="TimesNewRoman" w:hAnsi="TimesNewRoman"/>
          <w:color w:val="000000"/>
          <w:sz w:val="28"/>
          <w:szCs w:val="28"/>
        </w:rPr>
        <w:br/>
      </w:r>
      <w:r w:rsidR="00C53803">
        <w:rPr>
          <w:rFonts w:ascii="TimesNewRoman" w:hAnsi="TimesNewRoman"/>
          <w:i/>
          <w:iCs/>
          <w:color w:val="000000"/>
          <w:sz w:val="28"/>
          <w:szCs w:val="28"/>
        </w:rPr>
        <w:t xml:space="preserve">                                                        </w:t>
      </w:r>
      <w:r>
        <w:rPr>
          <w:rFonts w:ascii="TimesNewRoman" w:hAnsi="TimesNewRoman"/>
          <w:i/>
          <w:iCs/>
          <w:color w:val="000000"/>
          <w:sz w:val="28"/>
          <w:szCs w:val="28"/>
        </w:rPr>
        <w:t>(По материалам энциклопедии для детей)</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color w:val="000000"/>
          <w:sz w:val="28"/>
          <w:szCs w:val="28"/>
        </w:rPr>
        <w:t>1.</w:t>
      </w:r>
      <w:r w:rsidR="00012657">
        <w:rPr>
          <w:rFonts w:ascii="TimesNewRoman" w:hAnsi="TimesNewRoman"/>
          <w:color w:val="000000"/>
          <w:sz w:val="28"/>
          <w:szCs w:val="28"/>
        </w:rPr>
        <w:t xml:space="preserve"> </w:t>
      </w:r>
      <w:r w:rsidR="009C2AE2">
        <w:rPr>
          <w:rFonts w:ascii="TimesNewRoman" w:hAnsi="TimesNewRoman"/>
          <w:color w:val="000000"/>
          <w:sz w:val="28"/>
          <w:szCs w:val="28"/>
        </w:rPr>
        <w:t xml:space="preserve">Что хотел сказать автор читателю? </w:t>
      </w:r>
      <w:r w:rsidR="009C2AE2">
        <w:rPr>
          <w:rFonts w:ascii="TimesNewRoman" w:hAnsi="TimesNewRoman"/>
          <w:b/>
          <w:bCs/>
          <w:color w:val="000000"/>
          <w:sz w:val="28"/>
          <w:szCs w:val="28"/>
        </w:rPr>
        <w:t xml:space="preserve">Определи и запиши </w:t>
      </w:r>
      <w:r w:rsidR="009C2AE2">
        <w:rPr>
          <w:rFonts w:ascii="TimesNewRoman" w:hAnsi="TimesNewRoman"/>
          <w:color w:val="000000"/>
          <w:sz w:val="28"/>
          <w:szCs w:val="28"/>
        </w:rPr>
        <w:t xml:space="preserve">основную </w:t>
      </w:r>
      <w:r w:rsidR="009C2AE2">
        <w:rPr>
          <w:rFonts w:ascii="TimesNewRoman" w:hAnsi="TimesNewRoman"/>
          <w:color w:val="000000"/>
          <w:sz w:val="28"/>
          <w:szCs w:val="28"/>
        </w:rPr>
        <w:lastRenderedPageBreak/>
        <w:t>мысль текста.</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color w:val="000000"/>
          <w:sz w:val="28"/>
          <w:szCs w:val="28"/>
        </w:rPr>
        <w:t>2.</w:t>
      </w:r>
      <w:r w:rsidR="00012657">
        <w:rPr>
          <w:rFonts w:ascii="TimesNewRoman" w:hAnsi="TimesNewRoman"/>
          <w:color w:val="000000"/>
          <w:sz w:val="28"/>
          <w:szCs w:val="28"/>
        </w:rPr>
        <w:t xml:space="preserve"> </w:t>
      </w:r>
      <w:r w:rsidR="009C2AE2">
        <w:rPr>
          <w:rFonts w:ascii="TimesNewRoman" w:hAnsi="TimesNewRoman"/>
          <w:color w:val="000000"/>
          <w:sz w:val="28"/>
          <w:szCs w:val="28"/>
        </w:rPr>
        <w:t xml:space="preserve">На какие части можно разделить текст? </w:t>
      </w:r>
      <w:r w:rsidR="009C2AE2">
        <w:rPr>
          <w:rFonts w:ascii="TimesNewRoman" w:hAnsi="TimesNewRoman"/>
          <w:b/>
          <w:bCs/>
          <w:color w:val="000000"/>
          <w:sz w:val="28"/>
          <w:szCs w:val="28"/>
        </w:rPr>
        <w:t xml:space="preserve">Составь и запиши </w:t>
      </w:r>
      <w:r w:rsidR="009C2AE2">
        <w:rPr>
          <w:rFonts w:ascii="TimesNewRoman" w:hAnsi="TimesNewRoman"/>
          <w:color w:val="000000"/>
          <w:sz w:val="28"/>
          <w:szCs w:val="28"/>
        </w:rPr>
        <w:t>план текста из трёх пунктов. В ответе ты можешь использовать сочетания слов или предложения.</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bCs/>
          <w:color w:val="000000"/>
          <w:sz w:val="28"/>
          <w:szCs w:val="28"/>
        </w:rPr>
        <w:t>3.</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Задай </w:t>
      </w:r>
      <w:r w:rsidR="009C2AE2">
        <w:rPr>
          <w:rFonts w:ascii="TimesNewRoman" w:hAnsi="TimesNewRoman"/>
          <w:color w:val="000000"/>
          <w:sz w:val="28"/>
          <w:szCs w:val="28"/>
        </w:rPr>
        <w:t xml:space="preserve">по тексту вопрос, который поможет определить, насколько точно твои одноклассники поняли его содержание. </w:t>
      </w:r>
      <w:r w:rsidR="009C2AE2">
        <w:rPr>
          <w:rFonts w:ascii="TimesNewRoman" w:hAnsi="TimesNewRoman"/>
          <w:b/>
          <w:bCs/>
          <w:color w:val="000000"/>
          <w:sz w:val="28"/>
          <w:szCs w:val="28"/>
        </w:rPr>
        <w:t xml:space="preserve">Запиши </w:t>
      </w:r>
      <w:r w:rsidR="009C2AE2">
        <w:rPr>
          <w:rFonts w:ascii="TimesNewRoman" w:hAnsi="TimesNewRoman"/>
          <w:color w:val="000000"/>
          <w:sz w:val="28"/>
          <w:szCs w:val="28"/>
        </w:rPr>
        <w:t>свой вопрос.</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color w:val="000000"/>
          <w:sz w:val="28"/>
          <w:szCs w:val="28"/>
        </w:rPr>
        <w:t>4.</w:t>
      </w:r>
      <w:r w:rsidR="00012657">
        <w:rPr>
          <w:rFonts w:ascii="TimesNewRoman" w:hAnsi="TimesNewRoman"/>
          <w:color w:val="000000"/>
          <w:sz w:val="28"/>
          <w:szCs w:val="28"/>
        </w:rPr>
        <w:t xml:space="preserve"> </w:t>
      </w:r>
      <w:r w:rsidR="009C2AE2">
        <w:rPr>
          <w:rFonts w:ascii="TimesNewRoman" w:hAnsi="TimesNewRoman"/>
          <w:color w:val="000000"/>
          <w:sz w:val="28"/>
          <w:szCs w:val="28"/>
        </w:rPr>
        <w:t xml:space="preserve">Как ты понимаешь значение слова «противник»? </w:t>
      </w:r>
      <w:r w:rsidR="009C2AE2">
        <w:rPr>
          <w:rFonts w:ascii="TimesNewRoman" w:hAnsi="TimesNewRoman"/>
          <w:b/>
          <w:bCs/>
          <w:color w:val="000000"/>
          <w:sz w:val="28"/>
          <w:szCs w:val="28"/>
        </w:rPr>
        <w:t xml:space="preserve">Запиши </w:t>
      </w:r>
      <w:r w:rsidR="009C2AE2">
        <w:rPr>
          <w:rFonts w:ascii="TimesNewRoman" w:hAnsi="TimesNewRoman"/>
          <w:color w:val="000000"/>
          <w:sz w:val="28"/>
          <w:szCs w:val="28"/>
        </w:rPr>
        <w:t>своё объяснение.</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bCs/>
          <w:color w:val="000000"/>
          <w:sz w:val="28"/>
          <w:szCs w:val="28"/>
        </w:rPr>
        <w:t>5.</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Замени </w:t>
      </w:r>
      <w:r w:rsidR="009C2AE2">
        <w:rPr>
          <w:rFonts w:ascii="TimesNewRoman" w:hAnsi="TimesNewRoman"/>
          <w:color w:val="000000"/>
          <w:sz w:val="28"/>
          <w:szCs w:val="28"/>
        </w:rPr>
        <w:t xml:space="preserve">слово «вкусная» (из 6-го предложения) близким по значению словом, </w:t>
      </w:r>
      <w:r w:rsidR="009C2AE2">
        <w:rPr>
          <w:rFonts w:ascii="TimesNewRoman" w:hAnsi="TimesNewRoman"/>
          <w:b/>
          <w:bCs/>
          <w:color w:val="000000"/>
          <w:sz w:val="28"/>
          <w:szCs w:val="28"/>
        </w:rPr>
        <w:t xml:space="preserve">запиши </w:t>
      </w:r>
      <w:r w:rsidR="009C2AE2">
        <w:rPr>
          <w:rFonts w:ascii="TimesNewRoman" w:hAnsi="TimesNewRoman"/>
          <w:color w:val="000000"/>
          <w:sz w:val="28"/>
          <w:szCs w:val="28"/>
        </w:rPr>
        <w:t>это слово.</w:t>
      </w:r>
    </w:p>
    <w:p w:rsidR="0011396A"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color w:val="000000"/>
          <w:sz w:val="28"/>
          <w:szCs w:val="28"/>
        </w:rPr>
        <w:t>6.</w:t>
      </w:r>
      <w:r w:rsidR="00012657">
        <w:rPr>
          <w:rFonts w:ascii="TimesNewRoman" w:hAnsi="TimesNewRoman"/>
          <w:color w:val="000000"/>
          <w:sz w:val="28"/>
          <w:szCs w:val="28"/>
        </w:rPr>
        <w:t xml:space="preserve"> </w:t>
      </w:r>
      <w:r w:rsidR="009C2AE2">
        <w:rPr>
          <w:rFonts w:ascii="TimesNewRoman" w:hAnsi="TimesNewRoman"/>
          <w:color w:val="000000"/>
          <w:sz w:val="28"/>
          <w:szCs w:val="28"/>
        </w:rPr>
        <w:t xml:space="preserve">В 4-м предложении </w:t>
      </w:r>
      <w:r w:rsidR="009C2AE2">
        <w:rPr>
          <w:rFonts w:ascii="TimesNewRoman" w:hAnsi="TimesNewRoman"/>
          <w:b/>
          <w:bCs/>
          <w:color w:val="000000"/>
          <w:sz w:val="28"/>
          <w:szCs w:val="28"/>
        </w:rPr>
        <w:t xml:space="preserve">найди </w:t>
      </w:r>
      <w:r w:rsidR="009C2AE2">
        <w:rPr>
          <w:rFonts w:ascii="TimesNewRoman" w:hAnsi="TimesNewRoman"/>
          <w:color w:val="000000"/>
          <w:sz w:val="28"/>
          <w:szCs w:val="28"/>
        </w:rPr>
        <w:t xml:space="preserve">слово, строение которого соответствует схеме: корень, суффикс, окончание.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это слово, </w:t>
      </w:r>
      <w:r w:rsidR="009C2AE2">
        <w:rPr>
          <w:rFonts w:ascii="TimesNewRoman" w:hAnsi="TimesNewRoman"/>
          <w:b/>
          <w:bCs/>
          <w:color w:val="000000"/>
          <w:sz w:val="28"/>
          <w:szCs w:val="28"/>
        </w:rPr>
        <w:t xml:space="preserve">обозначь </w:t>
      </w:r>
      <w:r w:rsidR="009C2AE2">
        <w:rPr>
          <w:rFonts w:ascii="TimesNewRoman" w:hAnsi="TimesNewRoman"/>
          <w:color w:val="000000"/>
          <w:sz w:val="28"/>
          <w:szCs w:val="28"/>
        </w:rPr>
        <w:t>его части</w:t>
      </w:r>
    </w:p>
    <w:p w:rsidR="0045347E" w:rsidRDefault="00C53803" w:rsidP="00C53803">
      <w:pPr>
        <w:pStyle w:val="22"/>
        <w:spacing w:line="360" w:lineRule="auto"/>
        <w:ind w:firstLine="709"/>
        <w:jc w:val="both"/>
        <w:rPr>
          <w:rFonts w:ascii="Times New Roman" w:hAnsi="Times New Roman" w:cs="Times New Roman"/>
          <w:sz w:val="28"/>
          <w:szCs w:val="28"/>
        </w:rPr>
      </w:pPr>
      <w:r>
        <w:rPr>
          <w:rFonts w:ascii="TimesNewRoman" w:hAnsi="TimesNewRoman"/>
          <w:bCs/>
          <w:color w:val="000000"/>
          <w:sz w:val="28"/>
          <w:szCs w:val="28"/>
        </w:rPr>
        <w:t>7.</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из 14-го предложения все имена существительные в той форме, в которой они стоят в предложении, </w:t>
      </w:r>
      <w:r w:rsidR="009C2AE2">
        <w:rPr>
          <w:rFonts w:ascii="TimesNewRoman" w:hAnsi="TimesNewRoman"/>
          <w:b/>
          <w:bCs/>
          <w:color w:val="000000"/>
          <w:sz w:val="28"/>
          <w:szCs w:val="28"/>
        </w:rPr>
        <w:t xml:space="preserve">укажи </w:t>
      </w:r>
      <w:r w:rsidR="009C2AE2">
        <w:rPr>
          <w:rFonts w:ascii="TimesNewRoman" w:hAnsi="TimesNewRoman"/>
          <w:color w:val="000000"/>
          <w:sz w:val="28"/>
          <w:szCs w:val="28"/>
        </w:rPr>
        <w:t>морфологические признаки одной из форм имени существительного (на выбор).</w:t>
      </w:r>
    </w:p>
    <w:p w:rsidR="00E967BC" w:rsidRDefault="00C53803" w:rsidP="00C53803">
      <w:pPr>
        <w:widowControl/>
        <w:suppressAutoHyphens w:val="0"/>
        <w:spacing w:line="360" w:lineRule="auto"/>
        <w:ind w:firstLine="709"/>
        <w:jc w:val="both"/>
        <w:rPr>
          <w:rFonts w:ascii="PT Sans" w:eastAsia="Times New Roman" w:hAnsi="PT Sans" w:cs="Times New Roman"/>
          <w:color w:val="333333"/>
          <w:kern w:val="0"/>
          <w:sz w:val="23"/>
          <w:szCs w:val="23"/>
          <w:lang w:eastAsia="ru-RU" w:bidi="ar-SA"/>
        </w:rPr>
      </w:pPr>
      <w:r>
        <w:rPr>
          <w:rFonts w:ascii="TimesNewRoman" w:hAnsi="TimesNewRoman"/>
          <w:bCs/>
          <w:color w:val="000000"/>
          <w:sz w:val="28"/>
          <w:szCs w:val="28"/>
        </w:rPr>
        <w:t>8.</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из 8-го предложения все формы имён прилагательных с именами</w:t>
      </w:r>
      <w:r>
        <w:rPr>
          <w:rFonts w:ascii="TimesNewRoman" w:hAnsi="TimesNewRoman"/>
          <w:color w:val="000000"/>
          <w:sz w:val="28"/>
          <w:szCs w:val="28"/>
        </w:rPr>
        <w:t xml:space="preserve"> </w:t>
      </w:r>
      <w:r w:rsidR="009C2AE2">
        <w:rPr>
          <w:rFonts w:ascii="TimesNewRoman" w:hAnsi="TimesNewRoman"/>
          <w:color w:val="000000"/>
          <w:sz w:val="28"/>
          <w:szCs w:val="28"/>
        </w:rPr>
        <w:t xml:space="preserve">существительными, к которым они относятся. </w:t>
      </w:r>
      <w:r w:rsidR="009C2AE2">
        <w:rPr>
          <w:rFonts w:ascii="TimesNewRoman" w:hAnsi="TimesNewRoman"/>
          <w:b/>
          <w:bCs/>
          <w:color w:val="000000"/>
          <w:sz w:val="28"/>
          <w:szCs w:val="28"/>
        </w:rPr>
        <w:t xml:space="preserve">Укажи </w:t>
      </w:r>
      <w:r w:rsidR="009C2AE2">
        <w:rPr>
          <w:rFonts w:ascii="TimesNewRoman" w:hAnsi="TimesNewRoman"/>
          <w:color w:val="000000"/>
          <w:sz w:val="28"/>
          <w:szCs w:val="28"/>
        </w:rPr>
        <w:t>морфологические</w:t>
      </w:r>
      <w:r>
        <w:rPr>
          <w:rFonts w:ascii="TimesNewRoman" w:hAnsi="TimesNewRoman"/>
          <w:color w:val="000000"/>
          <w:sz w:val="28"/>
          <w:szCs w:val="28"/>
        </w:rPr>
        <w:t xml:space="preserve"> </w:t>
      </w:r>
      <w:r w:rsidR="009C2AE2">
        <w:rPr>
          <w:rFonts w:ascii="TimesNewRoman" w:hAnsi="TimesNewRoman"/>
          <w:color w:val="000000"/>
          <w:sz w:val="28"/>
          <w:szCs w:val="28"/>
        </w:rPr>
        <w:t>признаки одной из форм имени прилагательного (на выбор)</w:t>
      </w:r>
    </w:p>
    <w:p w:rsidR="009C2AE2" w:rsidRDefault="00C53803" w:rsidP="00C53803">
      <w:pPr>
        <w:widowControl/>
        <w:suppressAutoHyphens w:val="0"/>
        <w:spacing w:line="360" w:lineRule="auto"/>
        <w:ind w:firstLine="709"/>
        <w:jc w:val="both"/>
        <w:rPr>
          <w:rFonts w:ascii="TimesNewRoman" w:hAnsi="TimesNewRoman"/>
          <w:color w:val="000000"/>
          <w:sz w:val="28"/>
          <w:szCs w:val="28"/>
        </w:rPr>
      </w:pPr>
      <w:r>
        <w:rPr>
          <w:rFonts w:ascii="TimesNewRoman" w:hAnsi="TimesNewRoman"/>
          <w:bCs/>
          <w:color w:val="000000"/>
          <w:sz w:val="28"/>
          <w:szCs w:val="28"/>
        </w:rPr>
        <w:t>9.</w:t>
      </w:r>
      <w:r w:rsidR="00012657">
        <w:rPr>
          <w:rFonts w:ascii="TimesNewRoman" w:hAnsi="TimesNewRoman"/>
          <w:bCs/>
          <w:color w:val="000000"/>
          <w:sz w:val="28"/>
          <w:szCs w:val="28"/>
        </w:rPr>
        <w:t xml:space="preserve"> </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из 6-го предложения все местоимения, </w:t>
      </w:r>
      <w:r w:rsidR="009C2AE2">
        <w:rPr>
          <w:rFonts w:ascii="TimesNewRoman" w:hAnsi="TimesNewRoman"/>
          <w:b/>
          <w:bCs/>
          <w:color w:val="000000"/>
          <w:sz w:val="28"/>
          <w:szCs w:val="28"/>
        </w:rPr>
        <w:t xml:space="preserve">укажи </w:t>
      </w:r>
      <w:r w:rsidR="009C2AE2">
        <w:rPr>
          <w:rFonts w:ascii="TimesNewRoman" w:hAnsi="TimesNewRoman"/>
          <w:color w:val="000000"/>
          <w:sz w:val="28"/>
          <w:szCs w:val="28"/>
        </w:rPr>
        <w:t>лицо и число одного из них (на выбор).</w:t>
      </w:r>
    </w:p>
    <w:p w:rsidR="00012657" w:rsidRDefault="00C53803" w:rsidP="00C53803">
      <w:pPr>
        <w:widowControl/>
        <w:suppressAutoHyphens w:val="0"/>
        <w:spacing w:line="360" w:lineRule="auto"/>
        <w:ind w:firstLine="709"/>
        <w:jc w:val="both"/>
        <w:rPr>
          <w:rFonts w:ascii="TimesNewRoman" w:hAnsi="TimesNewRoman"/>
          <w:color w:val="000000"/>
          <w:sz w:val="28"/>
          <w:szCs w:val="28"/>
        </w:rPr>
      </w:pPr>
      <w:r>
        <w:rPr>
          <w:rFonts w:ascii="TimesNewRoman" w:hAnsi="TimesNewRoman"/>
          <w:bCs/>
          <w:color w:val="000000"/>
          <w:sz w:val="28"/>
          <w:szCs w:val="28"/>
        </w:rPr>
        <w:t>10.</w:t>
      </w:r>
      <w:r w:rsidR="009C2AE2">
        <w:rPr>
          <w:rFonts w:ascii="TimesNewRoman" w:hAnsi="TimesNewRoman"/>
          <w:b/>
          <w:bCs/>
          <w:color w:val="000000"/>
          <w:sz w:val="28"/>
          <w:szCs w:val="28"/>
        </w:rPr>
        <w:t xml:space="preserve">Выпиши </w:t>
      </w:r>
      <w:r w:rsidR="009C2AE2">
        <w:rPr>
          <w:rFonts w:ascii="TimesNewRoman" w:hAnsi="TimesNewRoman"/>
          <w:color w:val="000000"/>
          <w:sz w:val="28"/>
          <w:szCs w:val="28"/>
        </w:rPr>
        <w:t xml:space="preserve">из 1-го предложения все глаголы в той форме, в которой </w:t>
      </w:r>
    </w:p>
    <w:p w:rsidR="009C2AE2" w:rsidRPr="00012657" w:rsidRDefault="009C2AE2" w:rsidP="00012657">
      <w:pPr>
        <w:widowControl/>
        <w:suppressAutoHyphens w:val="0"/>
        <w:spacing w:line="360" w:lineRule="auto"/>
        <w:jc w:val="both"/>
        <w:rPr>
          <w:rFonts w:ascii="TimesNewRoman" w:hAnsi="TimesNewRoman"/>
          <w:color w:val="000000"/>
          <w:sz w:val="28"/>
          <w:szCs w:val="28"/>
        </w:rPr>
      </w:pPr>
      <w:r>
        <w:rPr>
          <w:rFonts w:ascii="TimesNewRoman" w:hAnsi="TimesNewRoman"/>
          <w:color w:val="000000"/>
          <w:sz w:val="28"/>
          <w:szCs w:val="28"/>
        </w:rPr>
        <w:t>они стоят</w:t>
      </w:r>
      <w:r w:rsidR="00C53803">
        <w:rPr>
          <w:rFonts w:ascii="TimesNewRoman" w:hAnsi="TimesNewRoman"/>
          <w:color w:val="000000"/>
          <w:sz w:val="28"/>
          <w:szCs w:val="28"/>
        </w:rPr>
        <w:t xml:space="preserve"> </w:t>
      </w:r>
      <w:r>
        <w:rPr>
          <w:rFonts w:ascii="TimesNewRoman" w:hAnsi="TimesNewRoman"/>
          <w:color w:val="000000"/>
          <w:sz w:val="28"/>
          <w:szCs w:val="28"/>
        </w:rPr>
        <w:t xml:space="preserve">в предложении, </w:t>
      </w:r>
      <w:r>
        <w:rPr>
          <w:rFonts w:ascii="TimesNewRoman" w:hAnsi="TimesNewRoman"/>
          <w:b/>
          <w:bCs/>
          <w:color w:val="000000"/>
          <w:sz w:val="28"/>
          <w:szCs w:val="28"/>
        </w:rPr>
        <w:t xml:space="preserve">укажи </w:t>
      </w:r>
      <w:r>
        <w:rPr>
          <w:rFonts w:ascii="TimesNewRoman" w:hAnsi="TimesNewRoman"/>
          <w:color w:val="000000"/>
          <w:sz w:val="28"/>
          <w:szCs w:val="28"/>
        </w:rPr>
        <w:t>морфологические признаки одной из форм глагола (на</w:t>
      </w:r>
      <w:r w:rsidR="00C53803">
        <w:rPr>
          <w:rFonts w:ascii="TimesNewRoman" w:hAnsi="TimesNewRoman"/>
          <w:color w:val="000000"/>
          <w:sz w:val="28"/>
          <w:szCs w:val="28"/>
        </w:rPr>
        <w:t xml:space="preserve"> </w:t>
      </w:r>
      <w:r>
        <w:rPr>
          <w:rFonts w:ascii="TimesNewRoman" w:hAnsi="TimesNewRoman"/>
          <w:color w:val="000000"/>
          <w:sz w:val="28"/>
          <w:szCs w:val="28"/>
        </w:rPr>
        <w:t>выбор).</w:t>
      </w:r>
    </w:p>
    <w:p w:rsidR="00415477" w:rsidRDefault="00415477" w:rsidP="00BA0F25">
      <w:pPr>
        <w:pStyle w:val="22"/>
        <w:spacing w:line="360" w:lineRule="auto"/>
        <w:jc w:val="center"/>
        <w:rPr>
          <w:rFonts w:ascii="Times New Roman" w:eastAsia="Times New Roman" w:hAnsi="Times New Roman" w:cs="Times New Roman"/>
          <w:b/>
          <w:color w:val="333333"/>
          <w:kern w:val="0"/>
          <w:sz w:val="28"/>
          <w:szCs w:val="28"/>
          <w:lang w:eastAsia="ru-RU" w:bidi="ar-SA"/>
        </w:rPr>
      </w:pPr>
      <w:r w:rsidRPr="00090B11">
        <w:rPr>
          <w:rFonts w:ascii="Times New Roman" w:eastAsia="Times New Roman" w:hAnsi="Times New Roman" w:cs="Times New Roman"/>
          <w:b/>
          <w:color w:val="333333"/>
          <w:kern w:val="0"/>
          <w:sz w:val="28"/>
          <w:szCs w:val="28"/>
          <w:lang w:eastAsia="ru-RU" w:bidi="ar-SA"/>
        </w:rPr>
        <w:t>51.***</w:t>
      </w:r>
    </w:p>
    <w:p w:rsidR="00090B11" w:rsidRPr="00090B11" w:rsidRDefault="00090B11" w:rsidP="00BA0F25">
      <w:pPr>
        <w:pStyle w:val="22"/>
        <w:spacing w:line="360" w:lineRule="auto"/>
        <w:jc w:val="center"/>
        <w:rPr>
          <w:rFonts w:ascii="Times New Roman" w:eastAsia="Times New Roman" w:hAnsi="Times New Roman" w:cs="Times New Roman"/>
          <w:b/>
          <w:color w:val="333333"/>
          <w:kern w:val="0"/>
          <w:sz w:val="28"/>
          <w:szCs w:val="28"/>
          <w:lang w:eastAsia="ru-RU" w:bidi="ar-SA"/>
        </w:rPr>
      </w:pPr>
    </w:p>
    <w:p w:rsidR="00CA5B1D" w:rsidRPr="00090B11" w:rsidRDefault="00CA5B1D" w:rsidP="00090B11">
      <w:pPr>
        <w:pStyle w:val="zpage"/>
        <w:shd w:val="clear" w:color="auto" w:fill="FDFDFB"/>
        <w:spacing w:before="0" w:beforeAutospacing="0" w:after="0" w:afterAutospacing="0" w:line="360" w:lineRule="auto"/>
        <w:ind w:firstLine="709"/>
        <w:jc w:val="both"/>
        <w:rPr>
          <w:sz w:val="28"/>
          <w:szCs w:val="28"/>
        </w:rPr>
      </w:pPr>
      <w:r w:rsidRPr="00090B11">
        <w:rPr>
          <w:sz w:val="28"/>
          <w:szCs w:val="28"/>
        </w:rPr>
        <w:t xml:space="preserve">(1)Всего сто лет назад Москва была </w:t>
      </w:r>
      <w:proofErr w:type="gramStart"/>
      <w:r w:rsidRPr="00090B11">
        <w:rPr>
          <w:sz w:val="28"/>
          <w:szCs w:val="28"/>
        </w:rPr>
        <w:t>двух-трёхэтажной</w:t>
      </w:r>
      <w:proofErr w:type="gramEnd"/>
      <w:r w:rsidRPr="00090B11">
        <w:rPr>
          <w:sz w:val="28"/>
          <w:szCs w:val="28"/>
        </w:rPr>
        <w:t>. (2)Горожане толпами ходили к первому пятиэтажному дому. (3)Десятиэтажное здание, построенное в 1913 году, потрясло воображение москвичей. (4)Но в целом Москва оставалась малоэтажным городом, поэтому, когда начали строить высотные дома – высотки, это стало настоящим событием.</w:t>
      </w:r>
    </w:p>
    <w:p w:rsidR="00CA5B1D" w:rsidRPr="00090B11" w:rsidRDefault="00CA5B1D" w:rsidP="00090B11">
      <w:pPr>
        <w:pStyle w:val="zpage"/>
        <w:shd w:val="clear" w:color="auto" w:fill="FDFDFB"/>
        <w:spacing w:before="0" w:beforeAutospacing="0" w:after="0" w:afterAutospacing="0" w:line="360" w:lineRule="auto"/>
        <w:ind w:firstLine="709"/>
        <w:jc w:val="both"/>
        <w:rPr>
          <w:sz w:val="28"/>
          <w:szCs w:val="28"/>
        </w:rPr>
      </w:pPr>
      <w:proofErr w:type="gramStart"/>
      <w:r w:rsidRPr="00090B11">
        <w:rPr>
          <w:sz w:val="28"/>
          <w:szCs w:val="28"/>
        </w:rPr>
        <w:lastRenderedPageBreak/>
        <w:t>(5)В 1947 году Москва отмечала юбилей – 800 лет со дня основания. (6)В этот праздник и заложили первые камни в основания восьми высотных зданий – по числу столетий, которые прожил город. (7)Однако сейчас нашу столицу украшают семь высоток, одно здание так и не было построено. (8)Строительство таких зданий очень сложное и дорогое дело. (9)Высотные здания в Нью-Йорке</w:t>
      </w:r>
      <w:proofErr w:type="gramEnd"/>
      <w:r w:rsidRPr="00090B11">
        <w:rPr>
          <w:sz w:val="28"/>
          <w:szCs w:val="28"/>
        </w:rPr>
        <w:t xml:space="preserve"> построены на твёрдом грунте – на скалах. (10)А под Москвой – непрочные глина, песок и подземные реки, которые размывают почву. (11)Московские строители специально замораживали землю. (12)Это делали для того, чтобы фундамент высоток был надёжным.</w:t>
      </w:r>
    </w:p>
    <w:p w:rsidR="00CA5B1D" w:rsidRPr="00090B11" w:rsidRDefault="00CA5B1D" w:rsidP="00090B11">
      <w:pPr>
        <w:pStyle w:val="zpage"/>
        <w:shd w:val="clear" w:color="auto" w:fill="FDFDFB"/>
        <w:spacing w:before="0" w:beforeAutospacing="0" w:after="0" w:afterAutospacing="0" w:line="360" w:lineRule="auto"/>
        <w:ind w:firstLine="709"/>
        <w:jc w:val="both"/>
        <w:rPr>
          <w:sz w:val="28"/>
          <w:szCs w:val="28"/>
        </w:rPr>
      </w:pPr>
      <w:r w:rsidRPr="00090B11">
        <w:rPr>
          <w:sz w:val="28"/>
          <w:szCs w:val="28"/>
        </w:rPr>
        <w:t>(13)Все семь высоток – уникальные сооружения, украшенные статуями, редкими породами камня. (14)Пышные, монументальные московские высотки – один из символов столицы России.</w:t>
      </w:r>
    </w:p>
    <w:p w:rsidR="00CA5B1D" w:rsidRPr="00090B11" w:rsidRDefault="00CA5B1D" w:rsidP="00090B11">
      <w:pPr>
        <w:pStyle w:val="ad"/>
        <w:shd w:val="clear" w:color="auto" w:fill="FFFFFF"/>
        <w:spacing w:before="0" w:beforeAutospacing="0" w:after="0" w:afterAutospacing="0" w:line="360" w:lineRule="auto"/>
        <w:ind w:firstLine="709"/>
        <w:jc w:val="both"/>
        <w:rPr>
          <w:sz w:val="28"/>
          <w:szCs w:val="28"/>
        </w:rPr>
      </w:pPr>
      <w:r w:rsidRPr="00090B11">
        <w:rPr>
          <w:bCs/>
          <w:sz w:val="28"/>
          <w:szCs w:val="28"/>
        </w:rPr>
        <w:t>1</w:t>
      </w:r>
      <w:r w:rsidRPr="00090B11">
        <w:rPr>
          <w:b/>
          <w:bCs/>
          <w:sz w:val="28"/>
          <w:szCs w:val="28"/>
        </w:rPr>
        <w:t>. Составь</w:t>
      </w:r>
      <w:r w:rsidRPr="00090B11">
        <w:rPr>
          <w:bCs/>
          <w:sz w:val="28"/>
          <w:szCs w:val="28"/>
        </w:rPr>
        <w:t xml:space="preserve"> и </w:t>
      </w:r>
      <w:r w:rsidRPr="00090B11">
        <w:rPr>
          <w:b/>
          <w:bCs/>
          <w:sz w:val="28"/>
          <w:szCs w:val="28"/>
        </w:rPr>
        <w:t>запиши</w:t>
      </w:r>
      <w:r w:rsidRPr="00090B11">
        <w:rPr>
          <w:rStyle w:val="apple-converted-space"/>
          <w:rFonts w:eastAsia="Arial Unicode MS"/>
          <w:sz w:val="28"/>
          <w:szCs w:val="28"/>
        </w:rPr>
        <w:t> </w:t>
      </w:r>
      <w:r w:rsidRPr="00090B11">
        <w:rPr>
          <w:sz w:val="28"/>
          <w:szCs w:val="28"/>
        </w:rPr>
        <w:t>план текста из трёх пунктов. В ответе ты можешь использовать сочетания слов или предложения из самого текста.</w:t>
      </w:r>
    </w:p>
    <w:p w:rsidR="00CA5B1D" w:rsidRPr="00090B11" w:rsidRDefault="00CA5B1D" w:rsidP="00090B11">
      <w:pPr>
        <w:pStyle w:val="ad"/>
        <w:shd w:val="clear" w:color="auto" w:fill="FFFFFF"/>
        <w:spacing w:before="0" w:beforeAutospacing="0" w:after="0" w:afterAutospacing="0" w:line="360" w:lineRule="auto"/>
        <w:ind w:firstLine="709"/>
        <w:jc w:val="both"/>
        <w:rPr>
          <w:sz w:val="28"/>
          <w:szCs w:val="28"/>
        </w:rPr>
      </w:pPr>
      <w:r w:rsidRPr="00090B11">
        <w:rPr>
          <w:sz w:val="28"/>
          <w:szCs w:val="28"/>
        </w:rPr>
        <w:t xml:space="preserve">2. </w:t>
      </w:r>
      <w:r w:rsidRPr="00090B11">
        <w:rPr>
          <w:b/>
          <w:sz w:val="28"/>
          <w:szCs w:val="28"/>
        </w:rPr>
        <w:t>Подбери</w:t>
      </w:r>
      <w:r w:rsidRPr="00090B11">
        <w:rPr>
          <w:sz w:val="28"/>
          <w:szCs w:val="28"/>
        </w:rPr>
        <w:t xml:space="preserve"> к слову </w:t>
      </w:r>
      <w:r w:rsidR="00090B11">
        <w:rPr>
          <w:sz w:val="28"/>
          <w:szCs w:val="28"/>
        </w:rPr>
        <w:t>«</w:t>
      </w:r>
      <w:r w:rsidRPr="00090B11">
        <w:rPr>
          <w:i/>
          <w:sz w:val="28"/>
          <w:szCs w:val="28"/>
        </w:rPr>
        <w:t>уникальные</w:t>
      </w:r>
      <w:r w:rsidR="00090B11">
        <w:rPr>
          <w:i/>
          <w:sz w:val="28"/>
          <w:szCs w:val="28"/>
        </w:rPr>
        <w:t>»</w:t>
      </w:r>
      <w:r w:rsidRPr="00090B11">
        <w:rPr>
          <w:i/>
          <w:sz w:val="28"/>
          <w:szCs w:val="28"/>
        </w:rPr>
        <w:t xml:space="preserve">  </w:t>
      </w:r>
      <w:r w:rsidRPr="00090B11">
        <w:rPr>
          <w:sz w:val="28"/>
          <w:szCs w:val="28"/>
        </w:rPr>
        <w:t>(предложение 13)</w:t>
      </w:r>
      <w:r w:rsidRPr="00090B11">
        <w:rPr>
          <w:i/>
          <w:sz w:val="28"/>
          <w:szCs w:val="28"/>
        </w:rPr>
        <w:t xml:space="preserve"> </w:t>
      </w:r>
      <w:r w:rsidRPr="00090B11">
        <w:rPr>
          <w:sz w:val="28"/>
          <w:szCs w:val="28"/>
        </w:rPr>
        <w:t>близкие по значению слова.</w:t>
      </w:r>
    </w:p>
    <w:p w:rsidR="00CA5B1D" w:rsidRPr="00090B11" w:rsidRDefault="00CA5B1D" w:rsidP="00090B11">
      <w:pPr>
        <w:pStyle w:val="ad"/>
        <w:shd w:val="clear" w:color="auto" w:fill="FFFFFF"/>
        <w:spacing w:before="0" w:beforeAutospacing="0" w:after="0" w:afterAutospacing="0" w:line="360" w:lineRule="auto"/>
        <w:ind w:firstLine="709"/>
        <w:jc w:val="both"/>
        <w:rPr>
          <w:sz w:val="28"/>
          <w:szCs w:val="28"/>
        </w:rPr>
      </w:pPr>
      <w:r w:rsidRPr="00090B11">
        <w:rPr>
          <w:sz w:val="28"/>
          <w:szCs w:val="28"/>
        </w:rPr>
        <w:t xml:space="preserve">3. Как вы понимаете значение выражения </w:t>
      </w:r>
      <w:r w:rsidR="00090B11">
        <w:rPr>
          <w:sz w:val="28"/>
          <w:szCs w:val="28"/>
        </w:rPr>
        <w:t>«</w:t>
      </w:r>
      <w:r w:rsidRPr="00090B11">
        <w:rPr>
          <w:i/>
          <w:sz w:val="28"/>
          <w:szCs w:val="28"/>
        </w:rPr>
        <w:t>ходили толпами</w:t>
      </w:r>
      <w:r w:rsidR="00090B11">
        <w:rPr>
          <w:i/>
          <w:sz w:val="28"/>
          <w:szCs w:val="28"/>
        </w:rPr>
        <w:t>»</w:t>
      </w:r>
      <w:r w:rsidRPr="00090B11">
        <w:rPr>
          <w:i/>
          <w:sz w:val="28"/>
          <w:szCs w:val="28"/>
        </w:rPr>
        <w:t xml:space="preserve"> </w:t>
      </w:r>
      <w:r w:rsidRPr="00090B11">
        <w:rPr>
          <w:sz w:val="28"/>
          <w:szCs w:val="28"/>
        </w:rPr>
        <w:t>(предложение 2).</w:t>
      </w:r>
    </w:p>
    <w:p w:rsidR="00415477" w:rsidRPr="00090B11" w:rsidRDefault="00090B11" w:rsidP="00BA0F25">
      <w:pPr>
        <w:pStyle w:val="22"/>
        <w:spacing w:line="360" w:lineRule="auto"/>
        <w:jc w:val="center"/>
        <w:rPr>
          <w:rFonts w:ascii="Times New Roman" w:eastAsia="Times New Roman" w:hAnsi="Times New Roman" w:cs="Times New Roman"/>
          <w:b/>
          <w:color w:val="333333"/>
          <w:kern w:val="0"/>
          <w:sz w:val="28"/>
          <w:szCs w:val="28"/>
          <w:lang w:eastAsia="ru-RU" w:bidi="ar-SA"/>
        </w:rPr>
      </w:pPr>
      <w:r w:rsidRPr="00090B11">
        <w:rPr>
          <w:rFonts w:ascii="Times New Roman" w:eastAsia="Times New Roman" w:hAnsi="Times New Roman" w:cs="Times New Roman"/>
          <w:b/>
          <w:color w:val="333333"/>
          <w:kern w:val="0"/>
          <w:sz w:val="28"/>
          <w:szCs w:val="28"/>
          <w:lang w:eastAsia="ru-RU" w:bidi="ar-SA"/>
        </w:rPr>
        <w:t>52.***</w:t>
      </w:r>
    </w:p>
    <w:p w:rsidR="00415477" w:rsidRPr="00545015" w:rsidRDefault="00415477" w:rsidP="00415477">
      <w:pPr>
        <w:spacing w:line="360" w:lineRule="auto"/>
        <w:rPr>
          <w:rFonts w:ascii="Times New Roman" w:hAnsi="Times New Roman" w:cs="Times New Roman"/>
          <w:sz w:val="28"/>
          <w:szCs w:val="28"/>
        </w:rPr>
      </w:pPr>
    </w:p>
    <w:p w:rsidR="00415477" w:rsidRDefault="00415477" w:rsidP="00090B11">
      <w:pPr>
        <w:pStyle w:val="zpage"/>
        <w:shd w:val="clear" w:color="auto" w:fill="FDFDFB"/>
        <w:tabs>
          <w:tab w:val="left" w:pos="993"/>
        </w:tabs>
        <w:spacing w:before="0" w:beforeAutospacing="0" w:after="0" w:afterAutospacing="0" w:line="360" w:lineRule="auto"/>
        <w:ind w:firstLine="709"/>
        <w:jc w:val="both"/>
        <w:rPr>
          <w:color w:val="333333"/>
          <w:sz w:val="28"/>
          <w:szCs w:val="28"/>
        </w:rPr>
      </w:pPr>
      <w:r w:rsidRPr="00545015">
        <w:rPr>
          <w:color w:val="333333"/>
          <w:sz w:val="28"/>
          <w:szCs w:val="28"/>
        </w:rPr>
        <w:t xml:space="preserve"> </w:t>
      </w:r>
      <w:proofErr w:type="gramStart"/>
      <w:r w:rsidRPr="00545015">
        <w:rPr>
          <w:color w:val="333333"/>
          <w:sz w:val="28"/>
          <w:szCs w:val="28"/>
        </w:rPr>
        <w:t>(1)В лесу мало кто любит сороку: шкодливая птица. (2)Трещит она не по делу, яйца из чужих гнёзд таскает. (3)А лисица и вовсе терпеть не может белобокую. (4) В год, когда сорока поселилась возле её норы, рыжей никакого житья не стало. (5) Не успеет лисица голову из норы высунуть – сорока тут как тут. (6)Вертится на ветке и</w:t>
      </w:r>
      <w:proofErr w:type="gramEnd"/>
      <w:r w:rsidRPr="00545015">
        <w:rPr>
          <w:color w:val="333333"/>
          <w:sz w:val="28"/>
          <w:szCs w:val="28"/>
        </w:rPr>
        <w:t xml:space="preserve"> прямо-таки заходится в </w:t>
      </w:r>
      <w:proofErr w:type="gramStart"/>
      <w:r w:rsidRPr="00545015">
        <w:rPr>
          <w:color w:val="333333"/>
          <w:sz w:val="28"/>
          <w:szCs w:val="28"/>
        </w:rPr>
        <w:t>трескотне</w:t>
      </w:r>
      <w:proofErr w:type="gramEnd"/>
      <w:r w:rsidRPr="00545015">
        <w:rPr>
          <w:color w:val="333333"/>
          <w:sz w:val="28"/>
          <w:szCs w:val="28"/>
        </w:rPr>
        <w:t xml:space="preserve">, оповещает весь лес: «Берегись! Вышла рыжая на разбой!» (7)Подрастают в норе лисята, хнычут, скулят, постоянно </w:t>
      </w:r>
      <w:proofErr w:type="gramStart"/>
      <w:r w:rsidRPr="00545015">
        <w:rPr>
          <w:color w:val="333333"/>
          <w:sz w:val="28"/>
          <w:szCs w:val="28"/>
        </w:rPr>
        <w:t>просят</w:t>
      </w:r>
      <w:proofErr w:type="gramEnd"/>
      <w:r w:rsidRPr="00545015">
        <w:rPr>
          <w:color w:val="333333"/>
          <w:sz w:val="28"/>
          <w:szCs w:val="28"/>
        </w:rPr>
        <w:t xml:space="preserve"> есть. (8)Мать с ног сбилась, стараясь накормить их досыта, а малышам всё мало. (9)Вот и приходится ей не только ночью, но и днём на промысел идти. (10)Осторожно выбирается лисица наверх и при солнце крадётся по лесу. (11)Но куда бы ни </w:t>
      </w:r>
      <w:r w:rsidRPr="00545015">
        <w:rPr>
          <w:color w:val="333333"/>
          <w:sz w:val="28"/>
          <w:szCs w:val="28"/>
        </w:rPr>
        <w:lastRenderedPageBreak/>
        <w:t>направлялась рыжая, в какую бы гущину ни забиралась, неотступно следует за ней, перелетая от дерева к дереву, сорока. (12)Какая уж тут охота! (13)Не сдержавшись, сердито тявкает лиса на назойливую птицу и понуро возвращается домой дожидаться темноты. (14)Вот так при всей своей шкодливости сорока немало жизней спасает в лесу, сопровождая хищницу.</w:t>
      </w:r>
    </w:p>
    <w:p w:rsidR="00415477" w:rsidRPr="00D031CB" w:rsidRDefault="00415477" w:rsidP="00CE357B">
      <w:pPr>
        <w:pStyle w:val="ad"/>
        <w:numPr>
          <w:ilvl w:val="0"/>
          <w:numId w:val="20"/>
        </w:numPr>
        <w:shd w:val="clear" w:color="auto" w:fill="FDFDFB"/>
        <w:tabs>
          <w:tab w:val="left" w:pos="993"/>
        </w:tabs>
        <w:spacing w:before="0" w:beforeAutospacing="0" w:after="0" w:afterAutospacing="0" w:line="360" w:lineRule="auto"/>
        <w:ind w:left="0" w:firstLine="709"/>
        <w:jc w:val="both"/>
        <w:rPr>
          <w:color w:val="333333"/>
          <w:sz w:val="28"/>
          <w:szCs w:val="28"/>
        </w:rPr>
      </w:pPr>
      <w:r w:rsidRPr="00090B11">
        <w:rPr>
          <w:b/>
          <w:color w:val="333333"/>
          <w:sz w:val="28"/>
          <w:szCs w:val="28"/>
        </w:rPr>
        <w:t>Раздели</w:t>
      </w:r>
      <w:r w:rsidRPr="00D031CB">
        <w:rPr>
          <w:color w:val="333333"/>
          <w:sz w:val="28"/>
          <w:szCs w:val="28"/>
        </w:rPr>
        <w:t xml:space="preserve"> текст на абзацы.</w:t>
      </w:r>
    </w:p>
    <w:p w:rsidR="00415477" w:rsidRDefault="00415477" w:rsidP="00CE357B">
      <w:pPr>
        <w:pStyle w:val="ad"/>
        <w:numPr>
          <w:ilvl w:val="0"/>
          <w:numId w:val="20"/>
        </w:numPr>
        <w:shd w:val="clear" w:color="auto" w:fill="FFFFFF"/>
        <w:tabs>
          <w:tab w:val="left" w:pos="993"/>
        </w:tabs>
        <w:spacing w:before="0" w:beforeAutospacing="0" w:after="0" w:afterAutospacing="0" w:line="360" w:lineRule="auto"/>
        <w:ind w:left="0" w:firstLine="709"/>
        <w:jc w:val="both"/>
        <w:rPr>
          <w:color w:val="333333"/>
          <w:sz w:val="28"/>
          <w:szCs w:val="28"/>
        </w:rPr>
      </w:pPr>
      <w:r w:rsidRPr="00090B11">
        <w:rPr>
          <w:b/>
          <w:bCs/>
          <w:color w:val="333333"/>
          <w:sz w:val="28"/>
          <w:szCs w:val="28"/>
        </w:rPr>
        <w:t>Составь</w:t>
      </w:r>
      <w:r w:rsidRPr="00E36695">
        <w:rPr>
          <w:bCs/>
          <w:color w:val="333333"/>
          <w:sz w:val="28"/>
          <w:szCs w:val="28"/>
        </w:rPr>
        <w:t xml:space="preserve"> и </w:t>
      </w:r>
      <w:r w:rsidRPr="00090B11">
        <w:rPr>
          <w:b/>
          <w:bCs/>
          <w:color w:val="333333"/>
          <w:sz w:val="28"/>
          <w:szCs w:val="28"/>
        </w:rPr>
        <w:t>запиши</w:t>
      </w:r>
      <w:r w:rsidRPr="00545015">
        <w:rPr>
          <w:rStyle w:val="apple-converted-space"/>
          <w:rFonts w:eastAsia="Arial Unicode MS"/>
          <w:color w:val="333333"/>
          <w:sz w:val="28"/>
          <w:szCs w:val="28"/>
        </w:rPr>
        <w:t> </w:t>
      </w:r>
      <w:r w:rsidRPr="00545015">
        <w:rPr>
          <w:color w:val="333333"/>
          <w:sz w:val="28"/>
          <w:szCs w:val="28"/>
        </w:rPr>
        <w:t>план текста из трёх пунктов. В ответе ты можешь использовать сочетания слов или предложения из самого текста.</w:t>
      </w:r>
    </w:p>
    <w:p w:rsidR="00415477" w:rsidRPr="00E85939" w:rsidRDefault="00415477" w:rsidP="00CE357B">
      <w:pPr>
        <w:pStyle w:val="ad"/>
        <w:numPr>
          <w:ilvl w:val="0"/>
          <w:numId w:val="20"/>
        </w:numPr>
        <w:shd w:val="clear" w:color="auto" w:fill="FFFFFF"/>
        <w:tabs>
          <w:tab w:val="left" w:pos="993"/>
        </w:tabs>
        <w:spacing w:before="0" w:beforeAutospacing="0" w:after="0" w:afterAutospacing="0" w:line="360" w:lineRule="auto"/>
        <w:ind w:left="0" w:firstLine="709"/>
        <w:jc w:val="both"/>
        <w:rPr>
          <w:color w:val="333333"/>
          <w:sz w:val="28"/>
          <w:szCs w:val="28"/>
        </w:rPr>
      </w:pPr>
      <w:r w:rsidRPr="00090B11">
        <w:rPr>
          <w:b/>
          <w:color w:val="333333"/>
          <w:sz w:val="28"/>
          <w:szCs w:val="28"/>
        </w:rPr>
        <w:t>Подбери</w:t>
      </w:r>
      <w:r>
        <w:rPr>
          <w:color w:val="333333"/>
          <w:sz w:val="28"/>
          <w:szCs w:val="28"/>
        </w:rPr>
        <w:t xml:space="preserve"> к слову </w:t>
      </w:r>
      <w:r w:rsidR="00090B11">
        <w:rPr>
          <w:color w:val="333333"/>
          <w:sz w:val="28"/>
          <w:szCs w:val="28"/>
        </w:rPr>
        <w:t>«</w:t>
      </w:r>
      <w:r w:rsidRPr="00D031CB">
        <w:rPr>
          <w:i/>
          <w:color w:val="333333"/>
          <w:sz w:val="28"/>
          <w:szCs w:val="28"/>
        </w:rPr>
        <w:t>шкодливая</w:t>
      </w:r>
      <w:r w:rsidR="00090B11">
        <w:rPr>
          <w:i/>
          <w:color w:val="333333"/>
          <w:sz w:val="28"/>
          <w:szCs w:val="28"/>
        </w:rPr>
        <w:t>»</w:t>
      </w:r>
      <w:r>
        <w:rPr>
          <w:color w:val="333333"/>
          <w:sz w:val="28"/>
          <w:szCs w:val="28"/>
        </w:rPr>
        <w:t xml:space="preserve"> близкие по значению слова.</w:t>
      </w:r>
    </w:p>
    <w:p w:rsidR="00415477" w:rsidRDefault="00415477" w:rsidP="00415477">
      <w:pPr>
        <w:spacing w:line="360" w:lineRule="auto"/>
        <w:rPr>
          <w:rFonts w:ascii="Times New Roman" w:hAnsi="Times New Roman" w:cs="Times New Roman"/>
          <w:sz w:val="28"/>
          <w:szCs w:val="28"/>
        </w:rPr>
      </w:pPr>
    </w:p>
    <w:p w:rsidR="00090B11" w:rsidRPr="00090B11" w:rsidRDefault="00090B11" w:rsidP="00090B11">
      <w:pPr>
        <w:spacing w:line="360" w:lineRule="auto"/>
        <w:jc w:val="center"/>
        <w:rPr>
          <w:rFonts w:ascii="Times New Roman" w:hAnsi="Times New Roman" w:cs="Times New Roman"/>
          <w:b/>
          <w:sz w:val="28"/>
          <w:szCs w:val="28"/>
        </w:rPr>
      </w:pPr>
      <w:r w:rsidRPr="00090B11">
        <w:rPr>
          <w:rFonts w:ascii="Times New Roman" w:hAnsi="Times New Roman" w:cs="Times New Roman"/>
          <w:b/>
          <w:sz w:val="28"/>
          <w:szCs w:val="28"/>
        </w:rPr>
        <w:t>53.***</w:t>
      </w:r>
    </w:p>
    <w:p w:rsidR="00415477" w:rsidRPr="00545015" w:rsidRDefault="00415477" w:rsidP="00415477">
      <w:pPr>
        <w:spacing w:line="360" w:lineRule="auto"/>
        <w:rPr>
          <w:rFonts w:ascii="Times New Roman" w:hAnsi="Times New Roman" w:cs="Times New Roman"/>
          <w:sz w:val="28"/>
          <w:szCs w:val="28"/>
        </w:rPr>
      </w:pPr>
    </w:p>
    <w:p w:rsidR="00415477" w:rsidRPr="00090B11"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090B11">
        <w:rPr>
          <w:sz w:val="28"/>
          <w:szCs w:val="28"/>
        </w:rPr>
        <w:t>(1)Отара овец спускалась с гор, с летних пастбищ, на зимовку в низины. (2)На полдороге чабан вдруг обнаружил, что нет в своре лучшей сторожевой собаки.</w:t>
      </w:r>
    </w:p>
    <w:p w:rsidR="00415477" w:rsidRPr="00090B11"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090B11">
        <w:rPr>
          <w:sz w:val="28"/>
          <w:szCs w:val="28"/>
        </w:rPr>
        <w:t>(3)– Карабаш! – звал чабан собаку. (4)Эхо далеко отдавалось в горах, а собака</w:t>
      </w:r>
      <w:r w:rsidRPr="00090B11">
        <w:rPr>
          <w:rStyle w:val="apple-converted-space"/>
          <w:rFonts w:eastAsia="Arial Unicode MS"/>
          <w:sz w:val="28"/>
          <w:szCs w:val="28"/>
        </w:rPr>
        <w:t> </w:t>
      </w:r>
      <w:r w:rsidRPr="00090B11">
        <w:rPr>
          <w:sz w:val="28"/>
          <w:szCs w:val="28"/>
        </w:rPr>
        <w:t>не отзывалась.</w:t>
      </w:r>
    </w:p>
    <w:p w:rsidR="00415477" w:rsidRPr="00090B11"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090B11">
        <w:rPr>
          <w:sz w:val="28"/>
          <w:szCs w:val="28"/>
        </w:rPr>
        <w:t>(5)«Наверное, издохла, − подумал чабан. – Собака, чувствуя свою кончину, уходит от хозяина».</w:t>
      </w:r>
    </w:p>
    <w:p w:rsidR="00415477" w:rsidRPr="00090B11"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090B11">
        <w:rPr>
          <w:sz w:val="28"/>
          <w:szCs w:val="28"/>
        </w:rPr>
        <w:t>(6)Погоревал, погоревал чабан, а там и забылось. (7)Через несколько дней после пропажи собаки чабан не нашёл своей бурки: должно быть, позабыл её на летней стоянке. (8)Чабан пожалел и о бурке.</w:t>
      </w:r>
    </w:p>
    <w:p w:rsidR="00415477" w:rsidRPr="00090B11"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090B11">
        <w:rPr>
          <w:sz w:val="28"/>
          <w:szCs w:val="28"/>
        </w:rPr>
        <w:t>(9)Ранней весной овечье стадо снова поднялось в горы, здесь чабан уви</w:t>
      </w:r>
      <w:r w:rsidRPr="00090B11">
        <w:rPr>
          <w:sz w:val="28"/>
          <w:szCs w:val="28"/>
        </w:rPr>
        <w:softHyphen/>
        <w:t>дел свою бурку, а возле неё Карабаша, пропавшую собаку. (10)Чабан понял всё: собака осталась сторожить бурку.</w:t>
      </w:r>
    </w:p>
    <w:p w:rsidR="00415477" w:rsidRPr="00090B11"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090B11">
        <w:rPr>
          <w:sz w:val="28"/>
          <w:szCs w:val="28"/>
        </w:rPr>
        <w:t>(11)Вокруг бурки и собаки вся трава была измята, обгрызана. (12)И сама собака была другая: остались от неё кости и кожа, да клочьями торчала бурая свалявшаяся шерсть.</w:t>
      </w:r>
    </w:p>
    <w:p w:rsidR="00415477" w:rsidRPr="00090B11"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090B11">
        <w:rPr>
          <w:sz w:val="28"/>
          <w:szCs w:val="28"/>
        </w:rPr>
        <w:t xml:space="preserve">(13)– Карабаш! – кинулся к собаке чабан, доставая из сумки хлеб. (14)Но собака не приняла ни хлеба, ни ласки. (15)Она отчуждённо ощерила </w:t>
      </w:r>
      <w:r w:rsidRPr="00090B11">
        <w:rPr>
          <w:sz w:val="28"/>
          <w:szCs w:val="28"/>
        </w:rPr>
        <w:lastRenderedPageBreak/>
        <w:t>зубы. (16)Потом ушла, поджав хвост, не оборачиваясь на зов. (17)Она выполнила свой долг, но не могла простить хозяину забывчивости</w:t>
      </w:r>
      <w:proofErr w:type="gramStart"/>
      <w:r w:rsidRPr="00090B11">
        <w:rPr>
          <w:sz w:val="28"/>
          <w:szCs w:val="28"/>
        </w:rPr>
        <w:t>.</w:t>
      </w:r>
      <w:proofErr w:type="gramEnd"/>
      <w:r w:rsidR="00090B11" w:rsidRPr="00090B11">
        <w:rPr>
          <w:sz w:val="28"/>
          <w:szCs w:val="28"/>
        </w:rPr>
        <w:t xml:space="preserve"> </w:t>
      </w:r>
      <w:r w:rsidRPr="00090B11">
        <w:rPr>
          <w:i/>
          <w:iCs/>
          <w:sz w:val="28"/>
          <w:szCs w:val="28"/>
        </w:rPr>
        <w:t>(</w:t>
      </w:r>
      <w:proofErr w:type="gramStart"/>
      <w:r w:rsidRPr="00090B11">
        <w:rPr>
          <w:i/>
          <w:iCs/>
          <w:sz w:val="28"/>
          <w:szCs w:val="28"/>
        </w:rPr>
        <w:t>п</w:t>
      </w:r>
      <w:proofErr w:type="gramEnd"/>
      <w:r w:rsidRPr="00090B11">
        <w:rPr>
          <w:i/>
          <w:iCs/>
          <w:sz w:val="28"/>
          <w:szCs w:val="28"/>
        </w:rPr>
        <w:t>о Л. Гурунцу)</w:t>
      </w:r>
    </w:p>
    <w:p w:rsidR="00415477" w:rsidRPr="00090B11" w:rsidRDefault="00415477" w:rsidP="00CE357B">
      <w:pPr>
        <w:pStyle w:val="ad"/>
        <w:numPr>
          <w:ilvl w:val="0"/>
          <w:numId w:val="21"/>
        </w:numPr>
        <w:shd w:val="clear" w:color="auto" w:fill="FFFFFF"/>
        <w:tabs>
          <w:tab w:val="left" w:pos="993"/>
        </w:tabs>
        <w:spacing w:before="0" w:beforeAutospacing="0" w:after="0" w:afterAutospacing="0" w:line="360" w:lineRule="auto"/>
        <w:ind w:left="0" w:firstLine="709"/>
        <w:jc w:val="both"/>
        <w:rPr>
          <w:color w:val="333333"/>
          <w:sz w:val="28"/>
          <w:szCs w:val="28"/>
        </w:rPr>
      </w:pPr>
      <w:r w:rsidRPr="00090B11">
        <w:rPr>
          <w:b/>
          <w:bCs/>
          <w:color w:val="333333"/>
          <w:sz w:val="28"/>
          <w:szCs w:val="28"/>
        </w:rPr>
        <w:t>Составь</w:t>
      </w:r>
      <w:r w:rsidRPr="00090B11">
        <w:rPr>
          <w:bCs/>
          <w:color w:val="333333"/>
          <w:sz w:val="28"/>
          <w:szCs w:val="28"/>
        </w:rPr>
        <w:t xml:space="preserve"> и </w:t>
      </w:r>
      <w:r w:rsidRPr="00090B11">
        <w:rPr>
          <w:b/>
          <w:bCs/>
          <w:color w:val="333333"/>
          <w:sz w:val="28"/>
          <w:szCs w:val="28"/>
        </w:rPr>
        <w:t>запиши</w:t>
      </w:r>
      <w:r w:rsidRPr="00090B11">
        <w:rPr>
          <w:rStyle w:val="apple-converted-space"/>
          <w:rFonts w:eastAsia="Arial Unicode MS"/>
          <w:color w:val="333333"/>
          <w:sz w:val="28"/>
          <w:szCs w:val="28"/>
        </w:rPr>
        <w:t> </w:t>
      </w:r>
      <w:r w:rsidRPr="00090B11">
        <w:rPr>
          <w:color w:val="333333"/>
          <w:sz w:val="28"/>
          <w:szCs w:val="28"/>
        </w:rPr>
        <w:t>план текста из трёх пунктов. В ответе ты можешь использовать сочетания слов или предложения из самого текста.</w:t>
      </w:r>
    </w:p>
    <w:p w:rsidR="00415477" w:rsidRPr="00090B11" w:rsidRDefault="00415477" w:rsidP="00CE357B">
      <w:pPr>
        <w:pStyle w:val="ad"/>
        <w:numPr>
          <w:ilvl w:val="0"/>
          <w:numId w:val="21"/>
        </w:numPr>
        <w:shd w:val="clear" w:color="auto" w:fill="FFFFFF"/>
        <w:tabs>
          <w:tab w:val="left" w:pos="993"/>
        </w:tabs>
        <w:spacing w:before="0" w:beforeAutospacing="0" w:after="0" w:afterAutospacing="0" w:line="360" w:lineRule="auto"/>
        <w:ind w:left="0" w:firstLine="709"/>
        <w:jc w:val="both"/>
        <w:rPr>
          <w:color w:val="333333"/>
          <w:sz w:val="28"/>
          <w:szCs w:val="28"/>
        </w:rPr>
      </w:pPr>
      <w:r w:rsidRPr="00090B11">
        <w:rPr>
          <w:b/>
          <w:color w:val="333333"/>
          <w:sz w:val="28"/>
          <w:szCs w:val="28"/>
        </w:rPr>
        <w:t>Определи</w:t>
      </w:r>
      <w:r w:rsidRPr="00090B11">
        <w:rPr>
          <w:color w:val="333333"/>
          <w:sz w:val="28"/>
          <w:szCs w:val="28"/>
        </w:rPr>
        <w:t xml:space="preserve"> тему и основную мысль текста.</w:t>
      </w:r>
    </w:p>
    <w:p w:rsidR="00415477" w:rsidRPr="00090B11" w:rsidRDefault="00415477" w:rsidP="00CE357B">
      <w:pPr>
        <w:pStyle w:val="ad"/>
        <w:numPr>
          <w:ilvl w:val="0"/>
          <w:numId w:val="21"/>
        </w:numPr>
        <w:shd w:val="clear" w:color="auto" w:fill="FFFFFF"/>
        <w:tabs>
          <w:tab w:val="left" w:pos="993"/>
        </w:tabs>
        <w:spacing w:before="0" w:beforeAutospacing="0" w:after="0" w:afterAutospacing="0" w:line="360" w:lineRule="auto"/>
        <w:ind w:left="0" w:firstLine="709"/>
        <w:jc w:val="both"/>
        <w:rPr>
          <w:color w:val="333333"/>
          <w:sz w:val="28"/>
          <w:szCs w:val="28"/>
        </w:rPr>
      </w:pPr>
      <w:r w:rsidRPr="00090B11">
        <w:rPr>
          <w:b/>
          <w:color w:val="333333"/>
          <w:sz w:val="28"/>
          <w:szCs w:val="28"/>
        </w:rPr>
        <w:t>Подбери</w:t>
      </w:r>
      <w:r w:rsidRPr="00090B11">
        <w:rPr>
          <w:color w:val="333333"/>
          <w:sz w:val="28"/>
          <w:szCs w:val="28"/>
        </w:rPr>
        <w:t xml:space="preserve"> к слову </w:t>
      </w:r>
      <w:r w:rsidR="00090B11">
        <w:rPr>
          <w:color w:val="333333"/>
          <w:sz w:val="28"/>
          <w:szCs w:val="28"/>
        </w:rPr>
        <w:t>«</w:t>
      </w:r>
      <w:r w:rsidRPr="00090B11">
        <w:rPr>
          <w:i/>
          <w:color w:val="333333"/>
          <w:sz w:val="28"/>
          <w:szCs w:val="28"/>
        </w:rPr>
        <w:t>отчужденно</w:t>
      </w:r>
      <w:r w:rsidR="00090B11">
        <w:rPr>
          <w:i/>
          <w:color w:val="333333"/>
          <w:sz w:val="28"/>
          <w:szCs w:val="28"/>
        </w:rPr>
        <w:t xml:space="preserve">» </w:t>
      </w:r>
      <w:r w:rsidRPr="00090B11">
        <w:rPr>
          <w:color w:val="333333"/>
          <w:sz w:val="28"/>
          <w:szCs w:val="28"/>
        </w:rPr>
        <w:t xml:space="preserve"> близкие по значению слова.</w:t>
      </w:r>
    </w:p>
    <w:p w:rsidR="00415477" w:rsidRPr="00090B11" w:rsidRDefault="00415477" w:rsidP="00CE357B">
      <w:pPr>
        <w:pStyle w:val="ad"/>
        <w:numPr>
          <w:ilvl w:val="0"/>
          <w:numId w:val="21"/>
        </w:numPr>
        <w:shd w:val="clear" w:color="auto" w:fill="FFFFFF"/>
        <w:tabs>
          <w:tab w:val="left" w:pos="993"/>
        </w:tabs>
        <w:spacing w:before="0" w:beforeAutospacing="0" w:after="0" w:afterAutospacing="0" w:line="360" w:lineRule="auto"/>
        <w:ind w:left="0" w:firstLine="709"/>
        <w:jc w:val="both"/>
        <w:rPr>
          <w:i/>
          <w:color w:val="333333"/>
          <w:sz w:val="28"/>
          <w:szCs w:val="28"/>
        </w:rPr>
      </w:pPr>
      <w:r w:rsidRPr="00090B11">
        <w:rPr>
          <w:color w:val="333333"/>
          <w:sz w:val="28"/>
          <w:szCs w:val="28"/>
        </w:rPr>
        <w:t xml:space="preserve">Среди предложений  5-8  </w:t>
      </w:r>
      <w:r w:rsidRPr="00090B11">
        <w:rPr>
          <w:b/>
          <w:color w:val="333333"/>
          <w:sz w:val="28"/>
          <w:szCs w:val="28"/>
        </w:rPr>
        <w:t>найди</w:t>
      </w:r>
      <w:r w:rsidRPr="00090B11">
        <w:rPr>
          <w:color w:val="333333"/>
          <w:sz w:val="28"/>
          <w:szCs w:val="28"/>
        </w:rPr>
        <w:t xml:space="preserve"> слово со значением испытывать </w:t>
      </w:r>
      <w:r w:rsidR="00090B11">
        <w:rPr>
          <w:color w:val="333333"/>
          <w:sz w:val="28"/>
          <w:szCs w:val="28"/>
        </w:rPr>
        <w:t>«</w:t>
      </w:r>
      <w:r w:rsidRPr="00090B11">
        <w:rPr>
          <w:i/>
          <w:color w:val="333333"/>
          <w:sz w:val="28"/>
          <w:szCs w:val="28"/>
        </w:rPr>
        <w:t>чувство горечи</w:t>
      </w:r>
      <w:r w:rsidR="00090B11">
        <w:rPr>
          <w:i/>
          <w:color w:val="333333"/>
          <w:sz w:val="28"/>
          <w:szCs w:val="28"/>
        </w:rPr>
        <w:t>»</w:t>
      </w:r>
      <w:r w:rsidRPr="00090B11">
        <w:rPr>
          <w:i/>
          <w:color w:val="333333"/>
          <w:sz w:val="28"/>
          <w:szCs w:val="28"/>
        </w:rPr>
        <w:t>.</w:t>
      </w:r>
    </w:p>
    <w:p w:rsidR="00415477" w:rsidRDefault="00415477" w:rsidP="00090B11">
      <w:pPr>
        <w:tabs>
          <w:tab w:val="left" w:pos="993"/>
        </w:tabs>
        <w:spacing w:line="360" w:lineRule="auto"/>
        <w:ind w:firstLine="709"/>
        <w:rPr>
          <w:rFonts w:ascii="Times New Roman" w:hAnsi="Times New Roman" w:cs="Times New Roman"/>
          <w:sz w:val="28"/>
          <w:szCs w:val="28"/>
        </w:rPr>
      </w:pPr>
    </w:p>
    <w:p w:rsidR="00090B11" w:rsidRDefault="00090B11" w:rsidP="00090B11">
      <w:pPr>
        <w:tabs>
          <w:tab w:val="left" w:pos="993"/>
        </w:tabs>
        <w:spacing w:line="360" w:lineRule="auto"/>
        <w:ind w:firstLine="709"/>
        <w:jc w:val="center"/>
        <w:rPr>
          <w:rFonts w:ascii="Times New Roman" w:hAnsi="Times New Roman" w:cs="Times New Roman"/>
          <w:b/>
          <w:sz w:val="28"/>
          <w:szCs w:val="28"/>
        </w:rPr>
      </w:pPr>
      <w:r w:rsidRPr="00090B11">
        <w:rPr>
          <w:rFonts w:ascii="Times New Roman" w:hAnsi="Times New Roman" w:cs="Times New Roman"/>
          <w:b/>
          <w:sz w:val="28"/>
          <w:szCs w:val="28"/>
        </w:rPr>
        <w:t>54.***</w:t>
      </w:r>
    </w:p>
    <w:p w:rsidR="00090B11" w:rsidRPr="00090B11" w:rsidRDefault="00090B11" w:rsidP="00090B11">
      <w:pPr>
        <w:tabs>
          <w:tab w:val="left" w:pos="993"/>
        </w:tabs>
        <w:spacing w:line="360" w:lineRule="auto"/>
        <w:ind w:firstLine="709"/>
        <w:jc w:val="center"/>
        <w:rPr>
          <w:rFonts w:ascii="Times New Roman" w:hAnsi="Times New Roman" w:cs="Times New Roman"/>
          <w:b/>
          <w:sz w:val="28"/>
          <w:szCs w:val="28"/>
        </w:rPr>
      </w:pP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 (1)Плотники жили в строящемся Петербурге, на правом берегу Невы. (2) По имени реки, впадающей здесь в Неву, местность эта называется Охтой.</w:t>
      </w: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(3)Хотя и было приказано строить город из камня, но строились больше мазанки. (4)Рубили также дома из брёвен и брусьев. (5)Весь Петербург был покрыт щепками, потому что строили флот парусный и флот галерный. (6)Били сваи, укрепляли набережные, возводили мосты.</w:t>
      </w: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 xml:space="preserve">(7) Царь Пётр заботился о плотниках, часто бывал у них на Охте. (8)Однажды заехал он в дом плотника Ямщикова и видит: </w:t>
      </w:r>
      <w:proofErr w:type="gramStart"/>
      <w:r w:rsidRPr="00090B11">
        <w:rPr>
          <w:rFonts w:ascii="Times New Roman" w:eastAsia="Times New Roman" w:hAnsi="Times New Roman" w:cs="Times New Roman"/>
          <w:sz w:val="28"/>
          <w:szCs w:val="28"/>
          <w:lang w:eastAsia="ru-RU" w:bidi="ar-SA"/>
        </w:rPr>
        <w:t>Ямщиков-старик</w:t>
      </w:r>
      <w:proofErr w:type="gramEnd"/>
      <w:r w:rsidRPr="00090B11">
        <w:rPr>
          <w:rFonts w:ascii="Times New Roman" w:eastAsia="Times New Roman" w:hAnsi="Times New Roman" w:cs="Times New Roman"/>
          <w:sz w:val="28"/>
          <w:szCs w:val="28"/>
          <w:lang w:eastAsia="ru-RU" w:bidi="ar-SA"/>
        </w:rPr>
        <w:t xml:space="preserve"> метёт двор. (9)Странно это показалось царю. (10)Позвал он Ямщикова-сына и сказал: «Такая работа главе семейства и человеку старому неприлична».</w:t>
      </w: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(11)</w:t>
      </w:r>
      <w:proofErr w:type="gramStart"/>
      <w:r w:rsidRPr="00090B11">
        <w:rPr>
          <w:rFonts w:ascii="Times New Roman" w:eastAsia="Times New Roman" w:hAnsi="Times New Roman" w:cs="Times New Roman"/>
          <w:sz w:val="28"/>
          <w:szCs w:val="28"/>
          <w:lang w:eastAsia="ru-RU" w:bidi="ar-SA"/>
        </w:rPr>
        <w:t>Ямщиков-сын</w:t>
      </w:r>
      <w:proofErr w:type="gramEnd"/>
      <w:r w:rsidRPr="00090B11">
        <w:rPr>
          <w:rFonts w:ascii="Times New Roman" w:eastAsia="Times New Roman" w:hAnsi="Times New Roman" w:cs="Times New Roman"/>
          <w:sz w:val="28"/>
          <w:szCs w:val="28"/>
          <w:lang w:eastAsia="ru-RU" w:bidi="ar-SA"/>
        </w:rPr>
        <w:t xml:space="preserve"> ответил: «Государь, наше дело рабочее. (12)Я, когда сплю, так и во сне себя с топором вижу. (13)Руки у меня без дела висеть не привыкли. (14)Как ослабну и топором стучать не смогу, так тоже возьму метлу».</w:t>
      </w: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(15)«Рад я, что ошибся, − сказал Пётр, − иначе ощутили бы гнев мой. (16)Ведь непочитающие родителей – самые неблагодарные люди».</w:t>
      </w: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(по В.Шкловскому)</w:t>
      </w:r>
    </w:p>
    <w:p w:rsidR="00415477" w:rsidRPr="00090B11" w:rsidRDefault="00415477" w:rsidP="00CE357B">
      <w:pPr>
        <w:pStyle w:val="ae"/>
        <w:numPr>
          <w:ilvl w:val="0"/>
          <w:numId w:val="22"/>
        </w:numPr>
        <w:shd w:val="clear" w:color="auto" w:fill="FDFDFB"/>
        <w:tabs>
          <w:tab w:val="left" w:pos="993"/>
        </w:tabs>
        <w:spacing w:after="0" w:line="360" w:lineRule="auto"/>
        <w:ind w:left="0" w:firstLine="709"/>
        <w:jc w:val="both"/>
        <w:rPr>
          <w:rFonts w:ascii="Times New Roman" w:eastAsia="Times New Roman" w:hAnsi="Times New Roman"/>
          <w:sz w:val="28"/>
          <w:szCs w:val="28"/>
          <w:lang w:eastAsia="ru-RU"/>
        </w:rPr>
      </w:pPr>
      <w:r w:rsidRPr="00090B11">
        <w:rPr>
          <w:rFonts w:ascii="Times New Roman" w:eastAsia="Times New Roman" w:hAnsi="Times New Roman"/>
          <w:b/>
          <w:sz w:val="28"/>
          <w:szCs w:val="28"/>
          <w:lang w:eastAsia="ru-RU"/>
        </w:rPr>
        <w:t>Определи</w:t>
      </w:r>
      <w:r w:rsidRPr="00090B11">
        <w:rPr>
          <w:rFonts w:ascii="Times New Roman" w:eastAsia="Times New Roman" w:hAnsi="Times New Roman"/>
          <w:sz w:val="28"/>
          <w:szCs w:val="28"/>
          <w:lang w:eastAsia="ru-RU"/>
        </w:rPr>
        <w:t xml:space="preserve"> тему, основную мысль текста.</w:t>
      </w:r>
    </w:p>
    <w:p w:rsidR="00415477" w:rsidRPr="00090B11" w:rsidRDefault="00415477" w:rsidP="00CE357B">
      <w:pPr>
        <w:pStyle w:val="ae"/>
        <w:numPr>
          <w:ilvl w:val="0"/>
          <w:numId w:val="22"/>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090B11">
        <w:rPr>
          <w:rFonts w:ascii="Times New Roman" w:eastAsia="Times New Roman" w:hAnsi="Times New Roman"/>
          <w:sz w:val="28"/>
          <w:szCs w:val="28"/>
          <w:lang w:eastAsia="ru-RU"/>
        </w:rPr>
        <w:lastRenderedPageBreak/>
        <w:t>Как ты понимаешь значение слова «непочитающие»? </w:t>
      </w:r>
      <w:r w:rsidRPr="00090B11">
        <w:rPr>
          <w:rFonts w:ascii="Times New Roman" w:eastAsia="Times New Roman" w:hAnsi="Times New Roman"/>
          <w:b/>
          <w:bCs/>
          <w:sz w:val="28"/>
          <w:szCs w:val="28"/>
          <w:lang w:eastAsia="ru-RU"/>
        </w:rPr>
        <w:t>Запиши</w:t>
      </w:r>
      <w:r w:rsidRPr="00090B11">
        <w:rPr>
          <w:rFonts w:ascii="Times New Roman" w:eastAsia="Times New Roman" w:hAnsi="Times New Roman"/>
          <w:sz w:val="28"/>
          <w:szCs w:val="28"/>
          <w:lang w:eastAsia="ru-RU"/>
        </w:rPr>
        <w:t> своё объяснение.</w:t>
      </w:r>
    </w:p>
    <w:p w:rsidR="00415477" w:rsidRPr="00090B11" w:rsidRDefault="00415477" w:rsidP="00CE357B">
      <w:pPr>
        <w:pStyle w:val="ae"/>
        <w:numPr>
          <w:ilvl w:val="0"/>
          <w:numId w:val="22"/>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090B11">
        <w:rPr>
          <w:rFonts w:ascii="Times New Roman" w:eastAsia="Times New Roman" w:hAnsi="Times New Roman"/>
          <w:b/>
          <w:sz w:val="28"/>
          <w:szCs w:val="28"/>
          <w:lang w:eastAsia="ru-RU"/>
        </w:rPr>
        <w:t>Подбери</w:t>
      </w:r>
      <w:r w:rsidRPr="00090B11">
        <w:rPr>
          <w:rFonts w:ascii="Times New Roman" w:eastAsia="Times New Roman" w:hAnsi="Times New Roman"/>
          <w:sz w:val="28"/>
          <w:szCs w:val="28"/>
          <w:lang w:eastAsia="ru-RU"/>
        </w:rPr>
        <w:t xml:space="preserve"> к слову </w:t>
      </w:r>
      <w:r w:rsidR="00090B11" w:rsidRPr="00090B11">
        <w:rPr>
          <w:rFonts w:ascii="Times New Roman" w:eastAsia="Times New Roman" w:hAnsi="Times New Roman"/>
          <w:sz w:val="28"/>
          <w:szCs w:val="28"/>
          <w:lang w:eastAsia="ru-RU"/>
        </w:rPr>
        <w:t>«</w:t>
      </w:r>
      <w:r w:rsidRPr="00090B11">
        <w:rPr>
          <w:rFonts w:ascii="Times New Roman" w:eastAsia="Times New Roman" w:hAnsi="Times New Roman"/>
          <w:i/>
          <w:sz w:val="28"/>
          <w:szCs w:val="28"/>
          <w:lang w:eastAsia="ru-RU"/>
        </w:rPr>
        <w:t>работа</w:t>
      </w:r>
      <w:r w:rsidR="00090B11" w:rsidRPr="00090B11">
        <w:rPr>
          <w:rFonts w:ascii="Times New Roman" w:eastAsia="Times New Roman" w:hAnsi="Times New Roman"/>
          <w:i/>
          <w:sz w:val="28"/>
          <w:szCs w:val="28"/>
          <w:lang w:eastAsia="ru-RU"/>
        </w:rPr>
        <w:t>»</w:t>
      </w:r>
      <w:r w:rsidRPr="00090B11">
        <w:rPr>
          <w:rFonts w:ascii="Times New Roman" w:eastAsia="Times New Roman" w:hAnsi="Times New Roman"/>
          <w:sz w:val="28"/>
          <w:szCs w:val="28"/>
          <w:lang w:eastAsia="ru-RU"/>
        </w:rPr>
        <w:t xml:space="preserve"> близкие по значению слова. Как называются такие слова?</w:t>
      </w:r>
    </w:p>
    <w:p w:rsidR="00415477" w:rsidRDefault="00415477" w:rsidP="00090B11">
      <w:pPr>
        <w:tabs>
          <w:tab w:val="left" w:pos="993"/>
        </w:tabs>
        <w:spacing w:line="360" w:lineRule="auto"/>
        <w:ind w:firstLine="709"/>
        <w:rPr>
          <w:rFonts w:ascii="Times New Roman" w:hAnsi="Times New Roman" w:cs="Times New Roman"/>
          <w:sz w:val="28"/>
          <w:szCs w:val="28"/>
        </w:rPr>
      </w:pPr>
    </w:p>
    <w:p w:rsidR="00090B11" w:rsidRPr="00090B11" w:rsidRDefault="00090B11" w:rsidP="00090B11">
      <w:pPr>
        <w:tabs>
          <w:tab w:val="left" w:pos="993"/>
        </w:tabs>
        <w:spacing w:line="360" w:lineRule="auto"/>
        <w:ind w:firstLine="709"/>
        <w:jc w:val="center"/>
        <w:rPr>
          <w:rFonts w:ascii="Times New Roman" w:hAnsi="Times New Roman" w:cs="Times New Roman"/>
          <w:b/>
          <w:sz w:val="28"/>
          <w:szCs w:val="28"/>
        </w:rPr>
      </w:pPr>
      <w:r w:rsidRPr="00090B11">
        <w:rPr>
          <w:rFonts w:ascii="Times New Roman" w:hAnsi="Times New Roman" w:cs="Times New Roman"/>
          <w:b/>
          <w:sz w:val="28"/>
          <w:szCs w:val="28"/>
        </w:rPr>
        <w:t>55.***</w:t>
      </w:r>
    </w:p>
    <w:p w:rsidR="00415477" w:rsidRPr="00090B11" w:rsidRDefault="00415477" w:rsidP="00090B11">
      <w:pPr>
        <w:tabs>
          <w:tab w:val="left" w:pos="993"/>
        </w:tabs>
        <w:spacing w:line="360" w:lineRule="auto"/>
        <w:ind w:firstLine="709"/>
        <w:rPr>
          <w:rFonts w:ascii="Times New Roman" w:hAnsi="Times New Roman" w:cs="Times New Roman"/>
          <w:sz w:val="28"/>
          <w:szCs w:val="28"/>
        </w:rPr>
      </w:pP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proofErr w:type="gramStart"/>
      <w:r w:rsidRPr="00090B11">
        <w:rPr>
          <w:rFonts w:ascii="Times New Roman" w:eastAsia="Times New Roman" w:hAnsi="Times New Roman" w:cs="Times New Roman"/>
          <w:sz w:val="28"/>
          <w:szCs w:val="28"/>
          <w:lang w:eastAsia="ru-RU" w:bidi="ar-SA"/>
        </w:rPr>
        <w:t>(1)У моей бабушки был когда-то очень умный кот по имени Барсик. (2)Всё лето они с бабушкой проводили на даче. (3)А на соседском участке обитал огромный злой пёс по кличке Рекс, который никому проходу не давал, особенно котам. (4)И вот решили как-то соседи поменять забор между дачами. (5)Старый забор снесли, а новый ещё не поставили. (6</w:t>
      </w:r>
      <w:proofErr w:type="gramEnd"/>
      <w:r w:rsidRPr="00090B11">
        <w:rPr>
          <w:rFonts w:ascii="Times New Roman" w:eastAsia="Times New Roman" w:hAnsi="Times New Roman" w:cs="Times New Roman"/>
          <w:sz w:val="28"/>
          <w:szCs w:val="28"/>
          <w:lang w:eastAsia="ru-RU" w:bidi="ar-SA"/>
        </w:rPr>
        <w:t>)Рекс должен был находиться на привязи. (7)Но то ли хозяева забыли и не посадили его на привязь, то ли он сам её оборвал… (8)Одним словом, хулиган вырвался на свободу и прямиком побежал на наш участок. (9)Беспечный Барсик сидел на деревянном крылечке. (</w:t>
      </w:r>
      <w:proofErr w:type="gramStart"/>
      <w:r w:rsidRPr="00090B11">
        <w:rPr>
          <w:rFonts w:ascii="Times New Roman" w:eastAsia="Times New Roman" w:hAnsi="Times New Roman" w:cs="Times New Roman"/>
          <w:sz w:val="28"/>
          <w:szCs w:val="28"/>
          <w:lang w:eastAsia="ru-RU" w:bidi="ar-SA"/>
        </w:rPr>
        <w:t>10)Р</w:t>
      </w:r>
      <w:proofErr w:type="gramEnd"/>
      <w:r w:rsidRPr="00090B11">
        <w:rPr>
          <w:rFonts w:ascii="Times New Roman" w:eastAsia="Times New Roman" w:hAnsi="Times New Roman" w:cs="Times New Roman"/>
          <w:sz w:val="28"/>
          <w:szCs w:val="28"/>
          <w:lang w:eastAsia="ru-RU" w:bidi="ar-SA"/>
        </w:rPr>
        <w:t>екс увидел кота и рванул прямо к нему. (11)У бабушки на душе похолодело от страха за любимца. (12)А Барсик и ухом не повёл, сидит себе и пристально смотрит на приближающуюся овчарку. (13)Рекс подбежал совсем близко и вдруг засмущался от такой кошачьей храбрости и уверенности. (14)Пёс аккуратно, даже с каким-то уважением обнюхал Барсика и быстренько убрался с его территории.</w:t>
      </w:r>
    </w:p>
    <w:p w:rsidR="00415477" w:rsidRPr="00090B11"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 xml:space="preserve">1. </w:t>
      </w:r>
      <w:r w:rsidRPr="00090B11">
        <w:rPr>
          <w:rFonts w:ascii="Times New Roman" w:eastAsia="Times New Roman" w:hAnsi="Times New Roman" w:cs="Times New Roman"/>
          <w:b/>
          <w:sz w:val="28"/>
          <w:szCs w:val="28"/>
          <w:lang w:eastAsia="ru-RU" w:bidi="ar-SA"/>
        </w:rPr>
        <w:t>Раздели</w:t>
      </w:r>
      <w:r w:rsidRPr="00090B11">
        <w:rPr>
          <w:rFonts w:ascii="Times New Roman" w:eastAsia="Times New Roman" w:hAnsi="Times New Roman" w:cs="Times New Roman"/>
          <w:sz w:val="28"/>
          <w:szCs w:val="28"/>
          <w:lang w:eastAsia="ru-RU" w:bidi="ar-SA"/>
        </w:rPr>
        <w:t xml:space="preserve"> текст на абзацы.</w:t>
      </w:r>
    </w:p>
    <w:p w:rsidR="00415477" w:rsidRPr="00090B11"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2. Как ты понимаешь значение слова «засмущался»? </w:t>
      </w:r>
      <w:r w:rsidRPr="00090B11">
        <w:rPr>
          <w:rFonts w:ascii="Times New Roman" w:eastAsia="Times New Roman" w:hAnsi="Times New Roman" w:cs="Times New Roman"/>
          <w:b/>
          <w:bCs/>
          <w:sz w:val="28"/>
          <w:szCs w:val="28"/>
          <w:lang w:eastAsia="ru-RU" w:bidi="ar-SA"/>
        </w:rPr>
        <w:t>Запиши</w:t>
      </w:r>
      <w:r w:rsidRPr="00090B11">
        <w:rPr>
          <w:rFonts w:ascii="Times New Roman" w:eastAsia="Times New Roman" w:hAnsi="Times New Roman" w:cs="Times New Roman"/>
          <w:sz w:val="28"/>
          <w:szCs w:val="28"/>
          <w:lang w:eastAsia="ru-RU" w:bidi="ar-SA"/>
        </w:rPr>
        <w:t> своё объяснение.</w:t>
      </w:r>
    </w:p>
    <w:p w:rsidR="00415477" w:rsidRPr="00090B11"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i/>
          <w:sz w:val="28"/>
          <w:szCs w:val="28"/>
          <w:lang w:eastAsia="ru-RU" w:bidi="ar-SA"/>
        </w:rPr>
      </w:pPr>
      <w:r w:rsidRPr="00090B11">
        <w:rPr>
          <w:rFonts w:ascii="Times New Roman" w:eastAsia="Times New Roman" w:hAnsi="Times New Roman" w:cs="Times New Roman"/>
          <w:sz w:val="28"/>
          <w:szCs w:val="28"/>
          <w:lang w:eastAsia="ru-RU" w:bidi="ar-SA"/>
        </w:rPr>
        <w:t xml:space="preserve">3. </w:t>
      </w:r>
      <w:r w:rsidRPr="00090B11">
        <w:rPr>
          <w:rFonts w:ascii="Times New Roman" w:eastAsia="Times New Roman" w:hAnsi="Times New Roman" w:cs="Times New Roman"/>
          <w:b/>
          <w:sz w:val="28"/>
          <w:szCs w:val="28"/>
          <w:lang w:eastAsia="ru-RU" w:bidi="ar-SA"/>
        </w:rPr>
        <w:t>Объясни</w:t>
      </w:r>
      <w:r w:rsidRPr="00090B11">
        <w:rPr>
          <w:rFonts w:ascii="Times New Roman" w:eastAsia="Times New Roman" w:hAnsi="Times New Roman" w:cs="Times New Roman"/>
          <w:sz w:val="28"/>
          <w:szCs w:val="28"/>
          <w:lang w:eastAsia="ru-RU" w:bidi="ar-SA"/>
        </w:rPr>
        <w:t xml:space="preserve"> значение выражения  </w:t>
      </w:r>
      <w:r w:rsidRPr="00090B11">
        <w:rPr>
          <w:rFonts w:ascii="Times New Roman" w:eastAsia="Times New Roman" w:hAnsi="Times New Roman" w:cs="Times New Roman"/>
          <w:i/>
          <w:sz w:val="28"/>
          <w:szCs w:val="28"/>
          <w:lang w:eastAsia="ru-RU" w:bidi="ar-SA"/>
        </w:rPr>
        <w:t>и ухом не повёл.</w:t>
      </w:r>
    </w:p>
    <w:p w:rsidR="00415477" w:rsidRPr="00090B11"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sz w:val="28"/>
          <w:szCs w:val="28"/>
          <w:lang w:eastAsia="ru-RU" w:bidi="ar-SA"/>
        </w:rPr>
        <w:t>4.</w:t>
      </w:r>
      <w:r w:rsidR="00515F57">
        <w:rPr>
          <w:rFonts w:ascii="Times New Roman" w:eastAsia="Times New Roman" w:hAnsi="Times New Roman" w:cs="Times New Roman"/>
          <w:sz w:val="28"/>
          <w:szCs w:val="28"/>
          <w:lang w:eastAsia="ru-RU" w:bidi="ar-SA"/>
        </w:rPr>
        <w:t xml:space="preserve"> </w:t>
      </w:r>
      <w:r w:rsidRPr="00090B11">
        <w:rPr>
          <w:rFonts w:ascii="Times New Roman" w:eastAsia="Times New Roman" w:hAnsi="Times New Roman" w:cs="Times New Roman"/>
          <w:sz w:val="28"/>
          <w:szCs w:val="28"/>
          <w:lang w:eastAsia="ru-RU" w:bidi="ar-SA"/>
        </w:rPr>
        <w:t>В предложении  9 </w:t>
      </w:r>
      <w:r w:rsidRPr="00090B11">
        <w:rPr>
          <w:rFonts w:ascii="Times New Roman" w:eastAsia="Times New Roman" w:hAnsi="Times New Roman" w:cs="Times New Roman"/>
          <w:b/>
          <w:bCs/>
          <w:sz w:val="28"/>
          <w:szCs w:val="28"/>
          <w:lang w:eastAsia="ru-RU" w:bidi="ar-SA"/>
        </w:rPr>
        <w:t>найди</w:t>
      </w:r>
      <w:r w:rsidRPr="00090B11">
        <w:rPr>
          <w:rFonts w:ascii="Times New Roman" w:eastAsia="Times New Roman" w:hAnsi="Times New Roman" w:cs="Times New Roman"/>
          <w:sz w:val="28"/>
          <w:szCs w:val="28"/>
          <w:lang w:eastAsia="ru-RU" w:bidi="ar-SA"/>
        </w:rPr>
        <w:t> слово, строение которого соответствует схеме:</w:t>
      </w:r>
      <w:r w:rsidR="00515F57" w:rsidRPr="00515F57">
        <w:rPr>
          <w:rFonts w:ascii="Times New Roman" w:eastAsia="Times New Roman" w:hAnsi="Times New Roman" w:cs="Times New Roman"/>
          <w:noProof/>
          <w:sz w:val="28"/>
          <w:szCs w:val="28"/>
          <w:lang w:eastAsia="ru-RU" w:bidi="ar-SA"/>
        </w:rPr>
        <w:t xml:space="preserve"> </w:t>
      </w:r>
      <w:r w:rsidR="00515F57" w:rsidRPr="00090B11">
        <w:rPr>
          <w:rFonts w:ascii="Times New Roman" w:eastAsia="Times New Roman" w:hAnsi="Times New Roman" w:cs="Times New Roman"/>
          <w:noProof/>
          <w:sz w:val="28"/>
          <w:szCs w:val="28"/>
          <w:lang w:eastAsia="ru-RU" w:bidi="ar-SA"/>
        </w:rPr>
        <w:drawing>
          <wp:inline distT="0" distB="0" distL="0" distR="0">
            <wp:extent cx="1259205" cy="250190"/>
            <wp:effectExtent l="19050" t="0" r="0" b="0"/>
            <wp:docPr id="1" name="Рисунок 5" descr="http://185.12.29.196:8081/media/8B450B06C189A6CA4600512E2262DD22/xs3qstsrc1F797B14D266B3B64723D4D2373CEF40_1_1435750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85.12.29.196:8081/media/8B450B06C189A6CA4600512E2262DD22/xs3qstsrc1F797B14D266B3B64723D4D2373CEF40_1_1435750595.jpg"/>
                    <pic:cNvPicPr>
                      <a:picLocks noChangeAspect="1" noChangeArrowheads="1"/>
                    </pic:cNvPicPr>
                  </pic:nvPicPr>
                  <pic:blipFill>
                    <a:blip r:embed="rId9" cstate="print"/>
                    <a:srcRect/>
                    <a:stretch>
                      <a:fillRect/>
                    </a:stretch>
                  </pic:blipFill>
                  <pic:spPr bwMode="auto">
                    <a:xfrm>
                      <a:off x="0" y="0"/>
                      <a:ext cx="1259205" cy="250190"/>
                    </a:xfrm>
                    <a:prstGeom prst="rect">
                      <a:avLst/>
                    </a:prstGeom>
                    <a:noFill/>
                    <a:ln w="9525">
                      <a:noFill/>
                      <a:miter lim="800000"/>
                      <a:headEnd/>
                      <a:tailEnd/>
                    </a:ln>
                  </pic:spPr>
                </pic:pic>
              </a:graphicData>
            </a:graphic>
          </wp:inline>
        </w:drawing>
      </w:r>
    </w:p>
    <w:p w:rsidR="00415477"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b/>
          <w:bCs/>
          <w:sz w:val="28"/>
          <w:szCs w:val="28"/>
          <w:lang w:eastAsia="ru-RU" w:bidi="ar-SA"/>
        </w:rPr>
        <w:t>Выпиши</w:t>
      </w:r>
      <w:r w:rsidRPr="00090B11">
        <w:rPr>
          <w:rFonts w:ascii="Times New Roman" w:eastAsia="Times New Roman" w:hAnsi="Times New Roman" w:cs="Times New Roman"/>
          <w:sz w:val="28"/>
          <w:szCs w:val="28"/>
          <w:lang w:eastAsia="ru-RU" w:bidi="ar-SA"/>
        </w:rPr>
        <w:t> это слово,</w:t>
      </w:r>
      <w:r w:rsidRPr="00090B11">
        <w:rPr>
          <w:rFonts w:ascii="Times New Roman" w:eastAsia="Times New Roman" w:hAnsi="Times New Roman" w:cs="Times New Roman"/>
          <w:b/>
          <w:bCs/>
          <w:sz w:val="28"/>
          <w:szCs w:val="28"/>
          <w:lang w:eastAsia="ru-RU" w:bidi="ar-SA"/>
        </w:rPr>
        <w:t> </w:t>
      </w:r>
      <w:r w:rsidRPr="00090B11">
        <w:rPr>
          <w:rFonts w:ascii="Times New Roman" w:eastAsia="Times New Roman" w:hAnsi="Times New Roman" w:cs="Times New Roman"/>
          <w:bCs/>
          <w:sz w:val="28"/>
          <w:szCs w:val="28"/>
          <w:lang w:eastAsia="ru-RU" w:bidi="ar-SA"/>
        </w:rPr>
        <w:t>обозначь</w:t>
      </w:r>
      <w:r w:rsidRPr="00090B11">
        <w:rPr>
          <w:rFonts w:ascii="Times New Roman" w:eastAsia="Times New Roman" w:hAnsi="Times New Roman" w:cs="Times New Roman"/>
          <w:sz w:val="28"/>
          <w:szCs w:val="28"/>
          <w:lang w:eastAsia="ru-RU" w:bidi="ar-SA"/>
        </w:rPr>
        <w:t> его части.</w:t>
      </w:r>
    </w:p>
    <w:p w:rsidR="00944192" w:rsidRPr="00090B11" w:rsidRDefault="00944192"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p>
    <w:p w:rsidR="00515F57" w:rsidRDefault="00515F57" w:rsidP="00515F57">
      <w:pPr>
        <w:tabs>
          <w:tab w:val="left" w:pos="993"/>
        </w:tabs>
        <w:spacing w:line="360" w:lineRule="auto"/>
        <w:ind w:firstLine="709"/>
        <w:jc w:val="center"/>
        <w:rPr>
          <w:rFonts w:ascii="Times New Roman" w:hAnsi="Times New Roman" w:cs="Times New Roman"/>
          <w:b/>
          <w:sz w:val="28"/>
          <w:szCs w:val="28"/>
        </w:rPr>
      </w:pPr>
    </w:p>
    <w:p w:rsidR="00415477" w:rsidRDefault="00515F57" w:rsidP="00515F57">
      <w:pPr>
        <w:tabs>
          <w:tab w:val="left" w:pos="993"/>
        </w:tabs>
        <w:spacing w:line="360" w:lineRule="auto"/>
        <w:ind w:firstLine="709"/>
        <w:jc w:val="center"/>
        <w:rPr>
          <w:rFonts w:ascii="Times New Roman" w:hAnsi="Times New Roman" w:cs="Times New Roman"/>
          <w:b/>
          <w:sz w:val="28"/>
          <w:szCs w:val="28"/>
        </w:rPr>
      </w:pPr>
      <w:r w:rsidRPr="00515F57">
        <w:rPr>
          <w:rFonts w:ascii="Times New Roman" w:hAnsi="Times New Roman" w:cs="Times New Roman"/>
          <w:b/>
          <w:sz w:val="28"/>
          <w:szCs w:val="28"/>
        </w:rPr>
        <w:lastRenderedPageBreak/>
        <w:t>56.***</w:t>
      </w:r>
    </w:p>
    <w:p w:rsidR="00515F57" w:rsidRPr="00515F57" w:rsidRDefault="00515F57" w:rsidP="00515F57">
      <w:pPr>
        <w:tabs>
          <w:tab w:val="left" w:pos="993"/>
        </w:tabs>
        <w:spacing w:line="360" w:lineRule="auto"/>
        <w:ind w:firstLine="709"/>
        <w:jc w:val="center"/>
        <w:rPr>
          <w:rFonts w:ascii="Times New Roman" w:hAnsi="Times New Roman" w:cs="Times New Roman"/>
          <w:b/>
          <w:sz w:val="28"/>
          <w:szCs w:val="28"/>
        </w:rPr>
      </w:pPr>
    </w:p>
    <w:p w:rsidR="00515F57" w:rsidRPr="00515F57"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r w:rsidRPr="00515F57">
        <w:rPr>
          <w:sz w:val="28"/>
          <w:szCs w:val="28"/>
        </w:rPr>
        <w:t xml:space="preserve">(1)Обычай поддерживать неугасимый огонь один из самых древних </w:t>
      </w:r>
      <w:proofErr w:type="gramStart"/>
      <w:r w:rsidRPr="00515F57">
        <w:rPr>
          <w:sz w:val="28"/>
          <w:szCs w:val="28"/>
        </w:rPr>
        <w:t>на</w:t>
      </w:r>
      <w:proofErr w:type="gramEnd"/>
      <w:r w:rsidRPr="00515F57">
        <w:rPr>
          <w:sz w:val="28"/>
          <w:szCs w:val="28"/>
        </w:rPr>
        <w:t xml:space="preserve"> </w:t>
      </w:r>
    </w:p>
    <w:p w:rsidR="00415477" w:rsidRPr="00515F57" w:rsidRDefault="00415477" w:rsidP="00090B11">
      <w:pPr>
        <w:pStyle w:val="zpage"/>
        <w:shd w:val="clear" w:color="auto" w:fill="FDFDFB"/>
        <w:tabs>
          <w:tab w:val="left" w:pos="993"/>
        </w:tabs>
        <w:spacing w:before="0" w:beforeAutospacing="0" w:after="0" w:afterAutospacing="0" w:line="360" w:lineRule="auto"/>
        <w:ind w:firstLine="709"/>
        <w:jc w:val="both"/>
        <w:rPr>
          <w:sz w:val="28"/>
          <w:szCs w:val="28"/>
        </w:rPr>
      </w:pPr>
      <w:proofErr w:type="gramStart"/>
      <w:r w:rsidRPr="00515F57">
        <w:rPr>
          <w:sz w:val="28"/>
          <w:szCs w:val="28"/>
        </w:rPr>
        <w:t>Земле. (2)Тысячи лет назад люди не умели добывать огонь. (3)Они искали его и берегли, как сокровище. (4)Если бы он погас, другого негде было бы достать. (5)Первобытный человек был смелым существом. (6)Ему часто приходилось вступать в бой и с огромным мамонтом, и с могучим пещерным медведем. (7)Нашлись и храбрецы, которые не побоялись приблизиться к угасающему</w:t>
      </w:r>
      <w:proofErr w:type="gramEnd"/>
      <w:r w:rsidRPr="00515F57">
        <w:rPr>
          <w:sz w:val="28"/>
          <w:szCs w:val="28"/>
        </w:rPr>
        <w:t xml:space="preserve"> огню. (8)Они схватили горящий сук и внесли его в своё жилище.</w:t>
      </w:r>
      <w:r w:rsidRPr="00515F57">
        <w:rPr>
          <w:rStyle w:val="apple-converted-space"/>
          <w:rFonts w:eastAsia="Arial Unicode MS"/>
          <w:sz w:val="28"/>
          <w:szCs w:val="28"/>
        </w:rPr>
        <w:t> (9)</w:t>
      </w:r>
      <w:r w:rsidRPr="00515F57">
        <w:rPr>
          <w:sz w:val="28"/>
          <w:szCs w:val="28"/>
        </w:rPr>
        <w:t>Эти удивительные, смелые люди приручили огонь, как приручают диких зверей.</w:t>
      </w:r>
      <w:r w:rsidRPr="00515F57">
        <w:rPr>
          <w:rStyle w:val="apple-converted-space"/>
          <w:rFonts w:eastAsia="Arial Unicode MS"/>
          <w:sz w:val="28"/>
          <w:szCs w:val="28"/>
        </w:rPr>
        <w:t>(10)</w:t>
      </w:r>
      <w:r w:rsidRPr="00515F57">
        <w:rPr>
          <w:sz w:val="28"/>
          <w:szCs w:val="28"/>
        </w:rPr>
        <w:t>Изобретение</w:t>
      </w:r>
      <w:proofErr w:type="gramStart"/>
      <w:r w:rsidRPr="00515F57">
        <w:rPr>
          <w:sz w:val="28"/>
          <w:szCs w:val="28"/>
        </w:rPr>
        <w:t xml:space="preserve"> Э</w:t>
      </w:r>
      <w:proofErr w:type="gramEnd"/>
      <w:r w:rsidRPr="00515F57">
        <w:rPr>
          <w:sz w:val="28"/>
          <w:szCs w:val="28"/>
        </w:rPr>
        <w:t>́дисона, который сделал первую электрическую лампочку, ничто по сравнению с изобретением этих покрытых шерстью, длинноруких, косолапых людей. (11)Не будь огня, мы и сейчас мало чем отличались бы от обезьян. (12)Научившись добывать огонь, человек мог не бояться его потерять. (13)Но ещё долго в храмах горели неугасимые светильники. (14)Они напоминали о том времени, когда огонь не умели добывать, когда он был редкой и драгоценной находкой.</w:t>
      </w:r>
      <w:r w:rsidRPr="00515F57">
        <w:rPr>
          <w:rStyle w:val="apple-converted-space"/>
          <w:rFonts w:eastAsia="Arial Unicode MS"/>
          <w:sz w:val="28"/>
          <w:szCs w:val="28"/>
        </w:rPr>
        <w:t> </w:t>
      </w:r>
    </w:p>
    <w:p w:rsidR="00415477" w:rsidRPr="00515F57" w:rsidRDefault="00415477" w:rsidP="00090B11">
      <w:pPr>
        <w:pStyle w:val="zpage"/>
        <w:shd w:val="clear" w:color="auto" w:fill="FDFDFB"/>
        <w:tabs>
          <w:tab w:val="left" w:pos="993"/>
        </w:tabs>
        <w:spacing w:before="0" w:beforeAutospacing="0" w:after="0" w:afterAutospacing="0" w:line="360" w:lineRule="auto"/>
        <w:ind w:firstLine="709"/>
        <w:jc w:val="both"/>
        <w:rPr>
          <w:i/>
          <w:iCs/>
          <w:sz w:val="28"/>
          <w:szCs w:val="28"/>
        </w:rPr>
      </w:pPr>
      <w:r w:rsidRPr="00515F57">
        <w:rPr>
          <w:i/>
          <w:iCs/>
          <w:sz w:val="28"/>
          <w:szCs w:val="28"/>
        </w:rPr>
        <w:t>(По М. Ильину)</w:t>
      </w:r>
    </w:p>
    <w:p w:rsidR="00415477" w:rsidRPr="00515F57" w:rsidRDefault="00415477" w:rsidP="00CE357B">
      <w:pPr>
        <w:pStyle w:val="zpage"/>
        <w:numPr>
          <w:ilvl w:val="0"/>
          <w:numId w:val="23"/>
        </w:numPr>
        <w:shd w:val="clear" w:color="auto" w:fill="FDFDFB"/>
        <w:tabs>
          <w:tab w:val="left" w:pos="993"/>
        </w:tabs>
        <w:spacing w:before="0" w:beforeAutospacing="0" w:after="0" w:afterAutospacing="0" w:line="360" w:lineRule="auto"/>
        <w:ind w:left="0" w:firstLine="709"/>
        <w:jc w:val="both"/>
        <w:rPr>
          <w:sz w:val="28"/>
          <w:szCs w:val="28"/>
        </w:rPr>
      </w:pPr>
      <w:r w:rsidRPr="00515F57">
        <w:rPr>
          <w:b/>
          <w:sz w:val="28"/>
          <w:szCs w:val="28"/>
        </w:rPr>
        <w:t>Раздели</w:t>
      </w:r>
      <w:r w:rsidRPr="00515F57">
        <w:rPr>
          <w:sz w:val="28"/>
          <w:szCs w:val="28"/>
        </w:rPr>
        <w:t xml:space="preserve"> текст на абзацы</w:t>
      </w:r>
    </w:p>
    <w:p w:rsidR="00415477" w:rsidRPr="00515F57" w:rsidRDefault="00415477" w:rsidP="00CE357B">
      <w:pPr>
        <w:pStyle w:val="ad"/>
        <w:numPr>
          <w:ilvl w:val="0"/>
          <w:numId w:val="23"/>
        </w:numPr>
        <w:shd w:val="clear" w:color="auto" w:fill="FFFFFF"/>
        <w:tabs>
          <w:tab w:val="left" w:pos="993"/>
        </w:tabs>
        <w:spacing w:before="0" w:beforeAutospacing="0" w:after="0" w:afterAutospacing="0" w:line="360" w:lineRule="auto"/>
        <w:ind w:left="0" w:firstLine="709"/>
        <w:jc w:val="both"/>
        <w:rPr>
          <w:sz w:val="28"/>
          <w:szCs w:val="28"/>
        </w:rPr>
      </w:pPr>
      <w:r w:rsidRPr="00515F57">
        <w:rPr>
          <w:sz w:val="28"/>
          <w:szCs w:val="28"/>
        </w:rPr>
        <w:t>Как ты понимаешь значение слова «обычай»?</w:t>
      </w:r>
      <w:r w:rsidRPr="00515F57">
        <w:rPr>
          <w:rStyle w:val="apple-converted-space"/>
          <w:rFonts w:eastAsia="Arial Unicode MS"/>
          <w:sz w:val="28"/>
          <w:szCs w:val="28"/>
        </w:rPr>
        <w:t> </w:t>
      </w:r>
      <w:r w:rsidRPr="00515F57">
        <w:rPr>
          <w:b/>
          <w:bCs/>
          <w:sz w:val="28"/>
          <w:szCs w:val="28"/>
        </w:rPr>
        <w:t>Запиши</w:t>
      </w:r>
      <w:r w:rsidRPr="00515F57">
        <w:rPr>
          <w:rStyle w:val="apple-converted-space"/>
          <w:rFonts w:eastAsia="Arial Unicode MS"/>
          <w:sz w:val="28"/>
          <w:szCs w:val="28"/>
        </w:rPr>
        <w:t> </w:t>
      </w:r>
      <w:r w:rsidRPr="00515F57">
        <w:rPr>
          <w:sz w:val="28"/>
          <w:szCs w:val="28"/>
        </w:rPr>
        <w:t>своё объяснение.</w:t>
      </w:r>
    </w:p>
    <w:p w:rsidR="00415477" w:rsidRPr="00515F57" w:rsidRDefault="00415477" w:rsidP="00CE357B">
      <w:pPr>
        <w:pStyle w:val="ad"/>
        <w:numPr>
          <w:ilvl w:val="0"/>
          <w:numId w:val="23"/>
        </w:numPr>
        <w:shd w:val="clear" w:color="auto" w:fill="FFFFFF"/>
        <w:tabs>
          <w:tab w:val="left" w:pos="993"/>
        </w:tabs>
        <w:spacing w:before="0" w:beforeAutospacing="0" w:after="0" w:afterAutospacing="0" w:line="360" w:lineRule="auto"/>
        <w:ind w:left="0" w:firstLine="709"/>
        <w:jc w:val="both"/>
        <w:rPr>
          <w:sz w:val="28"/>
          <w:szCs w:val="28"/>
        </w:rPr>
      </w:pPr>
      <w:r w:rsidRPr="00515F57">
        <w:rPr>
          <w:sz w:val="28"/>
          <w:szCs w:val="28"/>
        </w:rPr>
        <w:t xml:space="preserve">Среди предложений  7-10  </w:t>
      </w:r>
      <w:r w:rsidRPr="00515F57">
        <w:rPr>
          <w:b/>
          <w:sz w:val="28"/>
          <w:szCs w:val="28"/>
        </w:rPr>
        <w:t>найди</w:t>
      </w:r>
      <w:r w:rsidRPr="00515F57">
        <w:rPr>
          <w:sz w:val="28"/>
          <w:szCs w:val="28"/>
        </w:rPr>
        <w:t xml:space="preserve"> слово со значением «сделать ручным, послушным». </w:t>
      </w:r>
      <w:r w:rsidRPr="00515F57">
        <w:rPr>
          <w:b/>
          <w:sz w:val="28"/>
          <w:szCs w:val="28"/>
        </w:rPr>
        <w:t>Запиши</w:t>
      </w:r>
      <w:r w:rsidRPr="00515F57">
        <w:rPr>
          <w:sz w:val="28"/>
          <w:szCs w:val="28"/>
        </w:rPr>
        <w:t xml:space="preserve"> это слово.</w:t>
      </w:r>
    </w:p>
    <w:p w:rsidR="00415477" w:rsidRPr="00515F57" w:rsidRDefault="00415477" w:rsidP="00CE357B">
      <w:pPr>
        <w:pStyle w:val="ad"/>
        <w:numPr>
          <w:ilvl w:val="0"/>
          <w:numId w:val="23"/>
        </w:numPr>
        <w:shd w:val="clear" w:color="auto" w:fill="FFFFFF"/>
        <w:tabs>
          <w:tab w:val="left" w:pos="993"/>
        </w:tabs>
        <w:spacing w:before="0" w:beforeAutospacing="0" w:after="0" w:afterAutospacing="0" w:line="360" w:lineRule="auto"/>
        <w:ind w:left="0" w:firstLine="709"/>
        <w:jc w:val="both"/>
        <w:rPr>
          <w:sz w:val="28"/>
          <w:szCs w:val="28"/>
        </w:rPr>
      </w:pPr>
      <w:r w:rsidRPr="00515F57">
        <w:rPr>
          <w:sz w:val="28"/>
          <w:szCs w:val="28"/>
        </w:rPr>
        <w:t>Почему в храмах еще долго горели светильники?</w:t>
      </w:r>
    </w:p>
    <w:p w:rsidR="00415477" w:rsidRPr="00090B11" w:rsidRDefault="00415477" w:rsidP="00090B11">
      <w:pPr>
        <w:tabs>
          <w:tab w:val="left" w:pos="993"/>
        </w:tabs>
        <w:spacing w:line="360" w:lineRule="auto"/>
        <w:ind w:firstLine="709"/>
        <w:rPr>
          <w:rFonts w:ascii="Times New Roman" w:hAnsi="Times New Roman" w:cs="Times New Roman"/>
          <w:sz w:val="28"/>
          <w:szCs w:val="28"/>
        </w:rPr>
      </w:pPr>
    </w:p>
    <w:p w:rsidR="00415477" w:rsidRDefault="00515F57" w:rsidP="00515F57">
      <w:pPr>
        <w:tabs>
          <w:tab w:val="left" w:pos="993"/>
        </w:tabs>
        <w:spacing w:line="360" w:lineRule="auto"/>
        <w:ind w:firstLine="709"/>
        <w:jc w:val="center"/>
        <w:rPr>
          <w:rFonts w:ascii="Times New Roman" w:hAnsi="Times New Roman" w:cs="Times New Roman"/>
          <w:b/>
          <w:sz w:val="28"/>
          <w:szCs w:val="28"/>
        </w:rPr>
      </w:pPr>
      <w:r w:rsidRPr="00515F57">
        <w:rPr>
          <w:rFonts w:ascii="Times New Roman" w:hAnsi="Times New Roman" w:cs="Times New Roman"/>
          <w:b/>
          <w:sz w:val="28"/>
          <w:szCs w:val="28"/>
        </w:rPr>
        <w:t>57.***</w:t>
      </w:r>
    </w:p>
    <w:p w:rsidR="00515F57" w:rsidRPr="00515F57" w:rsidRDefault="00515F57" w:rsidP="00515F57">
      <w:pPr>
        <w:tabs>
          <w:tab w:val="left" w:pos="993"/>
        </w:tabs>
        <w:spacing w:line="360" w:lineRule="auto"/>
        <w:ind w:firstLine="709"/>
        <w:jc w:val="center"/>
        <w:rPr>
          <w:rFonts w:ascii="Times New Roman" w:hAnsi="Times New Roman" w:cs="Times New Roman"/>
          <w:b/>
          <w:sz w:val="28"/>
          <w:szCs w:val="28"/>
        </w:rPr>
      </w:pPr>
    </w:p>
    <w:p w:rsidR="00415477" w:rsidRPr="00515F57"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090B11">
        <w:rPr>
          <w:rFonts w:ascii="Times New Roman" w:eastAsia="Times New Roman" w:hAnsi="Times New Roman" w:cs="Times New Roman"/>
          <w:color w:val="333333"/>
          <w:sz w:val="28"/>
          <w:szCs w:val="28"/>
          <w:lang w:eastAsia="ru-RU" w:bidi="ar-SA"/>
        </w:rPr>
        <w:t> </w:t>
      </w:r>
      <w:proofErr w:type="gramStart"/>
      <w:r w:rsidRPr="00515F57">
        <w:rPr>
          <w:rFonts w:ascii="Times New Roman" w:eastAsia="Times New Roman" w:hAnsi="Times New Roman" w:cs="Times New Roman"/>
          <w:sz w:val="28"/>
          <w:szCs w:val="28"/>
          <w:lang w:eastAsia="ru-RU" w:bidi="ar-SA"/>
        </w:rPr>
        <w:t xml:space="preserve">(1) В один из осенних дней, когда с подвозом продовольствия были перебои и солдаты голодали в окопах, рядовой Лукашук нашёл в обвалившейся части траншеи вещевой мешок, доверху набитый овсянкой. </w:t>
      </w:r>
      <w:r w:rsidRPr="00515F57">
        <w:rPr>
          <w:rFonts w:ascii="Times New Roman" w:eastAsia="Times New Roman" w:hAnsi="Times New Roman" w:cs="Times New Roman"/>
          <w:sz w:val="28"/>
          <w:szCs w:val="28"/>
          <w:lang w:eastAsia="ru-RU" w:bidi="ar-SA"/>
        </w:rPr>
        <w:lastRenderedPageBreak/>
        <w:t>(2) Вещевые мешки солдаты прятали в траншеях перед атакой, чтобы легче было, и нередко хозяин мешка не мог вернуться назад — продолжал наступление или погибал в бою. (3) Потому не зазорно было</w:t>
      </w:r>
      <w:proofErr w:type="gramEnd"/>
      <w:r w:rsidRPr="00515F57">
        <w:rPr>
          <w:rFonts w:ascii="Times New Roman" w:eastAsia="Times New Roman" w:hAnsi="Times New Roman" w:cs="Times New Roman"/>
          <w:sz w:val="28"/>
          <w:szCs w:val="28"/>
          <w:lang w:eastAsia="ru-RU" w:bidi="ar-SA"/>
        </w:rPr>
        <w:t xml:space="preserve"> Лукашуку с солдатами воспользоваться находкой. (4) Но едва удалось разложить костёр, чтобы сварить овсяную кашу, в траншею спрыгнул незнакомый рыжий солдат. (5) «Ребята, давайте мешок назад! Это я оставил», – сердито проговорил незнакомец. (6) По фронтовому закону если хозяин за мешком вернулся, то делать нечего − надо отдать. (7) </w:t>
      </w:r>
      <w:proofErr w:type="gramStart"/>
      <w:r w:rsidRPr="00515F57">
        <w:rPr>
          <w:rFonts w:ascii="Times New Roman" w:eastAsia="Times New Roman" w:hAnsi="Times New Roman" w:cs="Times New Roman"/>
          <w:sz w:val="28"/>
          <w:szCs w:val="28"/>
          <w:lang w:eastAsia="ru-RU" w:bidi="ar-SA"/>
        </w:rPr>
        <w:t>Отдали</w:t>
      </w:r>
      <w:proofErr w:type="gramEnd"/>
      <w:r w:rsidRPr="00515F57">
        <w:rPr>
          <w:rFonts w:ascii="Times New Roman" w:eastAsia="Times New Roman" w:hAnsi="Times New Roman" w:cs="Times New Roman"/>
          <w:sz w:val="28"/>
          <w:szCs w:val="28"/>
          <w:lang w:eastAsia="ru-RU" w:bidi="ar-SA"/>
        </w:rPr>
        <w:t xml:space="preserve"> молча, а Лукашук с обидой подумал: «Вон </w:t>
      </w:r>
      <w:proofErr w:type="gramStart"/>
      <w:r w:rsidRPr="00515F57">
        <w:rPr>
          <w:rFonts w:ascii="Times New Roman" w:eastAsia="Times New Roman" w:hAnsi="Times New Roman" w:cs="Times New Roman"/>
          <w:sz w:val="28"/>
          <w:szCs w:val="28"/>
          <w:lang w:eastAsia="ru-RU" w:bidi="ar-SA"/>
        </w:rPr>
        <w:t>он</w:t>
      </w:r>
      <w:proofErr w:type="gramEnd"/>
      <w:r w:rsidRPr="00515F57">
        <w:rPr>
          <w:rFonts w:ascii="Times New Roman" w:eastAsia="Times New Roman" w:hAnsi="Times New Roman" w:cs="Times New Roman"/>
          <w:sz w:val="28"/>
          <w:szCs w:val="28"/>
          <w:lang w:eastAsia="ru-RU" w:bidi="ar-SA"/>
        </w:rPr>
        <w:t xml:space="preserve"> какой тощий! Это ему дополнительный паёк дали. Пусть лопает!» (8) Наступила зима, дороги замёрзли, подвоз продовольствия наладился, и про историю с овсянкой забыли… (9) В одном из ожесточённых январских боёв с немцами Лукашука тяжело ранило. (</w:t>
      </w:r>
      <w:proofErr w:type="gramStart"/>
      <w:r w:rsidRPr="00515F57">
        <w:rPr>
          <w:rFonts w:ascii="Times New Roman" w:eastAsia="Times New Roman" w:hAnsi="Times New Roman" w:cs="Times New Roman"/>
          <w:sz w:val="28"/>
          <w:szCs w:val="28"/>
          <w:lang w:eastAsia="ru-RU" w:bidi="ar-SA"/>
        </w:rPr>
        <w:t xml:space="preserve">10) </w:t>
      </w:r>
      <w:proofErr w:type="gramEnd"/>
      <w:r w:rsidRPr="00515F57">
        <w:rPr>
          <w:rFonts w:ascii="Times New Roman" w:eastAsia="Times New Roman" w:hAnsi="Times New Roman" w:cs="Times New Roman"/>
          <w:sz w:val="28"/>
          <w:szCs w:val="28"/>
          <w:lang w:eastAsia="ru-RU" w:bidi="ar-SA"/>
        </w:rPr>
        <w:t>Пуля попала в грудь, и от боли он потерял сознание. (11) Когда солдат очнулся, он, перебинтованный, лежал около палатки-госпиталя на фанерных саночках, к которым были привязаны три тяжело дышавшие собаки. (12) Рядом стоял тощий рыжий солдат-санитар с каской дымящейся овсяной каши. (13) «Где-то я видел его раньше, − подумал Лукашук и вдруг вспомнил: − Овсянка!» (14) Санитар поставил каску с овсянкой в снег. (15) «Молодцы, други мои, успели, спасли, − приговаривал он, гладя собак. − Ну, подкрепитесь − и вперёд!» (16) Лукашук слабо улыбнулся санитару и сказал: «Так ты не себе овсянку? В том мешке, значит, чья-то жизнь солдатская лежала… Плохо я о тебе подумал</w:t>
      </w:r>
      <w:proofErr w:type="gramStart"/>
      <w:r w:rsidRPr="00515F57">
        <w:rPr>
          <w:rFonts w:ascii="Times New Roman" w:eastAsia="Times New Roman" w:hAnsi="Times New Roman" w:cs="Times New Roman"/>
          <w:sz w:val="28"/>
          <w:szCs w:val="28"/>
          <w:lang w:eastAsia="ru-RU" w:bidi="ar-SA"/>
        </w:rPr>
        <w:t>… П</w:t>
      </w:r>
      <w:proofErr w:type="gramEnd"/>
      <w:r w:rsidRPr="00515F57">
        <w:rPr>
          <w:rFonts w:ascii="Times New Roman" w:eastAsia="Times New Roman" w:hAnsi="Times New Roman" w:cs="Times New Roman"/>
          <w:sz w:val="28"/>
          <w:szCs w:val="28"/>
          <w:lang w:eastAsia="ru-RU" w:bidi="ar-SA"/>
        </w:rPr>
        <w:t>рости, брат!»</w:t>
      </w:r>
    </w:p>
    <w:p w:rsidR="00415477" w:rsidRPr="00515F57" w:rsidRDefault="00415477" w:rsidP="00D81879">
      <w:pPr>
        <w:shd w:val="clear" w:color="auto" w:fill="FDFDFB"/>
        <w:tabs>
          <w:tab w:val="left" w:pos="993"/>
        </w:tabs>
        <w:spacing w:line="360" w:lineRule="auto"/>
        <w:ind w:firstLine="709"/>
        <w:jc w:val="right"/>
        <w:rPr>
          <w:rFonts w:ascii="Times New Roman" w:eastAsia="Times New Roman" w:hAnsi="Times New Roman" w:cs="Times New Roman"/>
          <w:sz w:val="28"/>
          <w:szCs w:val="28"/>
          <w:lang w:eastAsia="ru-RU" w:bidi="ar-SA"/>
        </w:rPr>
      </w:pPr>
      <w:r w:rsidRPr="00515F57">
        <w:rPr>
          <w:rFonts w:ascii="Times New Roman" w:eastAsia="Times New Roman" w:hAnsi="Times New Roman" w:cs="Times New Roman"/>
          <w:sz w:val="28"/>
          <w:szCs w:val="28"/>
          <w:lang w:eastAsia="ru-RU" w:bidi="ar-SA"/>
        </w:rPr>
        <w:t>(по А.В. Митяеву)</w:t>
      </w:r>
    </w:p>
    <w:p w:rsidR="00415477" w:rsidRPr="00515F57" w:rsidRDefault="00415477" w:rsidP="00CE357B">
      <w:pPr>
        <w:pStyle w:val="ae"/>
        <w:numPr>
          <w:ilvl w:val="0"/>
          <w:numId w:val="24"/>
        </w:numPr>
        <w:shd w:val="clear" w:color="auto" w:fill="FDFDFB"/>
        <w:tabs>
          <w:tab w:val="left" w:pos="993"/>
        </w:tabs>
        <w:spacing w:after="0" w:line="360" w:lineRule="auto"/>
        <w:ind w:left="0" w:firstLine="709"/>
        <w:jc w:val="both"/>
        <w:rPr>
          <w:rFonts w:ascii="Times New Roman" w:eastAsia="Times New Roman" w:hAnsi="Times New Roman"/>
          <w:sz w:val="28"/>
          <w:szCs w:val="28"/>
          <w:lang w:eastAsia="ru-RU"/>
        </w:rPr>
      </w:pPr>
      <w:r w:rsidRPr="00515F57">
        <w:rPr>
          <w:rFonts w:ascii="Times New Roman" w:eastAsia="Times New Roman" w:hAnsi="Times New Roman"/>
          <w:b/>
          <w:sz w:val="28"/>
          <w:szCs w:val="28"/>
          <w:lang w:eastAsia="ru-RU"/>
        </w:rPr>
        <w:t>Раздели</w:t>
      </w:r>
      <w:r w:rsidRPr="00515F57">
        <w:rPr>
          <w:rFonts w:ascii="Times New Roman" w:eastAsia="Times New Roman" w:hAnsi="Times New Roman"/>
          <w:sz w:val="28"/>
          <w:szCs w:val="28"/>
          <w:lang w:eastAsia="ru-RU"/>
        </w:rPr>
        <w:t xml:space="preserve"> текст на абзацы.</w:t>
      </w:r>
    </w:p>
    <w:p w:rsidR="00415477" w:rsidRPr="00515F57" w:rsidRDefault="00415477" w:rsidP="00CE357B">
      <w:pPr>
        <w:pStyle w:val="ae"/>
        <w:numPr>
          <w:ilvl w:val="0"/>
          <w:numId w:val="24"/>
        </w:numPr>
        <w:shd w:val="clear" w:color="auto" w:fill="FDFDFB"/>
        <w:tabs>
          <w:tab w:val="left" w:pos="993"/>
        </w:tabs>
        <w:spacing w:after="0" w:line="360" w:lineRule="auto"/>
        <w:ind w:left="0" w:firstLine="709"/>
        <w:jc w:val="both"/>
        <w:rPr>
          <w:rFonts w:ascii="Times New Roman" w:eastAsia="Times New Roman" w:hAnsi="Times New Roman"/>
          <w:sz w:val="28"/>
          <w:szCs w:val="28"/>
          <w:lang w:eastAsia="ru-RU"/>
        </w:rPr>
      </w:pPr>
      <w:r w:rsidRPr="00515F57">
        <w:rPr>
          <w:rFonts w:ascii="Times New Roman" w:eastAsia="Times New Roman" w:hAnsi="Times New Roman"/>
          <w:b/>
          <w:sz w:val="28"/>
          <w:szCs w:val="28"/>
          <w:lang w:eastAsia="ru-RU"/>
        </w:rPr>
        <w:t>Составь</w:t>
      </w:r>
      <w:r w:rsidRPr="00515F57">
        <w:rPr>
          <w:rFonts w:ascii="Times New Roman" w:eastAsia="Times New Roman" w:hAnsi="Times New Roman"/>
          <w:sz w:val="28"/>
          <w:szCs w:val="28"/>
          <w:lang w:eastAsia="ru-RU"/>
        </w:rPr>
        <w:t xml:space="preserve"> план текста.</w:t>
      </w:r>
    </w:p>
    <w:p w:rsidR="00415477" w:rsidRPr="00515F57" w:rsidRDefault="00415477" w:rsidP="00CE357B">
      <w:pPr>
        <w:pStyle w:val="ae"/>
        <w:numPr>
          <w:ilvl w:val="0"/>
          <w:numId w:val="24"/>
        </w:numPr>
        <w:shd w:val="clear" w:color="auto" w:fill="FDFDFB"/>
        <w:tabs>
          <w:tab w:val="left" w:pos="993"/>
        </w:tabs>
        <w:spacing w:after="0" w:line="360" w:lineRule="auto"/>
        <w:ind w:left="0" w:firstLine="709"/>
        <w:jc w:val="both"/>
        <w:rPr>
          <w:rFonts w:ascii="Times New Roman" w:eastAsia="Times New Roman" w:hAnsi="Times New Roman"/>
          <w:sz w:val="28"/>
          <w:szCs w:val="28"/>
          <w:lang w:eastAsia="ru-RU"/>
        </w:rPr>
      </w:pPr>
      <w:r w:rsidRPr="00515F57">
        <w:rPr>
          <w:rFonts w:ascii="Times New Roman" w:eastAsia="Times New Roman" w:hAnsi="Times New Roman"/>
          <w:b/>
          <w:sz w:val="28"/>
          <w:szCs w:val="28"/>
          <w:lang w:eastAsia="ru-RU"/>
        </w:rPr>
        <w:t>Определи</w:t>
      </w:r>
      <w:r w:rsidRPr="00515F57">
        <w:rPr>
          <w:rFonts w:ascii="Times New Roman" w:eastAsia="Times New Roman" w:hAnsi="Times New Roman"/>
          <w:sz w:val="28"/>
          <w:szCs w:val="28"/>
          <w:lang w:eastAsia="ru-RU"/>
        </w:rPr>
        <w:t xml:space="preserve"> тему, основную мысль текста.</w:t>
      </w:r>
    </w:p>
    <w:p w:rsidR="00415477" w:rsidRPr="00515F57" w:rsidRDefault="00415477" w:rsidP="00CE357B">
      <w:pPr>
        <w:pStyle w:val="ae"/>
        <w:numPr>
          <w:ilvl w:val="0"/>
          <w:numId w:val="24"/>
        </w:numPr>
        <w:shd w:val="clear" w:color="auto" w:fill="FDFDFB"/>
        <w:tabs>
          <w:tab w:val="left" w:pos="993"/>
        </w:tabs>
        <w:spacing w:after="0" w:line="360" w:lineRule="auto"/>
        <w:ind w:left="0" w:firstLine="709"/>
        <w:jc w:val="both"/>
        <w:rPr>
          <w:rFonts w:ascii="Times New Roman" w:eastAsia="Times New Roman" w:hAnsi="Times New Roman"/>
          <w:sz w:val="28"/>
          <w:szCs w:val="28"/>
          <w:lang w:eastAsia="ru-RU"/>
        </w:rPr>
      </w:pPr>
      <w:r w:rsidRPr="00515F57">
        <w:rPr>
          <w:rFonts w:ascii="Times New Roman" w:eastAsia="Times New Roman" w:hAnsi="Times New Roman"/>
          <w:b/>
          <w:sz w:val="28"/>
          <w:szCs w:val="28"/>
          <w:lang w:eastAsia="ru-RU"/>
        </w:rPr>
        <w:t>Определи</w:t>
      </w:r>
      <w:r w:rsidRPr="00515F57">
        <w:rPr>
          <w:rFonts w:ascii="Times New Roman" w:eastAsia="Times New Roman" w:hAnsi="Times New Roman"/>
          <w:sz w:val="28"/>
          <w:szCs w:val="28"/>
          <w:lang w:eastAsia="ru-RU"/>
        </w:rPr>
        <w:t xml:space="preserve"> стиль и тип речи данного текста. Ответ обоснуй.</w:t>
      </w:r>
    </w:p>
    <w:p w:rsidR="00415477" w:rsidRDefault="00415477" w:rsidP="00090B11">
      <w:pPr>
        <w:tabs>
          <w:tab w:val="left" w:pos="993"/>
        </w:tabs>
        <w:spacing w:line="360" w:lineRule="auto"/>
        <w:ind w:firstLine="709"/>
        <w:rPr>
          <w:rFonts w:ascii="Times New Roman" w:hAnsi="Times New Roman" w:cs="Times New Roman"/>
          <w:sz w:val="28"/>
          <w:szCs w:val="28"/>
        </w:rPr>
      </w:pPr>
    </w:p>
    <w:p w:rsidR="00150CFC" w:rsidRDefault="00150CFC" w:rsidP="00D81879">
      <w:pPr>
        <w:tabs>
          <w:tab w:val="left" w:pos="993"/>
        </w:tabs>
        <w:spacing w:line="360" w:lineRule="auto"/>
        <w:ind w:firstLine="709"/>
        <w:jc w:val="center"/>
        <w:rPr>
          <w:rFonts w:ascii="Times New Roman" w:hAnsi="Times New Roman" w:cs="Times New Roman"/>
          <w:b/>
          <w:sz w:val="28"/>
          <w:szCs w:val="28"/>
        </w:rPr>
      </w:pPr>
    </w:p>
    <w:p w:rsidR="00150CFC" w:rsidRDefault="00150CFC" w:rsidP="00D81879">
      <w:pPr>
        <w:tabs>
          <w:tab w:val="left" w:pos="993"/>
        </w:tabs>
        <w:spacing w:line="360" w:lineRule="auto"/>
        <w:ind w:firstLine="709"/>
        <w:jc w:val="center"/>
        <w:rPr>
          <w:rFonts w:ascii="Times New Roman" w:hAnsi="Times New Roman" w:cs="Times New Roman"/>
          <w:b/>
          <w:sz w:val="28"/>
          <w:szCs w:val="28"/>
        </w:rPr>
      </w:pPr>
    </w:p>
    <w:p w:rsidR="00D81879" w:rsidRDefault="00D81879" w:rsidP="00B52011">
      <w:pPr>
        <w:tabs>
          <w:tab w:val="left" w:pos="993"/>
        </w:tabs>
        <w:spacing w:line="360" w:lineRule="auto"/>
        <w:jc w:val="center"/>
        <w:rPr>
          <w:rFonts w:ascii="Times New Roman" w:hAnsi="Times New Roman" w:cs="Times New Roman"/>
          <w:b/>
          <w:sz w:val="28"/>
          <w:szCs w:val="28"/>
        </w:rPr>
      </w:pPr>
      <w:r w:rsidRPr="00D81879">
        <w:rPr>
          <w:rFonts w:ascii="Times New Roman" w:hAnsi="Times New Roman" w:cs="Times New Roman"/>
          <w:b/>
          <w:sz w:val="28"/>
          <w:szCs w:val="28"/>
        </w:rPr>
        <w:lastRenderedPageBreak/>
        <w:t>58.***</w:t>
      </w:r>
    </w:p>
    <w:p w:rsidR="00D81879" w:rsidRPr="00D81879" w:rsidRDefault="00D81879" w:rsidP="00D81879">
      <w:pPr>
        <w:tabs>
          <w:tab w:val="left" w:pos="993"/>
        </w:tabs>
        <w:spacing w:line="360" w:lineRule="auto"/>
        <w:ind w:firstLine="709"/>
        <w:jc w:val="center"/>
        <w:rPr>
          <w:rFonts w:ascii="Times New Roman" w:hAnsi="Times New Roman" w:cs="Times New Roman"/>
          <w:b/>
          <w:sz w:val="28"/>
          <w:szCs w:val="28"/>
        </w:rPr>
      </w:pPr>
    </w:p>
    <w:p w:rsidR="00415477" w:rsidRPr="00D81879"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 xml:space="preserve"> (1)В 1931 году в Москве строили метро. (2)Строители вели под землёй тоннель и вдруг натолкнулись на водянистую землю. (3)Мягкая почва, а не возьмёшь никак: вода кругом сочится, ручьями бежит. (4)Что делать?</w:t>
      </w:r>
    </w:p>
    <w:p w:rsidR="00415477" w:rsidRPr="00D81879"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proofErr w:type="gramStart"/>
      <w:r w:rsidRPr="00D81879">
        <w:rPr>
          <w:rFonts w:ascii="Times New Roman" w:eastAsia="Times New Roman" w:hAnsi="Times New Roman" w:cs="Times New Roman"/>
          <w:sz w:val="28"/>
          <w:szCs w:val="28"/>
          <w:lang w:eastAsia="ru-RU" w:bidi="ar-SA"/>
        </w:rPr>
        <w:t>(5)Стали думать, как тоннель вести, предлагали разные способы. (6)Выходило или дорого, или ненадёжно, а рисковать нельзя: под землёй люди, машины. (7)Помогли строителям шахтёры: они уже раньше проводили тоннели в таком опасном грунте. (8)Заморозили подземное болото с помощью холодильных машин, и оно стало совсем твёрдым. (9)А потом вели тоннель, как обычно, только стены укрепляли прочнее. (10</w:t>
      </w:r>
      <w:proofErr w:type="gramEnd"/>
      <w:r w:rsidRPr="00D81879">
        <w:rPr>
          <w:rFonts w:ascii="Times New Roman" w:eastAsia="Times New Roman" w:hAnsi="Times New Roman" w:cs="Times New Roman"/>
          <w:sz w:val="28"/>
          <w:szCs w:val="28"/>
          <w:lang w:eastAsia="ru-RU" w:bidi="ar-SA"/>
        </w:rPr>
        <w:t>)Когда земля оттаяла, вода уже не смогла просочиться в тоннель. (11)Так впервые мороз помог московским метростроевцам. </w:t>
      </w:r>
    </w:p>
    <w:p w:rsidR="00415477" w:rsidRPr="00D81879"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(12)С тех пор этим способом пользовались много раз. (13)Особенно помог мороз метростроевцам в Ленинграде, нынешнем Петербурге. (14)В тех местах почва болотистая, много подземной воды, но испытанный способ не подвёл. (15)Теперь в Петербурге прекрасное метро! </w:t>
      </w:r>
    </w:p>
    <w:p w:rsidR="00415477" w:rsidRPr="00D81879"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i/>
          <w:iCs/>
          <w:sz w:val="28"/>
          <w:szCs w:val="28"/>
          <w:lang w:eastAsia="ru-RU" w:bidi="ar-SA"/>
        </w:rPr>
        <w:t>(По М. Садовскому)</w:t>
      </w:r>
    </w:p>
    <w:p w:rsidR="00415477" w:rsidRPr="00D81879" w:rsidRDefault="00415477" w:rsidP="00CE357B">
      <w:pPr>
        <w:pStyle w:val="ae"/>
        <w:numPr>
          <w:ilvl w:val="0"/>
          <w:numId w:val="25"/>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D81879">
        <w:rPr>
          <w:rFonts w:ascii="Times New Roman" w:eastAsia="Times New Roman" w:hAnsi="Times New Roman"/>
          <w:sz w:val="28"/>
          <w:szCs w:val="28"/>
          <w:lang w:eastAsia="ru-RU"/>
        </w:rPr>
        <w:t>В предложении 3 </w:t>
      </w:r>
      <w:r w:rsidRPr="00D81879">
        <w:rPr>
          <w:rFonts w:ascii="Times New Roman" w:eastAsia="Times New Roman" w:hAnsi="Times New Roman"/>
          <w:b/>
          <w:bCs/>
          <w:sz w:val="28"/>
          <w:szCs w:val="28"/>
          <w:lang w:eastAsia="ru-RU"/>
        </w:rPr>
        <w:t>найди</w:t>
      </w:r>
      <w:r w:rsidRPr="00D81879">
        <w:rPr>
          <w:rFonts w:ascii="Times New Roman" w:eastAsia="Times New Roman" w:hAnsi="Times New Roman"/>
          <w:sz w:val="28"/>
          <w:szCs w:val="28"/>
          <w:lang w:eastAsia="ru-RU"/>
        </w:rPr>
        <w:t> слово, строение которого соответствует схеме:</w:t>
      </w:r>
      <w:r w:rsidR="00D81879" w:rsidRPr="00D81879">
        <w:rPr>
          <w:rFonts w:ascii="Times New Roman" w:eastAsia="Times New Roman" w:hAnsi="Times New Roman"/>
          <w:noProof/>
          <w:sz w:val="28"/>
          <w:szCs w:val="28"/>
          <w:lang w:eastAsia="ru-RU"/>
        </w:rPr>
        <w:t xml:space="preserve"> </w:t>
      </w:r>
      <w:r w:rsidR="00D81879" w:rsidRPr="00D81879">
        <w:rPr>
          <w:rFonts w:ascii="Times New Roman" w:eastAsia="Times New Roman" w:hAnsi="Times New Roman"/>
          <w:noProof/>
          <w:sz w:val="28"/>
          <w:szCs w:val="28"/>
          <w:lang w:eastAsia="ru-RU"/>
        </w:rPr>
        <w:drawing>
          <wp:inline distT="0" distB="0" distL="0" distR="0">
            <wp:extent cx="1259205" cy="250190"/>
            <wp:effectExtent l="19050" t="0" r="0" b="0"/>
            <wp:docPr id="3" name="Рисунок 1" descr="http://185.12.29.196:8081/media/421B7581B7879CDF45C60898B309762C/xs3qstsrcF57EA07158DCBE204F84A0E9CE439E36_1_14357508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5.12.29.196:8081/media/421B7581B7879CDF45C60898B309762C/xs3qstsrcF57EA07158DCBE204F84A0E9CE439E36_1_1435750862.jpg"/>
                    <pic:cNvPicPr>
                      <a:picLocks noChangeAspect="1" noChangeArrowheads="1"/>
                    </pic:cNvPicPr>
                  </pic:nvPicPr>
                  <pic:blipFill>
                    <a:blip r:embed="rId9" cstate="print"/>
                    <a:srcRect/>
                    <a:stretch>
                      <a:fillRect/>
                    </a:stretch>
                  </pic:blipFill>
                  <pic:spPr bwMode="auto">
                    <a:xfrm>
                      <a:off x="0" y="0"/>
                      <a:ext cx="1259205" cy="250190"/>
                    </a:xfrm>
                    <a:prstGeom prst="rect">
                      <a:avLst/>
                    </a:prstGeom>
                    <a:noFill/>
                    <a:ln w="9525">
                      <a:noFill/>
                      <a:miter lim="800000"/>
                      <a:headEnd/>
                      <a:tailEnd/>
                    </a:ln>
                  </pic:spPr>
                </pic:pic>
              </a:graphicData>
            </a:graphic>
          </wp:inline>
        </w:drawing>
      </w:r>
    </w:p>
    <w:p w:rsidR="00415477" w:rsidRPr="00D81879"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b/>
          <w:bCs/>
          <w:sz w:val="28"/>
          <w:szCs w:val="28"/>
          <w:lang w:eastAsia="ru-RU" w:bidi="ar-SA"/>
        </w:rPr>
        <w:t>Выпиши</w:t>
      </w:r>
      <w:r w:rsidRPr="00D81879">
        <w:rPr>
          <w:rFonts w:ascii="Times New Roman" w:eastAsia="Times New Roman" w:hAnsi="Times New Roman" w:cs="Times New Roman"/>
          <w:sz w:val="28"/>
          <w:szCs w:val="28"/>
          <w:lang w:eastAsia="ru-RU" w:bidi="ar-SA"/>
        </w:rPr>
        <w:t> это слово,</w:t>
      </w:r>
      <w:r w:rsidRPr="00D81879">
        <w:rPr>
          <w:rFonts w:ascii="Times New Roman" w:eastAsia="Times New Roman" w:hAnsi="Times New Roman" w:cs="Times New Roman"/>
          <w:b/>
          <w:bCs/>
          <w:sz w:val="28"/>
          <w:szCs w:val="28"/>
          <w:lang w:eastAsia="ru-RU" w:bidi="ar-SA"/>
        </w:rPr>
        <w:t> </w:t>
      </w:r>
      <w:r w:rsidRPr="00D81879">
        <w:rPr>
          <w:rFonts w:ascii="Times New Roman" w:eastAsia="Times New Roman" w:hAnsi="Times New Roman" w:cs="Times New Roman"/>
          <w:bCs/>
          <w:sz w:val="28"/>
          <w:szCs w:val="28"/>
          <w:lang w:eastAsia="ru-RU" w:bidi="ar-SA"/>
        </w:rPr>
        <w:t>обозначь</w:t>
      </w:r>
      <w:r w:rsidRPr="00D81879">
        <w:rPr>
          <w:rFonts w:ascii="Times New Roman" w:eastAsia="Times New Roman" w:hAnsi="Times New Roman" w:cs="Times New Roman"/>
          <w:sz w:val="28"/>
          <w:szCs w:val="28"/>
          <w:lang w:eastAsia="ru-RU" w:bidi="ar-SA"/>
        </w:rPr>
        <w:t> его части.</w:t>
      </w:r>
    </w:p>
    <w:p w:rsidR="00415477" w:rsidRPr="00D81879" w:rsidRDefault="00415477" w:rsidP="00CE357B">
      <w:pPr>
        <w:pStyle w:val="ae"/>
        <w:numPr>
          <w:ilvl w:val="0"/>
          <w:numId w:val="25"/>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D81879">
        <w:rPr>
          <w:rFonts w:ascii="Times New Roman" w:eastAsia="Times New Roman" w:hAnsi="Times New Roman"/>
          <w:sz w:val="28"/>
          <w:szCs w:val="28"/>
          <w:lang w:eastAsia="ru-RU"/>
        </w:rPr>
        <w:t xml:space="preserve">Из </w:t>
      </w:r>
      <w:proofErr w:type="gramStart"/>
      <w:r w:rsidRPr="00D81879">
        <w:rPr>
          <w:rFonts w:ascii="Times New Roman" w:eastAsia="Times New Roman" w:hAnsi="Times New Roman"/>
          <w:sz w:val="28"/>
          <w:szCs w:val="28"/>
          <w:lang w:eastAsia="ru-RU"/>
        </w:rPr>
        <w:t>слов</w:t>
      </w:r>
      <w:proofErr w:type="gramEnd"/>
      <w:r w:rsidRPr="00D81879">
        <w:rPr>
          <w:rFonts w:ascii="Times New Roman" w:eastAsia="Times New Roman" w:hAnsi="Times New Roman"/>
          <w:sz w:val="28"/>
          <w:szCs w:val="28"/>
          <w:lang w:eastAsia="ru-RU"/>
        </w:rPr>
        <w:t xml:space="preserve"> каких частей речи состоит предложение 2. </w:t>
      </w:r>
      <w:r w:rsidRPr="00D81879">
        <w:rPr>
          <w:rFonts w:ascii="Times New Roman" w:eastAsia="Times New Roman" w:hAnsi="Times New Roman"/>
          <w:b/>
          <w:sz w:val="28"/>
          <w:szCs w:val="28"/>
          <w:lang w:eastAsia="ru-RU"/>
        </w:rPr>
        <w:t>Запиши</w:t>
      </w:r>
      <w:r w:rsidRPr="00D81879">
        <w:rPr>
          <w:rFonts w:ascii="Times New Roman" w:eastAsia="Times New Roman" w:hAnsi="Times New Roman"/>
          <w:sz w:val="28"/>
          <w:szCs w:val="28"/>
          <w:lang w:eastAsia="ru-RU"/>
        </w:rPr>
        <w:t xml:space="preserve"> эти части речи последовательно.</w:t>
      </w:r>
    </w:p>
    <w:p w:rsidR="00415477" w:rsidRPr="00D81879" w:rsidRDefault="00415477" w:rsidP="00CE357B">
      <w:pPr>
        <w:pStyle w:val="ae"/>
        <w:numPr>
          <w:ilvl w:val="0"/>
          <w:numId w:val="25"/>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D81879">
        <w:rPr>
          <w:rFonts w:ascii="Times New Roman" w:eastAsia="Times New Roman" w:hAnsi="Times New Roman"/>
          <w:sz w:val="28"/>
          <w:szCs w:val="28"/>
          <w:lang w:eastAsia="ru-RU"/>
        </w:rPr>
        <w:t xml:space="preserve">Из предложения 8 </w:t>
      </w:r>
      <w:r w:rsidRPr="00D81879">
        <w:rPr>
          <w:rFonts w:ascii="Times New Roman" w:eastAsia="Times New Roman" w:hAnsi="Times New Roman"/>
          <w:b/>
          <w:sz w:val="28"/>
          <w:szCs w:val="28"/>
          <w:lang w:eastAsia="ru-RU"/>
        </w:rPr>
        <w:t>выпиши</w:t>
      </w:r>
      <w:r w:rsidRPr="00D81879">
        <w:rPr>
          <w:rFonts w:ascii="Times New Roman" w:eastAsia="Times New Roman" w:hAnsi="Times New Roman"/>
          <w:sz w:val="28"/>
          <w:szCs w:val="28"/>
          <w:lang w:eastAsia="ru-RU"/>
        </w:rPr>
        <w:t xml:space="preserve"> слово, в котором все звуки звонкие.</w:t>
      </w:r>
    </w:p>
    <w:p w:rsidR="00415477" w:rsidRPr="00D81879" w:rsidRDefault="00415477" w:rsidP="00CE357B">
      <w:pPr>
        <w:pStyle w:val="ae"/>
        <w:numPr>
          <w:ilvl w:val="0"/>
          <w:numId w:val="25"/>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D81879">
        <w:rPr>
          <w:rFonts w:ascii="Times New Roman" w:eastAsia="Times New Roman" w:hAnsi="Times New Roman"/>
          <w:sz w:val="28"/>
          <w:szCs w:val="28"/>
          <w:lang w:eastAsia="ru-RU"/>
        </w:rPr>
        <w:t xml:space="preserve">Среди предложений 1-4 </w:t>
      </w:r>
      <w:r w:rsidRPr="00D81879">
        <w:rPr>
          <w:rFonts w:ascii="Times New Roman" w:eastAsia="Times New Roman" w:hAnsi="Times New Roman"/>
          <w:b/>
          <w:sz w:val="28"/>
          <w:szCs w:val="28"/>
          <w:lang w:eastAsia="ru-RU"/>
        </w:rPr>
        <w:t>найди</w:t>
      </w:r>
      <w:r w:rsidRPr="00D81879">
        <w:rPr>
          <w:rFonts w:ascii="Times New Roman" w:eastAsia="Times New Roman" w:hAnsi="Times New Roman"/>
          <w:sz w:val="28"/>
          <w:szCs w:val="28"/>
          <w:lang w:eastAsia="ru-RU"/>
        </w:rPr>
        <w:t xml:space="preserve"> предложение с однородными членами. </w:t>
      </w:r>
      <w:r w:rsidRPr="00D81879">
        <w:rPr>
          <w:rFonts w:ascii="Times New Roman" w:eastAsia="Times New Roman" w:hAnsi="Times New Roman"/>
          <w:b/>
          <w:sz w:val="28"/>
          <w:szCs w:val="28"/>
          <w:lang w:eastAsia="ru-RU"/>
        </w:rPr>
        <w:t>Произведи</w:t>
      </w:r>
      <w:r w:rsidRPr="00D81879">
        <w:rPr>
          <w:rFonts w:ascii="Times New Roman" w:eastAsia="Times New Roman" w:hAnsi="Times New Roman"/>
          <w:sz w:val="28"/>
          <w:szCs w:val="28"/>
          <w:lang w:eastAsia="ru-RU"/>
        </w:rPr>
        <w:t xml:space="preserve"> синтаксический разбор этого предложения.</w:t>
      </w:r>
    </w:p>
    <w:p w:rsidR="00415477" w:rsidRPr="00D81879" w:rsidRDefault="00415477" w:rsidP="00CE357B">
      <w:pPr>
        <w:pStyle w:val="ae"/>
        <w:numPr>
          <w:ilvl w:val="0"/>
          <w:numId w:val="25"/>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D81879">
        <w:rPr>
          <w:rFonts w:ascii="Times New Roman" w:eastAsia="Times New Roman" w:hAnsi="Times New Roman"/>
          <w:sz w:val="28"/>
          <w:szCs w:val="28"/>
          <w:lang w:eastAsia="ru-RU"/>
        </w:rPr>
        <w:t xml:space="preserve">Из предложения 14 </w:t>
      </w:r>
      <w:r w:rsidRPr="00D81879">
        <w:rPr>
          <w:rFonts w:ascii="Times New Roman" w:eastAsia="Times New Roman" w:hAnsi="Times New Roman"/>
          <w:b/>
          <w:sz w:val="28"/>
          <w:szCs w:val="28"/>
          <w:lang w:eastAsia="ru-RU"/>
        </w:rPr>
        <w:t>выпиши</w:t>
      </w:r>
      <w:r w:rsidRPr="00D81879">
        <w:rPr>
          <w:rFonts w:ascii="Times New Roman" w:eastAsia="Times New Roman" w:hAnsi="Times New Roman"/>
          <w:sz w:val="28"/>
          <w:szCs w:val="28"/>
          <w:lang w:eastAsia="ru-RU"/>
        </w:rPr>
        <w:t xml:space="preserve"> прилагательное в форме ж.р., ед.ч., и.п.</w:t>
      </w:r>
    </w:p>
    <w:p w:rsidR="00415477" w:rsidRPr="00D81879" w:rsidRDefault="00415477" w:rsidP="00CE357B">
      <w:pPr>
        <w:pStyle w:val="ae"/>
        <w:numPr>
          <w:ilvl w:val="0"/>
          <w:numId w:val="25"/>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D81879">
        <w:rPr>
          <w:rFonts w:ascii="Times New Roman" w:eastAsia="Times New Roman" w:hAnsi="Times New Roman"/>
          <w:sz w:val="28"/>
          <w:szCs w:val="28"/>
          <w:lang w:eastAsia="ru-RU"/>
        </w:rPr>
        <w:t xml:space="preserve">Из предложений 7-8 </w:t>
      </w:r>
      <w:r w:rsidRPr="00D81879">
        <w:rPr>
          <w:rFonts w:ascii="Times New Roman" w:eastAsia="Times New Roman" w:hAnsi="Times New Roman"/>
          <w:b/>
          <w:sz w:val="28"/>
          <w:szCs w:val="28"/>
          <w:lang w:eastAsia="ru-RU"/>
        </w:rPr>
        <w:t>выпиши</w:t>
      </w:r>
      <w:r w:rsidRPr="00D81879">
        <w:rPr>
          <w:rFonts w:ascii="Times New Roman" w:eastAsia="Times New Roman" w:hAnsi="Times New Roman"/>
          <w:sz w:val="28"/>
          <w:szCs w:val="28"/>
          <w:lang w:eastAsia="ru-RU"/>
        </w:rPr>
        <w:t xml:space="preserve"> все местоимения.</w:t>
      </w:r>
    </w:p>
    <w:p w:rsidR="00415477" w:rsidRPr="00D81879" w:rsidRDefault="00415477" w:rsidP="00090B11">
      <w:pPr>
        <w:tabs>
          <w:tab w:val="left" w:pos="993"/>
        </w:tabs>
        <w:spacing w:line="360" w:lineRule="auto"/>
        <w:ind w:firstLine="709"/>
        <w:rPr>
          <w:rFonts w:ascii="Times New Roman" w:hAnsi="Times New Roman" w:cs="Times New Roman"/>
          <w:sz w:val="28"/>
          <w:szCs w:val="28"/>
        </w:rPr>
      </w:pPr>
    </w:p>
    <w:p w:rsidR="00150CFC" w:rsidRDefault="00150CFC" w:rsidP="00D81879">
      <w:pPr>
        <w:tabs>
          <w:tab w:val="left" w:pos="993"/>
        </w:tabs>
        <w:spacing w:line="360" w:lineRule="auto"/>
        <w:ind w:firstLine="709"/>
        <w:jc w:val="center"/>
        <w:rPr>
          <w:rFonts w:ascii="Times New Roman" w:hAnsi="Times New Roman" w:cs="Times New Roman"/>
          <w:b/>
          <w:sz w:val="28"/>
          <w:szCs w:val="28"/>
        </w:rPr>
      </w:pPr>
    </w:p>
    <w:p w:rsidR="00415477" w:rsidRDefault="00D81879" w:rsidP="00B52011">
      <w:pPr>
        <w:tabs>
          <w:tab w:val="left" w:pos="993"/>
        </w:tabs>
        <w:spacing w:line="360" w:lineRule="auto"/>
        <w:jc w:val="center"/>
        <w:rPr>
          <w:rFonts w:ascii="Times New Roman" w:hAnsi="Times New Roman" w:cs="Times New Roman"/>
          <w:b/>
          <w:sz w:val="28"/>
          <w:szCs w:val="28"/>
        </w:rPr>
      </w:pPr>
      <w:r w:rsidRPr="00D81879">
        <w:rPr>
          <w:rFonts w:ascii="Times New Roman" w:hAnsi="Times New Roman" w:cs="Times New Roman"/>
          <w:b/>
          <w:sz w:val="28"/>
          <w:szCs w:val="28"/>
        </w:rPr>
        <w:lastRenderedPageBreak/>
        <w:t>59.***</w:t>
      </w:r>
    </w:p>
    <w:p w:rsidR="00D81879" w:rsidRPr="00D81879" w:rsidRDefault="00D81879" w:rsidP="00D81879">
      <w:pPr>
        <w:tabs>
          <w:tab w:val="left" w:pos="993"/>
        </w:tabs>
        <w:spacing w:line="360" w:lineRule="auto"/>
        <w:ind w:firstLine="709"/>
        <w:jc w:val="center"/>
        <w:rPr>
          <w:rFonts w:ascii="Times New Roman" w:hAnsi="Times New Roman" w:cs="Times New Roman"/>
          <w:b/>
          <w:sz w:val="28"/>
          <w:szCs w:val="28"/>
        </w:rPr>
      </w:pPr>
    </w:p>
    <w:p w:rsidR="00415477" w:rsidRPr="00D81879"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 xml:space="preserve"> (1)У наших знакомых жила овчарка Леда. (2)</w:t>
      </w:r>
      <w:proofErr w:type="gramStart"/>
      <w:r w:rsidRPr="00D81879">
        <w:rPr>
          <w:rFonts w:ascii="Times New Roman" w:eastAsia="Times New Roman" w:hAnsi="Times New Roman" w:cs="Times New Roman"/>
          <w:sz w:val="28"/>
          <w:szCs w:val="28"/>
          <w:lang w:eastAsia="ru-RU" w:bidi="ar-SA"/>
        </w:rPr>
        <w:t>Как-то</w:t>
      </w:r>
      <w:proofErr w:type="gramEnd"/>
      <w:r w:rsidRPr="00D81879">
        <w:rPr>
          <w:rFonts w:ascii="Times New Roman" w:eastAsia="Times New Roman" w:hAnsi="Times New Roman" w:cs="Times New Roman"/>
          <w:sz w:val="28"/>
          <w:szCs w:val="28"/>
          <w:lang w:eastAsia="ru-RU" w:bidi="ar-SA"/>
        </w:rPr>
        <w:t xml:space="preserve"> раз хозяин вышел со своей любимицей на прогулку и обнаружил у дверей крошечного котёнка. (3)При появлении собаки храбрый котёнок зашипел. (4)Его спинка выгнулась дугой, редкая шёрстка поднялась дыбом. (5)Леда не обиделась, а начала нежно вылизывать малыша. (6)Сердце хозяина дрогнуло, и кот поселился в квартире. (7)Ему дали грозную кличку Полкан.</w:t>
      </w:r>
    </w:p>
    <w:p w:rsidR="00415477" w:rsidRPr="00D81879"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proofErr w:type="gramStart"/>
      <w:r w:rsidRPr="00D81879">
        <w:rPr>
          <w:rFonts w:ascii="Times New Roman" w:eastAsia="Times New Roman" w:hAnsi="Times New Roman" w:cs="Times New Roman"/>
          <w:sz w:val="28"/>
          <w:szCs w:val="28"/>
          <w:lang w:eastAsia="ru-RU" w:bidi="ar-SA"/>
        </w:rPr>
        <w:t>(8)Прошло время, Полкаша подрос. (9)Как-то на обед жена хозяина испекла оладьи. (10)Вышла из кухни на минутку, чтобы позвать мужа с детьми к столу. (11)Возвращается она на кухню и видит необычную картину. (12)Полкан сидит на столе, аккуратно поддевает оладьи когтём и сбрасывает по одной со стола. (13)А у стола сидит Леда, ловит на лету оладьи</w:t>
      </w:r>
      <w:proofErr w:type="gramEnd"/>
      <w:r w:rsidRPr="00D81879">
        <w:rPr>
          <w:rFonts w:ascii="Times New Roman" w:eastAsia="Times New Roman" w:hAnsi="Times New Roman" w:cs="Times New Roman"/>
          <w:sz w:val="28"/>
          <w:szCs w:val="28"/>
          <w:lang w:eastAsia="ru-RU" w:bidi="ar-SA"/>
        </w:rPr>
        <w:t xml:space="preserve"> и мгновенно их проглатывает. (14)И так у них слаженно получается!</w:t>
      </w:r>
    </w:p>
    <w:p w:rsidR="00415477" w:rsidRPr="00D81879" w:rsidRDefault="00415477" w:rsidP="00090B11">
      <w:pPr>
        <w:shd w:val="clear" w:color="auto" w:fill="FDFDFB"/>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(15)Помнил кот добро, добром отвечал, хоть и животное. (16)Поэтому хозяева, конечно, наказывать друзей не стали.</w:t>
      </w:r>
    </w:p>
    <w:p w:rsidR="00415477" w:rsidRPr="00D81879" w:rsidRDefault="00415477" w:rsidP="00D81879">
      <w:pPr>
        <w:shd w:val="clear" w:color="auto" w:fill="FDFDFB"/>
        <w:tabs>
          <w:tab w:val="left" w:pos="993"/>
        </w:tabs>
        <w:spacing w:line="360" w:lineRule="auto"/>
        <w:ind w:firstLine="709"/>
        <w:jc w:val="right"/>
        <w:rPr>
          <w:rFonts w:ascii="Times New Roman" w:eastAsia="Times New Roman" w:hAnsi="Times New Roman" w:cs="Times New Roman"/>
          <w:i/>
          <w:iCs/>
          <w:sz w:val="28"/>
          <w:szCs w:val="28"/>
          <w:lang w:eastAsia="ru-RU" w:bidi="ar-SA"/>
        </w:rPr>
      </w:pPr>
      <w:r w:rsidRPr="00D81879">
        <w:rPr>
          <w:rFonts w:ascii="Times New Roman" w:eastAsia="Times New Roman" w:hAnsi="Times New Roman" w:cs="Times New Roman"/>
          <w:i/>
          <w:iCs/>
          <w:sz w:val="28"/>
          <w:szCs w:val="28"/>
          <w:lang w:eastAsia="ru-RU" w:bidi="ar-SA"/>
        </w:rPr>
        <w:t>(По А. Казакевичу)</w:t>
      </w:r>
    </w:p>
    <w:p w:rsidR="00415477" w:rsidRPr="00D81879"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1. В предложении 9 </w:t>
      </w:r>
      <w:r w:rsidRPr="00D81879">
        <w:rPr>
          <w:rFonts w:ascii="Times New Roman" w:eastAsia="Times New Roman" w:hAnsi="Times New Roman" w:cs="Times New Roman"/>
          <w:b/>
          <w:bCs/>
          <w:sz w:val="28"/>
          <w:szCs w:val="28"/>
          <w:lang w:eastAsia="ru-RU" w:bidi="ar-SA"/>
        </w:rPr>
        <w:t>найди</w:t>
      </w:r>
      <w:r w:rsidRPr="00D81879">
        <w:rPr>
          <w:rFonts w:ascii="Times New Roman" w:eastAsia="Times New Roman" w:hAnsi="Times New Roman" w:cs="Times New Roman"/>
          <w:sz w:val="28"/>
          <w:szCs w:val="28"/>
          <w:lang w:eastAsia="ru-RU" w:bidi="ar-SA"/>
        </w:rPr>
        <w:t> слово, строение которого соответствует схеме:</w:t>
      </w:r>
      <w:r w:rsidR="00D81879" w:rsidRPr="00D81879">
        <w:rPr>
          <w:rFonts w:ascii="Times New Roman" w:eastAsia="Times New Roman" w:hAnsi="Times New Roman" w:cs="Times New Roman"/>
          <w:noProof/>
          <w:sz w:val="28"/>
          <w:szCs w:val="28"/>
          <w:lang w:eastAsia="ru-RU" w:bidi="ar-SA"/>
        </w:rPr>
        <w:t xml:space="preserve"> </w:t>
      </w:r>
      <w:r w:rsidR="00D81879" w:rsidRPr="00D81879">
        <w:rPr>
          <w:rFonts w:ascii="Times New Roman" w:eastAsia="Times New Roman" w:hAnsi="Times New Roman" w:cs="Times New Roman"/>
          <w:noProof/>
          <w:sz w:val="28"/>
          <w:szCs w:val="28"/>
          <w:lang w:eastAsia="ru-RU" w:bidi="ar-SA"/>
        </w:rPr>
        <w:drawing>
          <wp:inline distT="0" distB="0" distL="0" distR="0">
            <wp:extent cx="1440815" cy="215900"/>
            <wp:effectExtent l="19050" t="0" r="6985" b="0"/>
            <wp:docPr id="4" name="Рисунок 3" descr="http://185.12.29.196:8081/media/684A9D4C6349AE1246DF0A69DCBF7F43/xs3qstsrc9DD1944EB531B2BF41581CF2DA794DAB_1_1435750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85.12.29.196:8081/media/684A9D4C6349AE1246DF0A69DCBF7F43/xs3qstsrc9DD1944EB531B2BF41581CF2DA794DAB_1_1435750056.jpg"/>
                    <pic:cNvPicPr>
                      <a:picLocks noChangeAspect="1" noChangeArrowheads="1"/>
                    </pic:cNvPicPr>
                  </pic:nvPicPr>
                  <pic:blipFill>
                    <a:blip r:embed="rId8" cstate="print"/>
                    <a:srcRect/>
                    <a:stretch>
                      <a:fillRect/>
                    </a:stretch>
                  </pic:blipFill>
                  <pic:spPr bwMode="auto">
                    <a:xfrm>
                      <a:off x="0" y="0"/>
                      <a:ext cx="1440815" cy="215900"/>
                    </a:xfrm>
                    <a:prstGeom prst="rect">
                      <a:avLst/>
                    </a:prstGeom>
                    <a:noFill/>
                    <a:ln w="9525">
                      <a:noFill/>
                      <a:miter lim="800000"/>
                      <a:headEnd/>
                      <a:tailEnd/>
                    </a:ln>
                  </pic:spPr>
                </pic:pic>
              </a:graphicData>
            </a:graphic>
          </wp:inline>
        </w:drawing>
      </w:r>
    </w:p>
    <w:p w:rsidR="00415477" w:rsidRPr="00D81879"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b/>
          <w:bCs/>
          <w:sz w:val="28"/>
          <w:szCs w:val="28"/>
          <w:lang w:eastAsia="ru-RU" w:bidi="ar-SA"/>
        </w:rPr>
        <w:t>Выпиши</w:t>
      </w:r>
      <w:r w:rsidRPr="00D81879">
        <w:rPr>
          <w:rFonts w:ascii="Times New Roman" w:eastAsia="Times New Roman" w:hAnsi="Times New Roman" w:cs="Times New Roman"/>
          <w:sz w:val="28"/>
          <w:szCs w:val="28"/>
          <w:lang w:eastAsia="ru-RU" w:bidi="ar-SA"/>
        </w:rPr>
        <w:t> это слово,</w:t>
      </w:r>
      <w:r w:rsidRPr="00D81879">
        <w:rPr>
          <w:rFonts w:ascii="Times New Roman" w:eastAsia="Times New Roman" w:hAnsi="Times New Roman" w:cs="Times New Roman"/>
          <w:b/>
          <w:bCs/>
          <w:sz w:val="28"/>
          <w:szCs w:val="28"/>
          <w:lang w:eastAsia="ru-RU" w:bidi="ar-SA"/>
        </w:rPr>
        <w:t> </w:t>
      </w:r>
      <w:r w:rsidRPr="00D81879">
        <w:rPr>
          <w:rFonts w:ascii="Times New Roman" w:eastAsia="Times New Roman" w:hAnsi="Times New Roman" w:cs="Times New Roman"/>
          <w:bCs/>
          <w:sz w:val="28"/>
          <w:szCs w:val="28"/>
          <w:lang w:eastAsia="ru-RU" w:bidi="ar-SA"/>
        </w:rPr>
        <w:t>обозначь</w:t>
      </w:r>
      <w:r w:rsidRPr="00D81879">
        <w:rPr>
          <w:rFonts w:ascii="Times New Roman" w:eastAsia="Times New Roman" w:hAnsi="Times New Roman" w:cs="Times New Roman"/>
          <w:sz w:val="28"/>
          <w:szCs w:val="28"/>
          <w:lang w:eastAsia="ru-RU" w:bidi="ar-SA"/>
        </w:rPr>
        <w:t> его части.</w:t>
      </w:r>
    </w:p>
    <w:p w:rsidR="00415477" w:rsidRPr="00D81879"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 xml:space="preserve">2. Из предложения  7 </w:t>
      </w:r>
      <w:r w:rsidRPr="00D81879">
        <w:rPr>
          <w:rFonts w:ascii="Times New Roman" w:eastAsia="Times New Roman" w:hAnsi="Times New Roman" w:cs="Times New Roman"/>
          <w:b/>
          <w:sz w:val="28"/>
          <w:szCs w:val="28"/>
          <w:lang w:eastAsia="ru-RU" w:bidi="ar-SA"/>
        </w:rPr>
        <w:t>выпиши</w:t>
      </w:r>
      <w:r w:rsidRPr="00D81879">
        <w:rPr>
          <w:rFonts w:ascii="Times New Roman" w:eastAsia="Times New Roman" w:hAnsi="Times New Roman" w:cs="Times New Roman"/>
          <w:sz w:val="28"/>
          <w:szCs w:val="28"/>
          <w:lang w:eastAsia="ru-RU" w:bidi="ar-SA"/>
        </w:rPr>
        <w:t xml:space="preserve"> слова, в которых количество звуков больше, чем букв.</w:t>
      </w:r>
    </w:p>
    <w:p w:rsidR="00415477" w:rsidRPr="00D81879"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 xml:space="preserve">3. Среди предложений 1-4 </w:t>
      </w:r>
      <w:r w:rsidRPr="00D81879">
        <w:rPr>
          <w:rFonts w:ascii="Times New Roman" w:eastAsia="Times New Roman" w:hAnsi="Times New Roman" w:cs="Times New Roman"/>
          <w:b/>
          <w:sz w:val="28"/>
          <w:szCs w:val="28"/>
          <w:lang w:eastAsia="ru-RU" w:bidi="ar-SA"/>
        </w:rPr>
        <w:t>найди</w:t>
      </w:r>
      <w:r w:rsidRPr="00D81879">
        <w:rPr>
          <w:rFonts w:ascii="Times New Roman" w:eastAsia="Times New Roman" w:hAnsi="Times New Roman" w:cs="Times New Roman"/>
          <w:sz w:val="28"/>
          <w:szCs w:val="28"/>
          <w:lang w:eastAsia="ru-RU" w:bidi="ar-SA"/>
        </w:rPr>
        <w:t xml:space="preserve"> предложение с однородными членами. </w:t>
      </w:r>
      <w:r w:rsidRPr="00D81879">
        <w:rPr>
          <w:rFonts w:ascii="Times New Roman" w:eastAsia="Times New Roman" w:hAnsi="Times New Roman" w:cs="Times New Roman"/>
          <w:b/>
          <w:sz w:val="28"/>
          <w:szCs w:val="28"/>
          <w:lang w:eastAsia="ru-RU" w:bidi="ar-SA"/>
        </w:rPr>
        <w:t>Произведи</w:t>
      </w:r>
      <w:r w:rsidRPr="00D81879">
        <w:rPr>
          <w:rFonts w:ascii="Times New Roman" w:eastAsia="Times New Roman" w:hAnsi="Times New Roman" w:cs="Times New Roman"/>
          <w:sz w:val="28"/>
          <w:szCs w:val="28"/>
          <w:lang w:eastAsia="ru-RU" w:bidi="ar-SA"/>
        </w:rPr>
        <w:t xml:space="preserve"> его синтаксический разбор.</w:t>
      </w:r>
    </w:p>
    <w:p w:rsidR="00415477" w:rsidRPr="00D81879" w:rsidRDefault="00415477" w:rsidP="00090B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D81879">
        <w:rPr>
          <w:rFonts w:ascii="Times New Roman" w:eastAsia="Times New Roman" w:hAnsi="Times New Roman" w:cs="Times New Roman"/>
          <w:sz w:val="28"/>
          <w:szCs w:val="28"/>
          <w:lang w:eastAsia="ru-RU" w:bidi="ar-SA"/>
        </w:rPr>
        <w:t xml:space="preserve">4. Из предложения 9 </w:t>
      </w:r>
      <w:r w:rsidRPr="00D81879">
        <w:rPr>
          <w:rFonts w:ascii="Times New Roman" w:eastAsia="Times New Roman" w:hAnsi="Times New Roman" w:cs="Times New Roman"/>
          <w:b/>
          <w:sz w:val="28"/>
          <w:szCs w:val="28"/>
          <w:lang w:eastAsia="ru-RU" w:bidi="ar-SA"/>
        </w:rPr>
        <w:t>выпиши</w:t>
      </w:r>
      <w:r w:rsidRPr="00D81879">
        <w:rPr>
          <w:rFonts w:ascii="Times New Roman" w:eastAsia="Times New Roman" w:hAnsi="Times New Roman" w:cs="Times New Roman"/>
          <w:sz w:val="28"/>
          <w:szCs w:val="28"/>
          <w:lang w:eastAsia="ru-RU" w:bidi="ar-SA"/>
        </w:rPr>
        <w:t xml:space="preserve"> слова с проверяемой безударной гласной в корне.</w:t>
      </w:r>
    </w:p>
    <w:p w:rsidR="00415477" w:rsidRDefault="00415477" w:rsidP="00BA0F25">
      <w:pPr>
        <w:pStyle w:val="22"/>
        <w:spacing w:line="360" w:lineRule="auto"/>
        <w:jc w:val="center"/>
        <w:rPr>
          <w:rFonts w:ascii="Times New Roman" w:eastAsia="Times New Roman" w:hAnsi="Times New Roman" w:cs="Times New Roman"/>
          <w:color w:val="333333"/>
          <w:kern w:val="0"/>
          <w:sz w:val="28"/>
          <w:szCs w:val="28"/>
          <w:lang w:eastAsia="ru-RU" w:bidi="ar-SA"/>
        </w:rPr>
      </w:pPr>
    </w:p>
    <w:p w:rsidR="00150CFC" w:rsidRPr="00150CFC" w:rsidRDefault="00150CFC" w:rsidP="00BA0F25">
      <w:pPr>
        <w:pStyle w:val="22"/>
        <w:spacing w:line="360" w:lineRule="auto"/>
        <w:jc w:val="center"/>
        <w:rPr>
          <w:rFonts w:ascii="Times New Roman" w:eastAsia="Times New Roman" w:hAnsi="Times New Roman" w:cs="Times New Roman"/>
          <w:b/>
          <w:color w:val="333333"/>
          <w:kern w:val="0"/>
          <w:sz w:val="28"/>
          <w:szCs w:val="28"/>
          <w:lang w:eastAsia="ru-RU" w:bidi="ar-SA"/>
        </w:rPr>
      </w:pPr>
      <w:r w:rsidRPr="00150CFC">
        <w:rPr>
          <w:rFonts w:ascii="Times New Roman" w:eastAsia="Times New Roman" w:hAnsi="Times New Roman" w:cs="Times New Roman"/>
          <w:b/>
          <w:color w:val="333333"/>
          <w:kern w:val="0"/>
          <w:sz w:val="28"/>
          <w:szCs w:val="28"/>
          <w:lang w:eastAsia="ru-RU" w:bidi="ar-SA"/>
        </w:rPr>
        <w:t>60.***</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b/>
          <w:bCs/>
          <w:sz w:val="28"/>
          <w:szCs w:val="28"/>
        </w:rPr>
        <w:t>Перепиши</w:t>
      </w:r>
      <w:r w:rsidRPr="00B52011">
        <w:rPr>
          <w:rStyle w:val="apple-converted-space"/>
          <w:rFonts w:eastAsia="Arial Unicode MS"/>
          <w:sz w:val="28"/>
          <w:szCs w:val="28"/>
        </w:rPr>
        <w:t> </w:t>
      </w:r>
      <w:r w:rsidRPr="00B52011">
        <w:rPr>
          <w:sz w:val="28"/>
          <w:szCs w:val="28"/>
        </w:rPr>
        <w:t>текст, раскрывая скобки, вставляя, где это необходимо, пропущенные буквы и знаки препинания.</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lastRenderedPageBreak/>
        <w:t>Вор..бей (Ч/ч</w:t>
      </w:r>
      <w:proofErr w:type="gramStart"/>
      <w:r w:rsidRPr="00B52011">
        <w:rPr>
          <w:sz w:val="28"/>
          <w:szCs w:val="28"/>
        </w:rPr>
        <w:t>)и</w:t>
      </w:r>
      <w:proofErr w:type="gramEnd"/>
      <w:r w:rsidRPr="00B52011">
        <w:rPr>
          <w:sz w:val="28"/>
          <w:szCs w:val="28"/>
        </w:rPr>
        <w:t xml:space="preserve">в и его подру(ж/ш)ка (Ч/ч)ука слож..ли гн..здо в щели (под)карнизом. Выстлали его пер..ями сен..м и </w:t>
      </w:r>
      <w:proofErr w:type="gramStart"/>
      <w:r w:rsidRPr="00B52011">
        <w:rPr>
          <w:sz w:val="28"/>
          <w:szCs w:val="28"/>
        </w:rPr>
        <w:t>тряпоч..ками</w:t>
      </w:r>
      <w:proofErr w:type="gramEnd"/>
      <w:r w:rsidRPr="00B52011">
        <w:rPr>
          <w:sz w:val="28"/>
          <w:szCs w:val="28"/>
        </w:rPr>
        <w:t xml:space="preserve">. П..лучилось </w:t>
      </w:r>
      <w:proofErr w:type="gramStart"/>
      <w:r w:rsidRPr="00B52011">
        <w:rPr>
          <w:sz w:val="28"/>
          <w:szCs w:val="28"/>
        </w:rPr>
        <w:t>скромно</w:t>
      </w:r>
      <w:proofErr w:type="gramEnd"/>
      <w:r w:rsidRPr="00B52011">
        <w:rPr>
          <w:sz w:val="28"/>
          <w:szCs w:val="28"/>
        </w:rPr>
        <w:t xml:space="preserve"> но уютно.</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Вдруг – скр</w:t>
      </w:r>
      <w:proofErr w:type="gramStart"/>
      <w:r w:rsidRPr="00B52011">
        <w:rPr>
          <w:sz w:val="28"/>
          <w:szCs w:val="28"/>
        </w:rPr>
        <w:t>и(</w:t>
      </w:r>
      <w:proofErr w:type="gramEnd"/>
      <w:r w:rsidRPr="00B52011">
        <w:rPr>
          <w:sz w:val="28"/>
          <w:szCs w:val="28"/>
        </w:rPr>
        <w:t>б/п), скри(б/п). Что происход..т  В под..ёмник.. (к</w:t>
      </w:r>
      <w:proofErr w:type="gramStart"/>
      <w:r w:rsidRPr="00B52011">
        <w:rPr>
          <w:sz w:val="28"/>
          <w:szCs w:val="28"/>
        </w:rPr>
        <w:t>)к</w:t>
      </w:r>
      <w:proofErr w:type="gramEnd"/>
      <w:r w:rsidRPr="00B52011">
        <w:rPr>
          <w:sz w:val="28"/>
          <w:szCs w:val="28"/>
        </w:rPr>
        <w:t>арнизу прибл..жа..тся штукатур и лопа(д/т)кой своей начина..т з..делывать щели.</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Тут такое н..чалось  Все вор..бьи (с</w:t>
      </w:r>
      <w:proofErr w:type="gramStart"/>
      <w:r w:rsidRPr="00B52011">
        <w:rPr>
          <w:sz w:val="28"/>
          <w:szCs w:val="28"/>
        </w:rPr>
        <w:t>)о</w:t>
      </w:r>
      <w:proofErr w:type="gramEnd"/>
      <w:r w:rsidRPr="00B52011">
        <w:rPr>
          <w:sz w:val="28"/>
          <w:szCs w:val="28"/>
        </w:rPr>
        <w:t xml:space="preserve">крес..ных крыш к нему скач..т (на)все г..лоса штукатура ругают. Но </w:t>
      </w:r>
      <w:proofErr w:type="gramStart"/>
      <w:r w:rsidRPr="00B52011">
        <w:rPr>
          <w:sz w:val="28"/>
          <w:szCs w:val="28"/>
        </w:rPr>
        <w:t>ч(</w:t>
      </w:r>
      <w:proofErr w:type="gramEnd"/>
      <w:r w:rsidRPr="00B52011">
        <w:rPr>
          <w:sz w:val="28"/>
          <w:szCs w:val="28"/>
        </w:rPr>
        <w:t>у/ю)дак их языка (не)понима..т замазыва..т щели и (от)вор..бьёв отмахива..тся. (На</w:t>
      </w:r>
      <w:proofErr w:type="gramStart"/>
      <w:r w:rsidRPr="00B52011">
        <w:rPr>
          <w:sz w:val="28"/>
          <w:szCs w:val="28"/>
        </w:rPr>
        <w:t>)п</w:t>
      </w:r>
      <w:proofErr w:type="gramEnd"/>
      <w:r w:rsidRPr="00B52011">
        <w:rPr>
          <w:sz w:val="28"/>
          <w:szCs w:val="28"/>
        </w:rPr>
        <w:t>омощ.. (к)нему ещё маляр пришёл. И пол..тели вн</w:t>
      </w:r>
      <w:proofErr w:type="gramStart"/>
      <w:r w:rsidRPr="00B52011">
        <w:rPr>
          <w:sz w:val="28"/>
          <w:szCs w:val="28"/>
        </w:rPr>
        <w:t>и(</w:t>
      </w:r>
      <w:proofErr w:type="gramEnd"/>
      <w:r w:rsidRPr="00B52011">
        <w:rPr>
          <w:sz w:val="28"/>
          <w:szCs w:val="28"/>
        </w:rPr>
        <w:t>з/с) пер..я сено и тряпоч..ки.</w:t>
      </w:r>
    </w:p>
    <w:p w:rsidR="00150CFC" w:rsidRPr="00B52011" w:rsidRDefault="00150CFC" w:rsidP="00CE357B">
      <w:pPr>
        <w:pStyle w:val="ad"/>
        <w:numPr>
          <w:ilvl w:val="0"/>
          <w:numId w:val="26"/>
        </w:numPr>
        <w:shd w:val="clear" w:color="auto" w:fill="FFFFFF"/>
        <w:tabs>
          <w:tab w:val="left" w:pos="993"/>
        </w:tabs>
        <w:spacing w:before="0" w:beforeAutospacing="0" w:after="0" w:afterAutospacing="0" w:line="360" w:lineRule="auto"/>
        <w:ind w:left="0" w:firstLine="709"/>
        <w:jc w:val="both"/>
        <w:rPr>
          <w:sz w:val="28"/>
          <w:szCs w:val="28"/>
        </w:rPr>
      </w:pPr>
      <w:r w:rsidRPr="00B52011">
        <w:rPr>
          <w:b/>
          <w:sz w:val="28"/>
          <w:szCs w:val="28"/>
        </w:rPr>
        <w:t>Произведи</w:t>
      </w:r>
      <w:r w:rsidRPr="00B52011">
        <w:rPr>
          <w:sz w:val="28"/>
          <w:szCs w:val="28"/>
        </w:rPr>
        <w:t xml:space="preserve"> синтаксический разбор первого предложения.</w:t>
      </w:r>
    </w:p>
    <w:p w:rsidR="00150CFC" w:rsidRPr="00B52011" w:rsidRDefault="00150CFC" w:rsidP="00CE357B">
      <w:pPr>
        <w:pStyle w:val="ad"/>
        <w:numPr>
          <w:ilvl w:val="0"/>
          <w:numId w:val="26"/>
        </w:numPr>
        <w:shd w:val="clear" w:color="auto" w:fill="FFFFFF"/>
        <w:tabs>
          <w:tab w:val="left" w:pos="993"/>
        </w:tabs>
        <w:spacing w:before="0" w:beforeAutospacing="0" w:after="0" w:afterAutospacing="0" w:line="360" w:lineRule="auto"/>
        <w:ind w:left="0" w:firstLine="709"/>
        <w:jc w:val="both"/>
        <w:rPr>
          <w:sz w:val="28"/>
          <w:szCs w:val="28"/>
        </w:rPr>
      </w:pPr>
      <w:r w:rsidRPr="00B52011">
        <w:rPr>
          <w:b/>
          <w:sz w:val="28"/>
          <w:szCs w:val="28"/>
        </w:rPr>
        <w:t>Определи</w:t>
      </w:r>
      <w:r w:rsidRPr="00B52011">
        <w:rPr>
          <w:sz w:val="28"/>
          <w:szCs w:val="28"/>
        </w:rPr>
        <w:t>, слов какой части речи нет во втором предложении: существительное, прилагательное, глагол, местоимение, союз. Свой ответ аргументируй.</w:t>
      </w:r>
    </w:p>
    <w:p w:rsidR="00150CFC" w:rsidRPr="00B52011" w:rsidRDefault="00150CFC" w:rsidP="00CE357B">
      <w:pPr>
        <w:pStyle w:val="ad"/>
        <w:numPr>
          <w:ilvl w:val="0"/>
          <w:numId w:val="26"/>
        </w:numPr>
        <w:shd w:val="clear" w:color="auto" w:fill="FFFFFF"/>
        <w:tabs>
          <w:tab w:val="left" w:pos="993"/>
        </w:tabs>
        <w:spacing w:before="0" w:beforeAutospacing="0" w:after="0" w:afterAutospacing="0" w:line="360" w:lineRule="auto"/>
        <w:ind w:left="0" w:firstLine="709"/>
        <w:jc w:val="both"/>
        <w:rPr>
          <w:sz w:val="28"/>
          <w:szCs w:val="28"/>
        </w:rPr>
      </w:pPr>
      <w:r w:rsidRPr="00B52011">
        <w:rPr>
          <w:sz w:val="28"/>
          <w:szCs w:val="28"/>
        </w:rPr>
        <w:t xml:space="preserve">Из последнего предложения </w:t>
      </w:r>
      <w:r w:rsidRPr="00B52011">
        <w:rPr>
          <w:b/>
          <w:sz w:val="28"/>
          <w:szCs w:val="28"/>
        </w:rPr>
        <w:t>выпиши</w:t>
      </w:r>
      <w:r w:rsidRPr="00B52011">
        <w:rPr>
          <w:sz w:val="28"/>
          <w:szCs w:val="28"/>
        </w:rPr>
        <w:t xml:space="preserve"> слово, в котором действует фонетический закон оглушения согласных звуков.</w:t>
      </w:r>
    </w:p>
    <w:p w:rsidR="00150CFC" w:rsidRDefault="00150CFC" w:rsidP="00B52011">
      <w:pPr>
        <w:tabs>
          <w:tab w:val="left" w:pos="993"/>
        </w:tabs>
        <w:spacing w:line="360" w:lineRule="auto"/>
        <w:ind w:firstLine="709"/>
        <w:jc w:val="both"/>
        <w:rPr>
          <w:rFonts w:ascii="Times New Roman" w:hAnsi="Times New Roman" w:cs="Times New Roman"/>
          <w:sz w:val="28"/>
          <w:szCs w:val="28"/>
        </w:rPr>
      </w:pPr>
    </w:p>
    <w:p w:rsidR="00B52011" w:rsidRDefault="00B52011" w:rsidP="00B52011">
      <w:pPr>
        <w:tabs>
          <w:tab w:val="left" w:pos="993"/>
        </w:tabs>
        <w:spacing w:line="360" w:lineRule="auto"/>
        <w:jc w:val="center"/>
        <w:rPr>
          <w:rFonts w:ascii="Times New Roman" w:hAnsi="Times New Roman" w:cs="Times New Roman"/>
          <w:b/>
          <w:sz w:val="28"/>
          <w:szCs w:val="28"/>
        </w:rPr>
      </w:pPr>
      <w:r w:rsidRPr="00B52011">
        <w:rPr>
          <w:rFonts w:ascii="Times New Roman" w:hAnsi="Times New Roman" w:cs="Times New Roman"/>
          <w:b/>
          <w:sz w:val="28"/>
          <w:szCs w:val="28"/>
        </w:rPr>
        <w:t>61.***</w:t>
      </w:r>
    </w:p>
    <w:p w:rsidR="00B52011" w:rsidRPr="00B52011" w:rsidRDefault="00B52011" w:rsidP="00B52011">
      <w:pPr>
        <w:tabs>
          <w:tab w:val="left" w:pos="993"/>
        </w:tabs>
        <w:spacing w:line="360" w:lineRule="auto"/>
        <w:jc w:val="center"/>
        <w:rPr>
          <w:rFonts w:ascii="Times New Roman" w:hAnsi="Times New Roman" w:cs="Times New Roman"/>
          <w:b/>
          <w:sz w:val="28"/>
          <w:szCs w:val="28"/>
        </w:rPr>
      </w:pP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b/>
          <w:bCs/>
          <w:sz w:val="28"/>
          <w:szCs w:val="28"/>
        </w:rPr>
        <w:t>Перепиши</w:t>
      </w:r>
      <w:r w:rsidRPr="00B52011">
        <w:rPr>
          <w:rStyle w:val="apple-converted-space"/>
          <w:rFonts w:eastAsia="Arial Unicode MS"/>
          <w:sz w:val="28"/>
          <w:szCs w:val="28"/>
        </w:rPr>
        <w:t> </w:t>
      </w:r>
      <w:r w:rsidRPr="00B52011">
        <w:rPr>
          <w:sz w:val="28"/>
          <w:szCs w:val="28"/>
        </w:rPr>
        <w:t>текст, раскрывая скобки, вставляя, где это необходимо, пропущенные буквы и знаки препинания.</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(Т/т</w:t>
      </w:r>
      <w:proofErr w:type="gramStart"/>
      <w:r w:rsidRPr="00B52011">
        <w:rPr>
          <w:sz w:val="28"/>
          <w:szCs w:val="28"/>
        </w:rPr>
        <w:t>)о</w:t>
      </w:r>
      <w:proofErr w:type="gramEnd"/>
      <w:r w:rsidRPr="00B52011">
        <w:rPr>
          <w:sz w:val="28"/>
          <w:szCs w:val="28"/>
        </w:rPr>
        <w:t>ся вошла в ш..рокий под..езд, (под)н..лась (на)лифт.. и ост..новилась перед б..льшой двер..ю. Затем девоч..ка д..стала (из</w:t>
      </w:r>
      <w:proofErr w:type="gramStart"/>
      <w:r w:rsidRPr="00B52011">
        <w:rPr>
          <w:sz w:val="28"/>
          <w:szCs w:val="28"/>
        </w:rPr>
        <w:t>)к</w:t>
      </w:r>
      <w:proofErr w:type="gramEnd"/>
      <w:r w:rsidRPr="00B52011">
        <w:rPr>
          <w:sz w:val="28"/>
          <w:szCs w:val="28"/>
        </w:rPr>
        <w:t>армана бума(ж/ш)ку в клеточ..ку и свер..ла номер кв..ртиры. Всё верно – кв..ртира (А/а</w:t>
      </w:r>
      <w:proofErr w:type="gramStart"/>
      <w:r w:rsidRPr="00B52011">
        <w:rPr>
          <w:sz w:val="28"/>
          <w:szCs w:val="28"/>
        </w:rPr>
        <w:t>)н</w:t>
      </w:r>
      <w:proofErr w:type="gramEnd"/>
      <w:r w:rsidRPr="00B52011">
        <w:rPr>
          <w:sz w:val="28"/>
          <w:szCs w:val="28"/>
        </w:rPr>
        <w:t>.. была перед ней. (Т/т</w:t>
      </w:r>
      <w:proofErr w:type="gramStart"/>
      <w:r w:rsidRPr="00B52011">
        <w:rPr>
          <w:sz w:val="28"/>
          <w:szCs w:val="28"/>
        </w:rPr>
        <w:t>)о</w:t>
      </w:r>
      <w:proofErr w:type="gramEnd"/>
      <w:r w:rsidRPr="00B52011">
        <w:rPr>
          <w:sz w:val="28"/>
          <w:szCs w:val="28"/>
        </w:rPr>
        <w:t xml:space="preserve">ся а(к/кк)уратно спрятала л..сток обратно. Потом она медленно отр..хнула п..льто, хотя оно было совсем </w:t>
      </w:r>
      <w:proofErr w:type="gramStart"/>
      <w:r w:rsidRPr="00B52011">
        <w:rPr>
          <w:sz w:val="28"/>
          <w:szCs w:val="28"/>
        </w:rPr>
        <w:t>чист</w:t>
      </w:r>
      <w:proofErr w:type="gramEnd"/>
      <w:r w:rsidRPr="00B52011">
        <w:rPr>
          <w:sz w:val="28"/>
          <w:szCs w:val="28"/>
        </w:rPr>
        <w:t>..е. После прот..нула руку (к) кнопк.. зв..нка.</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Но зв..нить (не</w:t>
      </w:r>
      <w:proofErr w:type="gramStart"/>
      <w:r w:rsidRPr="00B52011">
        <w:rPr>
          <w:sz w:val="28"/>
          <w:szCs w:val="28"/>
        </w:rPr>
        <w:t>)с</w:t>
      </w:r>
      <w:proofErr w:type="gramEnd"/>
      <w:r w:rsidRPr="00B52011">
        <w:rPr>
          <w:sz w:val="28"/>
          <w:szCs w:val="28"/>
        </w:rPr>
        <w:t>тала. Всё было яс</w:t>
      </w:r>
      <w:proofErr w:type="gramStart"/>
      <w:r w:rsidRPr="00B52011">
        <w:rPr>
          <w:sz w:val="28"/>
          <w:szCs w:val="28"/>
        </w:rPr>
        <w:t>..</w:t>
      </w:r>
      <w:proofErr w:type="gramEnd"/>
      <w:r w:rsidRPr="00B52011">
        <w:rPr>
          <w:sz w:val="28"/>
          <w:szCs w:val="28"/>
        </w:rPr>
        <w:t>но: (Т/т</w:t>
      </w:r>
      <w:proofErr w:type="gramStart"/>
      <w:r w:rsidRPr="00B52011">
        <w:rPr>
          <w:sz w:val="28"/>
          <w:szCs w:val="28"/>
        </w:rPr>
        <w:t>)о</w:t>
      </w:r>
      <w:proofErr w:type="gramEnd"/>
      <w:r w:rsidRPr="00B52011">
        <w:rPr>
          <w:sz w:val="28"/>
          <w:szCs w:val="28"/>
        </w:rPr>
        <w:t>с.. ужас..но (не)х..телось зв..нить в эту дверь.</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Когда ссор..шься с лучш..й п..другой, м..рит..ся т..жело, но ничего (не</w:t>
      </w:r>
      <w:proofErr w:type="gramStart"/>
      <w:r w:rsidRPr="00B52011">
        <w:rPr>
          <w:sz w:val="28"/>
          <w:szCs w:val="28"/>
        </w:rPr>
        <w:t>)п</w:t>
      </w:r>
      <w:proofErr w:type="gramEnd"/>
      <w:r w:rsidRPr="00B52011">
        <w:rPr>
          <w:sz w:val="28"/>
          <w:szCs w:val="28"/>
        </w:rPr>
        <w:t>одела..шь – надо.</w:t>
      </w:r>
    </w:p>
    <w:p w:rsidR="00150CFC" w:rsidRPr="00B52011" w:rsidRDefault="00150CFC" w:rsidP="00CE357B">
      <w:pPr>
        <w:pStyle w:val="ae"/>
        <w:numPr>
          <w:ilvl w:val="0"/>
          <w:numId w:val="27"/>
        </w:numPr>
        <w:tabs>
          <w:tab w:val="left" w:pos="993"/>
        </w:tabs>
        <w:spacing w:after="0" w:line="360" w:lineRule="auto"/>
        <w:ind w:left="0" w:firstLine="709"/>
        <w:jc w:val="both"/>
        <w:rPr>
          <w:rFonts w:ascii="Times New Roman" w:hAnsi="Times New Roman"/>
          <w:sz w:val="28"/>
          <w:szCs w:val="28"/>
          <w:shd w:val="clear" w:color="auto" w:fill="FFFFFF"/>
        </w:rPr>
      </w:pPr>
      <w:r w:rsidRPr="00B52011">
        <w:rPr>
          <w:rFonts w:ascii="Times New Roman" w:hAnsi="Times New Roman"/>
          <w:sz w:val="28"/>
          <w:szCs w:val="28"/>
          <w:shd w:val="clear" w:color="auto" w:fill="FFFFFF"/>
        </w:rPr>
        <w:lastRenderedPageBreak/>
        <w:t>Что хотел сказать автор читателю?</w:t>
      </w:r>
      <w:r w:rsidRPr="00B52011">
        <w:rPr>
          <w:rStyle w:val="apple-converted-space"/>
          <w:rFonts w:ascii="Times New Roman" w:hAnsi="Times New Roman"/>
          <w:sz w:val="28"/>
          <w:szCs w:val="28"/>
        </w:rPr>
        <w:t> </w:t>
      </w:r>
      <w:r w:rsidRPr="00B52011">
        <w:rPr>
          <w:rFonts w:ascii="Times New Roman" w:hAnsi="Times New Roman"/>
          <w:b/>
          <w:bCs/>
          <w:sz w:val="28"/>
          <w:szCs w:val="28"/>
          <w:shd w:val="clear" w:color="auto" w:fill="FFFFFF"/>
        </w:rPr>
        <w:t>Определи и запиши</w:t>
      </w:r>
      <w:r w:rsidRPr="00B52011">
        <w:rPr>
          <w:rStyle w:val="apple-converted-space"/>
          <w:rFonts w:ascii="Times New Roman" w:hAnsi="Times New Roman"/>
          <w:sz w:val="28"/>
          <w:szCs w:val="28"/>
        </w:rPr>
        <w:t> </w:t>
      </w:r>
      <w:r w:rsidRPr="00B52011">
        <w:rPr>
          <w:rFonts w:ascii="Times New Roman" w:hAnsi="Times New Roman"/>
          <w:sz w:val="28"/>
          <w:szCs w:val="28"/>
          <w:shd w:val="clear" w:color="auto" w:fill="FFFFFF"/>
        </w:rPr>
        <w:t>основную мысль текста.</w:t>
      </w:r>
    </w:p>
    <w:p w:rsidR="00150CFC" w:rsidRPr="00B52011" w:rsidRDefault="00150CFC" w:rsidP="00CE357B">
      <w:pPr>
        <w:pStyle w:val="ae"/>
        <w:numPr>
          <w:ilvl w:val="0"/>
          <w:numId w:val="27"/>
        </w:numPr>
        <w:tabs>
          <w:tab w:val="left" w:pos="993"/>
        </w:tabs>
        <w:spacing w:after="0" w:line="360" w:lineRule="auto"/>
        <w:ind w:left="0" w:firstLine="709"/>
        <w:jc w:val="both"/>
        <w:rPr>
          <w:rFonts w:ascii="Times New Roman" w:hAnsi="Times New Roman"/>
          <w:sz w:val="28"/>
          <w:szCs w:val="28"/>
        </w:rPr>
      </w:pPr>
      <w:r w:rsidRPr="00B52011">
        <w:rPr>
          <w:rFonts w:ascii="Times New Roman" w:hAnsi="Times New Roman"/>
          <w:b/>
          <w:sz w:val="28"/>
          <w:szCs w:val="28"/>
        </w:rPr>
        <w:t>Найди</w:t>
      </w:r>
      <w:r w:rsidRPr="00B52011">
        <w:rPr>
          <w:rFonts w:ascii="Times New Roman" w:hAnsi="Times New Roman"/>
          <w:sz w:val="28"/>
          <w:szCs w:val="28"/>
        </w:rPr>
        <w:t xml:space="preserve"> в тексте неизменяемое существительное. </w:t>
      </w:r>
      <w:r w:rsidRPr="00B52011">
        <w:rPr>
          <w:rFonts w:ascii="Times New Roman" w:hAnsi="Times New Roman"/>
          <w:b/>
          <w:sz w:val="28"/>
          <w:szCs w:val="28"/>
        </w:rPr>
        <w:t>Запиши</w:t>
      </w:r>
      <w:r w:rsidRPr="00B52011">
        <w:rPr>
          <w:rFonts w:ascii="Times New Roman" w:hAnsi="Times New Roman"/>
          <w:sz w:val="28"/>
          <w:szCs w:val="28"/>
        </w:rPr>
        <w:t xml:space="preserve"> это существительное.</w:t>
      </w:r>
    </w:p>
    <w:p w:rsidR="00150CFC" w:rsidRPr="00B52011" w:rsidRDefault="00150CFC" w:rsidP="00CE357B">
      <w:pPr>
        <w:pStyle w:val="ae"/>
        <w:numPr>
          <w:ilvl w:val="0"/>
          <w:numId w:val="27"/>
        </w:numPr>
        <w:tabs>
          <w:tab w:val="left" w:pos="993"/>
        </w:tabs>
        <w:spacing w:after="0" w:line="360" w:lineRule="auto"/>
        <w:ind w:left="0" w:firstLine="709"/>
        <w:jc w:val="both"/>
        <w:rPr>
          <w:rFonts w:ascii="Times New Roman" w:hAnsi="Times New Roman"/>
          <w:sz w:val="28"/>
          <w:szCs w:val="28"/>
        </w:rPr>
      </w:pPr>
      <w:r w:rsidRPr="00B52011">
        <w:rPr>
          <w:rFonts w:ascii="Times New Roman" w:hAnsi="Times New Roman"/>
          <w:b/>
          <w:sz w:val="28"/>
          <w:szCs w:val="28"/>
        </w:rPr>
        <w:t>Найди</w:t>
      </w:r>
      <w:r w:rsidRPr="00B52011">
        <w:rPr>
          <w:rFonts w:ascii="Times New Roman" w:hAnsi="Times New Roman"/>
          <w:sz w:val="28"/>
          <w:szCs w:val="28"/>
        </w:rPr>
        <w:t xml:space="preserve"> в тексте предложение с однородными членами, </w:t>
      </w:r>
      <w:r w:rsidRPr="00B52011">
        <w:rPr>
          <w:rFonts w:ascii="Times New Roman" w:hAnsi="Times New Roman"/>
          <w:b/>
          <w:sz w:val="28"/>
          <w:szCs w:val="28"/>
        </w:rPr>
        <w:t>произведи</w:t>
      </w:r>
      <w:r w:rsidRPr="00B52011">
        <w:rPr>
          <w:rFonts w:ascii="Times New Roman" w:hAnsi="Times New Roman"/>
          <w:sz w:val="28"/>
          <w:szCs w:val="28"/>
        </w:rPr>
        <w:t xml:space="preserve"> его синтаксический разбор.</w:t>
      </w:r>
    </w:p>
    <w:p w:rsidR="00150CFC" w:rsidRDefault="00150CFC" w:rsidP="00B52011">
      <w:pPr>
        <w:tabs>
          <w:tab w:val="left" w:pos="993"/>
        </w:tabs>
        <w:spacing w:line="360" w:lineRule="auto"/>
        <w:ind w:firstLine="709"/>
        <w:jc w:val="both"/>
        <w:rPr>
          <w:rFonts w:ascii="Times New Roman" w:hAnsi="Times New Roman" w:cs="Times New Roman"/>
          <w:sz w:val="28"/>
          <w:szCs w:val="28"/>
        </w:rPr>
      </w:pPr>
    </w:p>
    <w:p w:rsidR="00B52011" w:rsidRDefault="00B52011" w:rsidP="00B52011">
      <w:pPr>
        <w:tabs>
          <w:tab w:val="left" w:pos="993"/>
        </w:tabs>
        <w:spacing w:line="360" w:lineRule="auto"/>
        <w:jc w:val="center"/>
        <w:rPr>
          <w:rFonts w:ascii="Times New Roman" w:hAnsi="Times New Roman" w:cs="Times New Roman"/>
          <w:b/>
          <w:sz w:val="28"/>
          <w:szCs w:val="28"/>
        </w:rPr>
      </w:pPr>
      <w:r w:rsidRPr="00B52011">
        <w:rPr>
          <w:rFonts w:ascii="Times New Roman" w:hAnsi="Times New Roman" w:cs="Times New Roman"/>
          <w:b/>
          <w:sz w:val="28"/>
          <w:szCs w:val="28"/>
        </w:rPr>
        <w:t>62.***</w:t>
      </w:r>
    </w:p>
    <w:p w:rsidR="00B52011" w:rsidRPr="00B52011" w:rsidRDefault="00B52011" w:rsidP="00B52011">
      <w:pPr>
        <w:tabs>
          <w:tab w:val="left" w:pos="993"/>
        </w:tabs>
        <w:spacing w:line="360" w:lineRule="auto"/>
        <w:ind w:firstLine="709"/>
        <w:jc w:val="center"/>
        <w:rPr>
          <w:rFonts w:ascii="Times New Roman" w:hAnsi="Times New Roman" w:cs="Times New Roman"/>
          <w:b/>
          <w:sz w:val="28"/>
          <w:szCs w:val="28"/>
        </w:rPr>
      </w:pP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b/>
          <w:bCs/>
          <w:sz w:val="28"/>
          <w:szCs w:val="28"/>
        </w:rPr>
        <w:t>Перепиши</w:t>
      </w:r>
      <w:r w:rsidRPr="00B52011">
        <w:rPr>
          <w:rStyle w:val="apple-converted-space"/>
          <w:rFonts w:eastAsia="Arial Unicode MS"/>
          <w:sz w:val="28"/>
          <w:szCs w:val="28"/>
        </w:rPr>
        <w:t> </w:t>
      </w:r>
      <w:r w:rsidRPr="00B52011">
        <w:rPr>
          <w:sz w:val="28"/>
          <w:szCs w:val="28"/>
        </w:rPr>
        <w:t>текст, раскрывая скобки, вставляя, где это необходимо, пропущенные буквы и знаки препинания.</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Всю зиму вороб..ишка (Ч/ч</w:t>
      </w:r>
      <w:proofErr w:type="gramStart"/>
      <w:r w:rsidRPr="00B52011">
        <w:rPr>
          <w:sz w:val="28"/>
          <w:szCs w:val="28"/>
        </w:rPr>
        <w:t>)и</w:t>
      </w:r>
      <w:proofErr w:type="gramEnd"/>
      <w:r w:rsidRPr="00B52011">
        <w:rPr>
          <w:sz w:val="28"/>
          <w:szCs w:val="28"/>
        </w:rPr>
        <w:t xml:space="preserve">в прож..л в старой печ..ной трубе. </w:t>
      </w:r>
      <w:proofErr w:type="gramStart"/>
      <w:r w:rsidRPr="00B52011">
        <w:rPr>
          <w:sz w:val="28"/>
          <w:szCs w:val="28"/>
        </w:rPr>
        <w:t>Ч(</w:t>
      </w:r>
      <w:proofErr w:type="gramEnd"/>
      <w:r w:rsidRPr="00B52011">
        <w:rPr>
          <w:sz w:val="28"/>
          <w:szCs w:val="28"/>
        </w:rPr>
        <w:t>у/ю)дом (не)поги(б/п) малыш.. (в)февральск..ю стужу. Но (в</w:t>
      </w:r>
      <w:proofErr w:type="gramStart"/>
      <w:r w:rsidRPr="00B52011">
        <w:rPr>
          <w:sz w:val="28"/>
          <w:szCs w:val="28"/>
        </w:rPr>
        <w:t>)э</w:t>
      </w:r>
      <w:proofErr w:type="gramEnd"/>
      <w:r w:rsidRPr="00B52011">
        <w:rPr>
          <w:sz w:val="28"/>
          <w:szCs w:val="28"/>
        </w:rPr>
        <w:t>ту ноч.. (Ч/ч)ив почу..ствовал, что стало т..пло. Утром он вып..рхнул (из</w:t>
      </w:r>
      <w:proofErr w:type="gramStart"/>
      <w:r w:rsidRPr="00B52011">
        <w:rPr>
          <w:sz w:val="28"/>
          <w:szCs w:val="28"/>
        </w:rPr>
        <w:t>)т</w:t>
      </w:r>
      <w:proofErr w:type="gramEnd"/>
      <w:r w:rsidRPr="00B52011">
        <w:rPr>
          <w:sz w:val="28"/>
          <w:szCs w:val="28"/>
        </w:rPr>
        <w:t>рубы и осм..трелся. Ветви ивы обвисли, стали п..хожи не на в</w:t>
      </w:r>
      <w:proofErr w:type="gramStart"/>
      <w:r w:rsidRPr="00B52011">
        <w:rPr>
          <w:sz w:val="28"/>
          <w:szCs w:val="28"/>
        </w:rPr>
        <w:t>е(</w:t>
      </w:r>
      <w:proofErr w:type="gramEnd"/>
      <w:r w:rsidRPr="00B52011">
        <w:rPr>
          <w:sz w:val="28"/>
          <w:szCs w:val="28"/>
        </w:rPr>
        <w:t xml:space="preserve">д/т)ки дер..ва а на з..лёные вол..сы. Увид..л странные </w:t>
      </w:r>
      <w:proofErr w:type="gramStart"/>
      <w:r w:rsidRPr="00B52011">
        <w:rPr>
          <w:sz w:val="28"/>
          <w:szCs w:val="28"/>
        </w:rPr>
        <w:t>ч(</w:t>
      </w:r>
      <w:proofErr w:type="gramEnd"/>
      <w:r w:rsidRPr="00B52011">
        <w:rPr>
          <w:sz w:val="28"/>
          <w:szCs w:val="28"/>
        </w:rPr>
        <w:t>а/я)стые уз..лки (на)каждой вол..синк.. . Да это поч..ки. Д..ждевые капли скатыва..тся вес..ло прыгают (с</w:t>
      </w:r>
      <w:proofErr w:type="gramStart"/>
      <w:r w:rsidRPr="00B52011">
        <w:rPr>
          <w:sz w:val="28"/>
          <w:szCs w:val="28"/>
        </w:rPr>
        <w:t>)п</w:t>
      </w:r>
      <w:proofErr w:type="gramEnd"/>
      <w:r w:rsidRPr="00B52011">
        <w:rPr>
          <w:sz w:val="28"/>
          <w:szCs w:val="28"/>
        </w:rPr>
        <w:t>оч..ки (на)поч..ку. Так (на</w:t>
      </w:r>
      <w:proofErr w:type="gramStart"/>
      <w:r w:rsidRPr="00B52011">
        <w:rPr>
          <w:sz w:val="28"/>
          <w:szCs w:val="28"/>
        </w:rPr>
        <w:t>)о</w:t>
      </w:r>
      <w:proofErr w:type="gramEnd"/>
      <w:r w:rsidRPr="00B52011">
        <w:rPr>
          <w:sz w:val="28"/>
          <w:szCs w:val="28"/>
        </w:rPr>
        <w:t xml:space="preserve">дной но(ж/ш)ке скач..т вни(з/с) по лес..нич..ным ступен..кам р..бята у под..езда. Ива улыба..тся </w:t>
      </w:r>
      <w:proofErr w:type="gramStart"/>
      <w:r w:rsidRPr="00B52011">
        <w:rPr>
          <w:sz w:val="28"/>
          <w:szCs w:val="28"/>
        </w:rPr>
        <w:t>в</w:t>
      </w:r>
      <w:proofErr w:type="gramEnd"/>
      <w:r w:rsidRPr="00B52011">
        <w:rPr>
          <w:sz w:val="28"/>
          <w:szCs w:val="28"/>
        </w:rPr>
        <w:t>..сне.</w:t>
      </w:r>
    </w:p>
    <w:p w:rsidR="00150CFC" w:rsidRPr="00B52011" w:rsidRDefault="00150CFC" w:rsidP="00CE357B">
      <w:pPr>
        <w:pStyle w:val="ad"/>
        <w:numPr>
          <w:ilvl w:val="0"/>
          <w:numId w:val="28"/>
        </w:numPr>
        <w:shd w:val="clear" w:color="auto" w:fill="FFFFFF"/>
        <w:tabs>
          <w:tab w:val="left" w:pos="993"/>
        </w:tabs>
        <w:spacing w:before="0" w:beforeAutospacing="0" w:after="0" w:afterAutospacing="0" w:line="360" w:lineRule="auto"/>
        <w:ind w:left="0" w:firstLine="709"/>
        <w:jc w:val="both"/>
        <w:rPr>
          <w:sz w:val="28"/>
          <w:szCs w:val="28"/>
        </w:rPr>
      </w:pPr>
      <w:r w:rsidRPr="00B52011">
        <w:rPr>
          <w:b/>
          <w:sz w:val="28"/>
          <w:szCs w:val="28"/>
        </w:rPr>
        <w:t>Раздели</w:t>
      </w:r>
      <w:r w:rsidRPr="00B52011">
        <w:rPr>
          <w:sz w:val="28"/>
          <w:szCs w:val="28"/>
        </w:rPr>
        <w:t xml:space="preserve"> текст на абзацы.</w:t>
      </w:r>
    </w:p>
    <w:p w:rsidR="00150CFC" w:rsidRPr="00B52011" w:rsidRDefault="00150CFC" w:rsidP="00CE357B">
      <w:pPr>
        <w:pStyle w:val="ad"/>
        <w:numPr>
          <w:ilvl w:val="0"/>
          <w:numId w:val="28"/>
        </w:numPr>
        <w:shd w:val="clear" w:color="auto" w:fill="FFFFFF"/>
        <w:tabs>
          <w:tab w:val="left" w:pos="993"/>
        </w:tabs>
        <w:spacing w:before="0" w:beforeAutospacing="0" w:after="0" w:afterAutospacing="0" w:line="360" w:lineRule="auto"/>
        <w:ind w:left="0" w:firstLine="709"/>
        <w:jc w:val="both"/>
        <w:rPr>
          <w:sz w:val="28"/>
          <w:szCs w:val="28"/>
        </w:rPr>
      </w:pPr>
      <w:r w:rsidRPr="00B52011">
        <w:rPr>
          <w:b/>
          <w:sz w:val="28"/>
          <w:szCs w:val="28"/>
        </w:rPr>
        <w:t>Произведи</w:t>
      </w:r>
      <w:r w:rsidRPr="00B52011">
        <w:rPr>
          <w:sz w:val="28"/>
          <w:szCs w:val="28"/>
        </w:rPr>
        <w:t xml:space="preserve"> синтаксический разбор первого предложения.</w:t>
      </w:r>
    </w:p>
    <w:p w:rsidR="00150CFC" w:rsidRPr="00B52011" w:rsidRDefault="00150CFC" w:rsidP="00CE357B">
      <w:pPr>
        <w:pStyle w:val="ae"/>
        <w:numPr>
          <w:ilvl w:val="0"/>
          <w:numId w:val="28"/>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B52011">
        <w:rPr>
          <w:rFonts w:ascii="Times New Roman" w:eastAsia="Times New Roman" w:hAnsi="Times New Roman"/>
          <w:sz w:val="28"/>
          <w:szCs w:val="28"/>
          <w:lang w:eastAsia="ru-RU"/>
        </w:rPr>
        <w:t>В каком случае ПРАВИЛЬНО указаны морфологические признаки имени прилагательного из данного предложения?</w:t>
      </w:r>
    </w:p>
    <w:p w:rsidR="00150CFC" w:rsidRPr="00B52011" w:rsidRDefault="00150CFC" w:rsidP="00B52011">
      <w:pPr>
        <w:shd w:val="clear" w:color="auto" w:fill="FFFFFF"/>
        <w:tabs>
          <w:tab w:val="left" w:pos="993"/>
        </w:tabs>
        <w:spacing w:line="360" w:lineRule="auto"/>
        <w:ind w:firstLine="709"/>
        <w:jc w:val="both"/>
        <w:rPr>
          <w:rFonts w:ascii="Times New Roman" w:hAnsi="Times New Roman" w:cs="Times New Roman"/>
          <w:b/>
          <w:sz w:val="28"/>
          <w:szCs w:val="28"/>
        </w:rPr>
      </w:pPr>
      <w:r w:rsidRPr="00B52011">
        <w:rPr>
          <w:rFonts w:ascii="Times New Roman" w:hAnsi="Times New Roman" w:cs="Times New Roman"/>
          <w:b/>
          <w:sz w:val="28"/>
          <w:szCs w:val="28"/>
        </w:rPr>
        <w:t xml:space="preserve">     Чудом не погиб малыш в февральскую стужу.</w:t>
      </w:r>
    </w:p>
    <w:p w:rsidR="00B52011" w:rsidRDefault="00150CFC" w:rsidP="00B520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B52011">
        <w:rPr>
          <w:rFonts w:ascii="Times New Roman" w:eastAsia="Times New Roman" w:hAnsi="Times New Roman" w:cs="Times New Roman"/>
          <w:sz w:val="28"/>
          <w:szCs w:val="28"/>
          <w:lang w:eastAsia="ru-RU" w:bidi="ar-SA"/>
        </w:rPr>
        <w:t xml:space="preserve">А) мн. ч., м. р., тв. п.               </w:t>
      </w:r>
      <w:r w:rsidR="00B52011">
        <w:rPr>
          <w:rFonts w:ascii="Times New Roman" w:eastAsia="Times New Roman" w:hAnsi="Times New Roman" w:cs="Times New Roman"/>
          <w:sz w:val="28"/>
          <w:szCs w:val="28"/>
          <w:lang w:eastAsia="ru-RU" w:bidi="ar-SA"/>
        </w:rPr>
        <w:t xml:space="preserve"> </w:t>
      </w:r>
    </w:p>
    <w:p w:rsidR="00150CFC" w:rsidRPr="00B52011" w:rsidRDefault="00150CFC" w:rsidP="00B520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B52011">
        <w:rPr>
          <w:rFonts w:ascii="Times New Roman" w:eastAsia="Times New Roman" w:hAnsi="Times New Roman" w:cs="Times New Roman"/>
          <w:sz w:val="28"/>
          <w:szCs w:val="28"/>
          <w:lang w:eastAsia="ru-RU" w:bidi="ar-SA"/>
        </w:rPr>
        <w:t>Б) ед.</w:t>
      </w:r>
      <w:proofErr w:type="gramStart"/>
      <w:r w:rsidRPr="00B52011">
        <w:rPr>
          <w:rFonts w:ascii="Times New Roman" w:eastAsia="Times New Roman" w:hAnsi="Times New Roman" w:cs="Times New Roman"/>
          <w:sz w:val="28"/>
          <w:szCs w:val="28"/>
          <w:lang w:eastAsia="ru-RU" w:bidi="ar-SA"/>
        </w:rPr>
        <w:t>ч., ж</w:t>
      </w:r>
      <w:proofErr w:type="gramEnd"/>
      <w:r w:rsidRPr="00B52011">
        <w:rPr>
          <w:rFonts w:ascii="Times New Roman" w:eastAsia="Times New Roman" w:hAnsi="Times New Roman" w:cs="Times New Roman"/>
          <w:sz w:val="28"/>
          <w:szCs w:val="28"/>
          <w:lang w:eastAsia="ru-RU" w:bidi="ar-SA"/>
        </w:rPr>
        <w:t>.р., им.п.</w:t>
      </w:r>
    </w:p>
    <w:p w:rsidR="00B52011" w:rsidRDefault="00150CFC" w:rsidP="00B520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B52011">
        <w:rPr>
          <w:rFonts w:ascii="Times New Roman" w:eastAsia="Times New Roman" w:hAnsi="Times New Roman" w:cs="Times New Roman"/>
          <w:sz w:val="28"/>
          <w:szCs w:val="28"/>
          <w:lang w:eastAsia="ru-RU" w:bidi="ar-SA"/>
        </w:rPr>
        <w:t>В) мн.</w:t>
      </w:r>
      <w:proofErr w:type="gramStart"/>
      <w:r w:rsidRPr="00B52011">
        <w:rPr>
          <w:rFonts w:ascii="Times New Roman" w:eastAsia="Times New Roman" w:hAnsi="Times New Roman" w:cs="Times New Roman"/>
          <w:sz w:val="28"/>
          <w:szCs w:val="28"/>
          <w:lang w:eastAsia="ru-RU" w:bidi="ar-SA"/>
        </w:rPr>
        <w:t>ч., ж</w:t>
      </w:r>
      <w:proofErr w:type="gramEnd"/>
      <w:r w:rsidRPr="00B52011">
        <w:rPr>
          <w:rFonts w:ascii="Times New Roman" w:eastAsia="Times New Roman" w:hAnsi="Times New Roman" w:cs="Times New Roman"/>
          <w:sz w:val="28"/>
          <w:szCs w:val="28"/>
          <w:lang w:eastAsia="ru-RU" w:bidi="ar-SA"/>
        </w:rPr>
        <w:t xml:space="preserve">.р., им.п.                 </w:t>
      </w:r>
    </w:p>
    <w:p w:rsidR="00150CFC" w:rsidRPr="00B52011" w:rsidRDefault="00150CFC" w:rsidP="00B52011">
      <w:pPr>
        <w:shd w:val="clear" w:color="auto" w:fill="FFFFFF"/>
        <w:tabs>
          <w:tab w:val="left" w:pos="993"/>
        </w:tabs>
        <w:spacing w:line="360" w:lineRule="auto"/>
        <w:ind w:firstLine="709"/>
        <w:jc w:val="both"/>
        <w:rPr>
          <w:rFonts w:ascii="Times New Roman" w:eastAsia="Times New Roman" w:hAnsi="Times New Roman" w:cs="Times New Roman"/>
          <w:sz w:val="28"/>
          <w:szCs w:val="28"/>
          <w:lang w:eastAsia="ru-RU" w:bidi="ar-SA"/>
        </w:rPr>
      </w:pPr>
      <w:r w:rsidRPr="00B52011">
        <w:rPr>
          <w:rFonts w:ascii="Times New Roman" w:eastAsia="Times New Roman" w:hAnsi="Times New Roman" w:cs="Times New Roman"/>
          <w:sz w:val="28"/>
          <w:szCs w:val="28"/>
          <w:lang w:eastAsia="ru-RU" w:bidi="ar-SA"/>
        </w:rPr>
        <w:t xml:space="preserve"> Г) ед.</w:t>
      </w:r>
      <w:proofErr w:type="gramStart"/>
      <w:r w:rsidRPr="00B52011">
        <w:rPr>
          <w:rFonts w:ascii="Times New Roman" w:eastAsia="Times New Roman" w:hAnsi="Times New Roman" w:cs="Times New Roman"/>
          <w:sz w:val="28"/>
          <w:szCs w:val="28"/>
          <w:lang w:eastAsia="ru-RU" w:bidi="ar-SA"/>
        </w:rPr>
        <w:t>ч., ж</w:t>
      </w:r>
      <w:proofErr w:type="gramEnd"/>
      <w:r w:rsidRPr="00B52011">
        <w:rPr>
          <w:rFonts w:ascii="Times New Roman" w:eastAsia="Times New Roman" w:hAnsi="Times New Roman" w:cs="Times New Roman"/>
          <w:sz w:val="28"/>
          <w:szCs w:val="28"/>
          <w:lang w:eastAsia="ru-RU" w:bidi="ar-SA"/>
        </w:rPr>
        <w:t>.р., в.п.</w:t>
      </w:r>
    </w:p>
    <w:p w:rsidR="00150CFC"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p>
    <w:p w:rsidR="00B52011" w:rsidRDefault="00B52011" w:rsidP="00B52011">
      <w:pPr>
        <w:pStyle w:val="ad"/>
        <w:shd w:val="clear" w:color="auto" w:fill="FFFFFF"/>
        <w:tabs>
          <w:tab w:val="left" w:pos="993"/>
        </w:tabs>
        <w:spacing w:before="0" w:beforeAutospacing="0" w:after="0" w:afterAutospacing="0" w:line="360" w:lineRule="auto"/>
        <w:ind w:firstLine="709"/>
        <w:jc w:val="both"/>
        <w:rPr>
          <w:sz w:val="28"/>
          <w:szCs w:val="28"/>
        </w:rPr>
      </w:pPr>
    </w:p>
    <w:p w:rsidR="00B52011" w:rsidRDefault="00B52011" w:rsidP="00B52011">
      <w:pPr>
        <w:pStyle w:val="ad"/>
        <w:shd w:val="clear" w:color="auto" w:fill="FFFFFF"/>
        <w:tabs>
          <w:tab w:val="left" w:pos="993"/>
        </w:tabs>
        <w:spacing w:before="0" w:beforeAutospacing="0" w:after="0" w:afterAutospacing="0" w:line="360" w:lineRule="auto"/>
        <w:jc w:val="center"/>
        <w:rPr>
          <w:b/>
          <w:sz w:val="28"/>
          <w:szCs w:val="28"/>
        </w:rPr>
      </w:pPr>
      <w:r w:rsidRPr="00B52011">
        <w:rPr>
          <w:b/>
          <w:sz w:val="28"/>
          <w:szCs w:val="28"/>
        </w:rPr>
        <w:lastRenderedPageBreak/>
        <w:t>63.***</w:t>
      </w:r>
    </w:p>
    <w:p w:rsidR="00B52011" w:rsidRPr="00B52011" w:rsidRDefault="00B52011" w:rsidP="00B52011">
      <w:pPr>
        <w:pStyle w:val="ad"/>
        <w:shd w:val="clear" w:color="auto" w:fill="FFFFFF"/>
        <w:tabs>
          <w:tab w:val="left" w:pos="993"/>
        </w:tabs>
        <w:spacing w:before="0" w:beforeAutospacing="0" w:after="0" w:afterAutospacing="0" w:line="360" w:lineRule="auto"/>
        <w:jc w:val="center"/>
        <w:rPr>
          <w:b/>
          <w:sz w:val="28"/>
          <w:szCs w:val="28"/>
        </w:rPr>
      </w:pP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b/>
          <w:bCs/>
          <w:sz w:val="28"/>
          <w:szCs w:val="28"/>
        </w:rPr>
        <w:t>Перепиши</w:t>
      </w:r>
      <w:r w:rsidRPr="00B52011">
        <w:rPr>
          <w:rStyle w:val="apple-converted-space"/>
          <w:rFonts w:eastAsia="Arial Unicode MS"/>
          <w:sz w:val="28"/>
          <w:szCs w:val="28"/>
        </w:rPr>
        <w:t> </w:t>
      </w:r>
      <w:r w:rsidRPr="00B52011">
        <w:rPr>
          <w:sz w:val="28"/>
          <w:szCs w:val="28"/>
        </w:rPr>
        <w:t>текст, раскрывая скобки, вставляя, где это необходимо, пропущенные буквы и знаки препинания.</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 </w:t>
      </w:r>
      <w:r w:rsidRPr="00B52011">
        <w:rPr>
          <w:sz w:val="28"/>
          <w:szCs w:val="28"/>
        </w:rPr>
        <w:tab/>
        <w:t xml:space="preserve"> (В/в</w:t>
      </w:r>
      <w:proofErr w:type="gramStart"/>
      <w:r w:rsidRPr="00B52011">
        <w:rPr>
          <w:sz w:val="28"/>
          <w:szCs w:val="28"/>
        </w:rPr>
        <w:t>)о</w:t>
      </w:r>
      <w:proofErr w:type="gramEnd"/>
      <w:r w:rsidRPr="00B52011">
        <w:rPr>
          <w:sz w:val="28"/>
          <w:szCs w:val="28"/>
        </w:rPr>
        <w:t>лодя ст..ял (у)окна и см..трел (во)двор. (Во</w:t>
      </w:r>
      <w:proofErr w:type="gramStart"/>
      <w:r w:rsidRPr="00B52011">
        <w:rPr>
          <w:sz w:val="28"/>
          <w:szCs w:val="28"/>
        </w:rPr>
        <w:t>)д</w:t>
      </w:r>
      <w:proofErr w:type="gramEnd"/>
      <w:r w:rsidRPr="00B52011">
        <w:rPr>
          <w:sz w:val="28"/>
          <w:szCs w:val="28"/>
        </w:rPr>
        <w:t>воре грелся (на)со..нце пёс (П/п)олкан. (К</w:t>
      </w:r>
      <w:proofErr w:type="gramStart"/>
      <w:r w:rsidRPr="00B52011">
        <w:rPr>
          <w:sz w:val="28"/>
          <w:szCs w:val="28"/>
        </w:rPr>
        <w:t>)н</w:t>
      </w:r>
      <w:proofErr w:type="gramEnd"/>
      <w:r w:rsidRPr="00B52011">
        <w:rPr>
          <w:sz w:val="28"/>
          <w:szCs w:val="28"/>
        </w:rPr>
        <w:t>ему подб..жал радос..ный крошеч..ный мопс и стал (на)него к..дат..ся. Малыш.. л</w:t>
      </w:r>
      <w:proofErr w:type="gramStart"/>
      <w:r w:rsidRPr="00B52011">
        <w:rPr>
          <w:sz w:val="28"/>
          <w:szCs w:val="28"/>
        </w:rPr>
        <w:t>о(</w:t>
      </w:r>
      <w:proofErr w:type="gramEnd"/>
      <w:r w:rsidRPr="00B52011">
        <w:rPr>
          <w:sz w:val="28"/>
          <w:szCs w:val="28"/>
        </w:rPr>
        <w:t>в/ф)ко хв..тал (П/п)олкана зубами за лапы уш.. морду. Он (не</w:t>
      </w:r>
      <w:proofErr w:type="gramStart"/>
      <w:r w:rsidRPr="00B52011">
        <w:rPr>
          <w:sz w:val="28"/>
          <w:szCs w:val="28"/>
        </w:rPr>
        <w:t>)д</w:t>
      </w:r>
      <w:proofErr w:type="gramEnd"/>
      <w:r w:rsidRPr="00B52011">
        <w:rPr>
          <w:sz w:val="28"/>
          <w:szCs w:val="28"/>
        </w:rPr>
        <w:t>..вал покоя бол..шой собак.. . (В/в)олодя увид..л это и решил, что (П/п)олкан разозлится. Но мопс прод..лжал играть, а (</w:t>
      </w:r>
      <w:proofErr w:type="gramStart"/>
      <w:r w:rsidRPr="00B52011">
        <w:rPr>
          <w:sz w:val="28"/>
          <w:szCs w:val="28"/>
        </w:rPr>
        <w:t>П</w:t>
      </w:r>
      <w:proofErr w:type="gramEnd"/>
      <w:r w:rsidRPr="00B52011">
        <w:rPr>
          <w:sz w:val="28"/>
          <w:szCs w:val="28"/>
        </w:rPr>
        <w:t>/п)олкан л..жал спокойно.</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 xml:space="preserve">       (В/в</w:t>
      </w:r>
      <w:proofErr w:type="gramStart"/>
      <w:r w:rsidRPr="00B52011">
        <w:rPr>
          <w:sz w:val="28"/>
          <w:szCs w:val="28"/>
        </w:rPr>
        <w:t>)о</w:t>
      </w:r>
      <w:proofErr w:type="gramEnd"/>
      <w:r w:rsidRPr="00B52011">
        <w:rPr>
          <w:sz w:val="28"/>
          <w:szCs w:val="28"/>
        </w:rPr>
        <w:t>лодя уд..вился этому. Папа об..яснил мал..чику пов..дение (</w:t>
      </w:r>
      <w:proofErr w:type="gramStart"/>
      <w:r w:rsidRPr="00B52011">
        <w:rPr>
          <w:sz w:val="28"/>
          <w:szCs w:val="28"/>
        </w:rPr>
        <w:t>П</w:t>
      </w:r>
      <w:proofErr w:type="gramEnd"/>
      <w:r w:rsidRPr="00B52011">
        <w:rPr>
          <w:sz w:val="28"/>
          <w:szCs w:val="28"/>
        </w:rPr>
        <w:t xml:space="preserve">/п)олкана. Почему он не злится.  Пёс зна..т, что бол..шому и сил..ному стыдно </w:t>
      </w:r>
      <w:proofErr w:type="gramStart"/>
      <w:r w:rsidRPr="00B52011">
        <w:rPr>
          <w:sz w:val="28"/>
          <w:szCs w:val="28"/>
        </w:rPr>
        <w:t>об</w:t>
      </w:r>
      <w:proofErr w:type="gramEnd"/>
      <w:r w:rsidRPr="00B52011">
        <w:rPr>
          <w:sz w:val="28"/>
          <w:szCs w:val="28"/>
        </w:rPr>
        <w:t>..жать мален..ких и слабых.</w:t>
      </w:r>
    </w:p>
    <w:p w:rsidR="00150CFC" w:rsidRPr="00B52011" w:rsidRDefault="00150CFC" w:rsidP="00CE357B">
      <w:pPr>
        <w:pStyle w:val="ae"/>
        <w:numPr>
          <w:ilvl w:val="0"/>
          <w:numId w:val="29"/>
        </w:numPr>
        <w:tabs>
          <w:tab w:val="left" w:pos="993"/>
        </w:tabs>
        <w:spacing w:after="0" w:line="360" w:lineRule="auto"/>
        <w:ind w:left="0" w:firstLine="709"/>
        <w:jc w:val="both"/>
        <w:rPr>
          <w:rFonts w:ascii="Times New Roman" w:hAnsi="Times New Roman"/>
          <w:sz w:val="28"/>
          <w:szCs w:val="28"/>
          <w:shd w:val="clear" w:color="auto" w:fill="FFFFFF"/>
        </w:rPr>
      </w:pPr>
      <w:r w:rsidRPr="00B52011">
        <w:rPr>
          <w:rFonts w:ascii="Times New Roman" w:hAnsi="Times New Roman"/>
          <w:sz w:val="28"/>
          <w:szCs w:val="28"/>
          <w:shd w:val="clear" w:color="auto" w:fill="FFFFFF"/>
        </w:rPr>
        <w:t>Что хотел сказать автор читателю?</w:t>
      </w:r>
      <w:r w:rsidRPr="00B52011">
        <w:rPr>
          <w:rStyle w:val="apple-converted-space"/>
          <w:rFonts w:ascii="Times New Roman" w:hAnsi="Times New Roman"/>
          <w:sz w:val="28"/>
          <w:szCs w:val="28"/>
        </w:rPr>
        <w:t> </w:t>
      </w:r>
      <w:r w:rsidRPr="00B52011">
        <w:rPr>
          <w:rFonts w:ascii="Times New Roman" w:hAnsi="Times New Roman"/>
          <w:b/>
          <w:bCs/>
          <w:sz w:val="28"/>
          <w:szCs w:val="28"/>
          <w:shd w:val="clear" w:color="auto" w:fill="FFFFFF"/>
        </w:rPr>
        <w:t>Определи и запиши</w:t>
      </w:r>
      <w:r w:rsidRPr="00B52011">
        <w:rPr>
          <w:rStyle w:val="apple-converted-space"/>
          <w:rFonts w:ascii="Times New Roman" w:hAnsi="Times New Roman"/>
          <w:sz w:val="28"/>
          <w:szCs w:val="28"/>
        </w:rPr>
        <w:t> </w:t>
      </w:r>
      <w:r w:rsidRPr="00B52011">
        <w:rPr>
          <w:rFonts w:ascii="Times New Roman" w:hAnsi="Times New Roman"/>
          <w:sz w:val="28"/>
          <w:szCs w:val="28"/>
          <w:shd w:val="clear" w:color="auto" w:fill="FFFFFF"/>
        </w:rPr>
        <w:t>основную мысль текста.</w:t>
      </w:r>
    </w:p>
    <w:p w:rsidR="00150CFC" w:rsidRPr="00B52011" w:rsidRDefault="00150CFC" w:rsidP="00CE357B">
      <w:pPr>
        <w:pStyle w:val="ae"/>
        <w:numPr>
          <w:ilvl w:val="0"/>
          <w:numId w:val="29"/>
        </w:numPr>
        <w:tabs>
          <w:tab w:val="left" w:pos="993"/>
        </w:tabs>
        <w:spacing w:after="0" w:line="360" w:lineRule="auto"/>
        <w:ind w:left="0" w:firstLine="709"/>
        <w:jc w:val="both"/>
        <w:rPr>
          <w:rFonts w:ascii="Times New Roman" w:hAnsi="Times New Roman"/>
          <w:i/>
          <w:sz w:val="28"/>
          <w:szCs w:val="28"/>
        </w:rPr>
      </w:pPr>
      <w:r w:rsidRPr="00B52011">
        <w:rPr>
          <w:rFonts w:ascii="Times New Roman" w:hAnsi="Times New Roman"/>
          <w:b/>
          <w:sz w:val="28"/>
          <w:szCs w:val="28"/>
        </w:rPr>
        <w:t>Выпиши</w:t>
      </w:r>
      <w:r w:rsidRPr="00B52011">
        <w:rPr>
          <w:rFonts w:ascii="Times New Roman" w:hAnsi="Times New Roman"/>
          <w:sz w:val="28"/>
          <w:szCs w:val="28"/>
        </w:rPr>
        <w:t xml:space="preserve"> грамматическую основу предложения:  </w:t>
      </w:r>
      <w:r w:rsidRPr="00B52011">
        <w:rPr>
          <w:rFonts w:ascii="Times New Roman" w:hAnsi="Times New Roman"/>
          <w:i/>
          <w:sz w:val="28"/>
          <w:szCs w:val="28"/>
        </w:rPr>
        <w:t>Володя стоял у окна и смотрел  во двор.</w:t>
      </w:r>
    </w:p>
    <w:p w:rsidR="00150CFC" w:rsidRPr="00B52011" w:rsidRDefault="00150CFC" w:rsidP="00CE357B">
      <w:pPr>
        <w:pStyle w:val="ae"/>
        <w:numPr>
          <w:ilvl w:val="0"/>
          <w:numId w:val="29"/>
        </w:numPr>
        <w:tabs>
          <w:tab w:val="left" w:pos="993"/>
        </w:tabs>
        <w:spacing w:after="0" w:line="360" w:lineRule="auto"/>
        <w:ind w:left="0" w:firstLine="709"/>
        <w:jc w:val="both"/>
        <w:rPr>
          <w:rFonts w:ascii="Times New Roman" w:hAnsi="Times New Roman"/>
          <w:sz w:val="28"/>
          <w:szCs w:val="28"/>
        </w:rPr>
      </w:pPr>
      <w:r w:rsidRPr="00B52011">
        <w:rPr>
          <w:rFonts w:ascii="Times New Roman" w:hAnsi="Times New Roman"/>
          <w:b/>
          <w:sz w:val="28"/>
          <w:szCs w:val="28"/>
        </w:rPr>
        <w:t>Найди</w:t>
      </w:r>
      <w:r w:rsidRPr="00B52011">
        <w:rPr>
          <w:rFonts w:ascii="Times New Roman" w:hAnsi="Times New Roman"/>
          <w:sz w:val="28"/>
          <w:szCs w:val="28"/>
        </w:rPr>
        <w:t xml:space="preserve"> среди слов первого абзаца слово со значением  </w:t>
      </w:r>
      <w:r w:rsidR="00B52011">
        <w:rPr>
          <w:rFonts w:ascii="Times New Roman" w:hAnsi="Times New Roman"/>
          <w:sz w:val="28"/>
          <w:szCs w:val="28"/>
        </w:rPr>
        <w:t>«</w:t>
      </w:r>
      <w:r w:rsidRPr="00B52011">
        <w:rPr>
          <w:rFonts w:ascii="Times New Roman" w:hAnsi="Times New Roman"/>
          <w:i/>
          <w:sz w:val="28"/>
          <w:szCs w:val="28"/>
        </w:rPr>
        <w:t>быстро устремиться</w:t>
      </w:r>
      <w:r w:rsidR="00B52011">
        <w:rPr>
          <w:rFonts w:ascii="Times New Roman" w:hAnsi="Times New Roman"/>
          <w:i/>
          <w:sz w:val="28"/>
          <w:szCs w:val="28"/>
        </w:rPr>
        <w:t>»</w:t>
      </w:r>
      <w:r w:rsidRPr="00B52011">
        <w:rPr>
          <w:rFonts w:ascii="Times New Roman" w:hAnsi="Times New Roman"/>
          <w:i/>
          <w:sz w:val="28"/>
          <w:szCs w:val="28"/>
        </w:rPr>
        <w:t>.</w:t>
      </w:r>
    </w:p>
    <w:p w:rsidR="00150CFC" w:rsidRDefault="00150CFC" w:rsidP="00B52011">
      <w:pPr>
        <w:pStyle w:val="ad"/>
        <w:shd w:val="clear" w:color="auto" w:fill="FFFFFF"/>
        <w:tabs>
          <w:tab w:val="left" w:pos="993"/>
        </w:tabs>
        <w:spacing w:before="0" w:beforeAutospacing="0" w:after="0" w:afterAutospacing="0" w:line="360" w:lineRule="auto"/>
        <w:ind w:firstLine="709"/>
        <w:jc w:val="both"/>
        <w:rPr>
          <w:b/>
          <w:bCs/>
          <w:sz w:val="28"/>
          <w:szCs w:val="28"/>
        </w:rPr>
      </w:pPr>
    </w:p>
    <w:p w:rsidR="00B52011" w:rsidRDefault="00B52011" w:rsidP="00B52011">
      <w:pPr>
        <w:pStyle w:val="ad"/>
        <w:shd w:val="clear" w:color="auto" w:fill="FFFFFF"/>
        <w:tabs>
          <w:tab w:val="left" w:pos="993"/>
        </w:tabs>
        <w:spacing w:before="0" w:beforeAutospacing="0" w:after="0" w:afterAutospacing="0" w:line="360" w:lineRule="auto"/>
        <w:jc w:val="center"/>
        <w:rPr>
          <w:b/>
          <w:bCs/>
          <w:sz w:val="28"/>
          <w:szCs w:val="28"/>
        </w:rPr>
      </w:pPr>
      <w:r>
        <w:rPr>
          <w:b/>
          <w:bCs/>
          <w:sz w:val="28"/>
          <w:szCs w:val="28"/>
        </w:rPr>
        <w:t>64.***</w:t>
      </w:r>
    </w:p>
    <w:p w:rsidR="00B52011" w:rsidRPr="00B52011" w:rsidRDefault="00B52011" w:rsidP="00B52011">
      <w:pPr>
        <w:pStyle w:val="ad"/>
        <w:shd w:val="clear" w:color="auto" w:fill="FFFFFF"/>
        <w:tabs>
          <w:tab w:val="left" w:pos="993"/>
        </w:tabs>
        <w:spacing w:before="0" w:beforeAutospacing="0" w:after="0" w:afterAutospacing="0" w:line="360" w:lineRule="auto"/>
        <w:jc w:val="center"/>
        <w:rPr>
          <w:b/>
          <w:bCs/>
          <w:sz w:val="28"/>
          <w:szCs w:val="28"/>
        </w:rPr>
      </w:pP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b/>
          <w:bCs/>
          <w:sz w:val="28"/>
          <w:szCs w:val="28"/>
        </w:rPr>
        <w:t>Перепиши</w:t>
      </w:r>
      <w:r w:rsidRPr="00B52011">
        <w:rPr>
          <w:rStyle w:val="apple-converted-space"/>
          <w:rFonts w:eastAsia="Arial Unicode MS"/>
          <w:sz w:val="28"/>
          <w:szCs w:val="28"/>
        </w:rPr>
        <w:t> </w:t>
      </w:r>
      <w:r w:rsidRPr="00B52011">
        <w:rPr>
          <w:sz w:val="28"/>
          <w:szCs w:val="28"/>
        </w:rPr>
        <w:t>текст, раскрывая скобки, вставляя, где это необходимо, пропущенные буквы и знаки препинания.</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За Полярн</w:t>
      </w:r>
      <w:proofErr w:type="gramStart"/>
      <w:r w:rsidRPr="00B52011">
        <w:rPr>
          <w:sz w:val="28"/>
          <w:szCs w:val="28"/>
        </w:rPr>
        <w:t>..</w:t>
      </w:r>
      <w:proofErr w:type="gramEnd"/>
      <w:r w:rsidRPr="00B52011">
        <w:rPr>
          <w:sz w:val="28"/>
          <w:szCs w:val="28"/>
        </w:rPr>
        <w:t>м кругом можно наблюдать ч..дес..ное зрелище. На ноч..ном неб.. вдр</w:t>
      </w:r>
      <w:proofErr w:type="gramStart"/>
      <w:r w:rsidRPr="00B52011">
        <w:rPr>
          <w:sz w:val="28"/>
          <w:szCs w:val="28"/>
        </w:rPr>
        <w:t>у(</w:t>
      </w:r>
      <w:proofErr w:type="gramEnd"/>
      <w:r w:rsidRPr="00B52011">
        <w:rPr>
          <w:sz w:val="28"/>
          <w:szCs w:val="28"/>
        </w:rPr>
        <w:t>г/к) загорают..ся и в..ют..ся р..зноцветные полосы ленты дуги вспышки. Они похожи на занавеси з</w:t>
      </w:r>
      <w:proofErr w:type="gramStart"/>
      <w:r w:rsidRPr="00B52011">
        <w:rPr>
          <w:sz w:val="28"/>
          <w:szCs w:val="28"/>
        </w:rPr>
        <w:t>..</w:t>
      </w:r>
      <w:proofErr w:type="gramEnd"/>
      <w:r w:rsidRPr="00B52011">
        <w:rPr>
          <w:sz w:val="28"/>
          <w:szCs w:val="28"/>
        </w:rPr>
        <w:t xml:space="preserve">лёного красного и ф..олетового цвета. Занавеси колыш..т..ся осв..щают </w:t>
      </w:r>
      <w:proofErr w:type="gramStart"/>
      <w:r w:rsidRPr="00B52011">
        <w:rPr>
          <w:sz w:val="28"/>
          <w:szCs w:val="28"/>
        </w:rPr>
        <w:t>полярную</w:t>
      </w:r>
      <w:proofErr w:type="gramEnd"/>
      <w:r w:rsidRPr="00B52011">
        <w:rPr>
          <w:sz w:val="28"/>
          <w:szCs w:val="28"/>
        </w:rPr>
        <w:t xml:space="preserve"> ноч… Это настоящая ска..ка! Уд..вительное явление мож..т </w:t>
      </w:r>
      <w:proofErr w:type="gramStart"/>
      <w:r w:rsidRPr="00B52011">
        <w:rPr>
          <w:sz w:val="28"/>
          <w:szCs w:val="28"/>
        </w:rPr>
        <w:t>длит..ся</w:t>
      </w:r>
      <w:proofErr w:type="gramEnd"/>
      <w:r w:rsidRPr="00B52011">
        <w:rPr>
          <w:sz w:val="28"/>
          <w:szCs w:val="28"/>
        </w:rPr>
        <w:t xml:space="preserve"> несколько дней. Оно называ</w:t>
      </w:r>
      <w:proofErr w:type="gramStart"/>
      <w:r w:rsidRPr="00B52011">
        <w:rPr>
          <w:sz w:val="28"/>
          <w:szCs w:val="28"/>
        </w:rPr>
        <w:t>..</w:t>
      </w:r>
      <w:proofErr w:type="gramEnd"/>
      <w:r w:rsidRPr="00B52011">
        <w:rPr>
          <w:sz w:val="28"/>
          <w:szCs w:val="28"/>
        </w:rPr>
        <w:t>т..ся северным сиянием.</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lastRenderedPageBreak/>
        <w:t xml:space="preserve">Во мрак.. полярн..й ноч.. блестящие полосы мерца..т </w:t>
      </w:r>
      <w:proofErr w:type="gramStart"/>
      <w:r w:rsidRPr="00B52011">
        <w:rPr>
          <w:sz w:val="28"/>
          <w:szCs w:val="28"/>
        </w:rPr>
        <w:t>беззвуч..но</w:t>
      </w:r>
      <w:proofErr w:type="gramEnd"/>
      <w:r w:rsidRPr="00B52011">
        <w:rPr>
          <w:sz w:val="28"/>
          <w:szCs w:val="28"/>
        </w:rPr>
        <w:t xml:space="preserve">, хотя это настоящий шторм в магнитн..м пол.. Земли. </w:t>
      </w:r>
      <w:proofErr w:type="gramStart"/>
      <w:r w:rsidRPr="00B52011">
        <w:rPr>
          <w:sz w:val="28"/>
          <w:szCs w:val="28"/>
        </w:rPr>
        <w:t>Сказоч..ное</w:t>
      </w:r>
      <w:proofErr w:type="gramEnd"/>
      <w:r w:rsidRPr="00B52011">
        <w:rPr>
          <w:sz w:val="28"/>
          <w:szCs w:val="28"/>
        </w:rPr>
        <w:t xml:space="preserve"> св..чение чаще всего можно наблюдать в п..лярных областях.</w:t>
      </w:r>
    </w:p>
    <w:p w:rsidR="00150CFC" w:rsidRPr="00B52011" w:rsidRDefault="00150CFC" w:rsidP="00B52011">
      <w:pPr>
        <w:pStyle w:val="ad"/>
        <w:shd w:val="clear" w:color="auto" w:fill="FFFFFF"/>
        <w:tabs>
          <w:tab w:val="left" w:pos="993"/>
        </w:tabs>
        <w:spacing w:before="0" w:beforeAutospacing="0" w:after="0" w:afterAutospacing="0" w:line="360" w:lineRule="auto"/>
        <w:ind w:firstLine="709"/>
        <w:jc w:val="both"/>
        <w:rPr>
          <w:sz w:val="28"/>
          <w:szCs w:val="28"/>
        </w:rPr>
      </w:pPr>
      <w:r w:rsidRPr="00B52011">
        <w:rPr>
          <w:sz w:val="28"/>
          <w:szCs w:val="28"/>
        </w:rPr>
        <w:t>Северное сияние хр</w:t>
      </w:r>
      <w:proofErr w:type="gramStart"/>
      <w:r w:rsidRPr="00B52011">
        <w:rPr>
          <w:sz w:val="28"/>
          <w:szCs w:val="28"/>
        </w:rPr>
        <w:t>..</w:t>
      </w:r>
      <w:proofErr w:type="gramEnd"/>
      <w:r w:rsidRPr="00B52011">
        <w:rPr>
          <w:sz w:val="28"/>
          <w:szCs w:val="28"/>
        </w:rPr>
        <w:t xml:space="preserve">нит много тайн! Часть их уже име..т </w:t>
      </w:r>
      <w:proofErr w:type="gramStart"/>
      <w:r w:rsidRPr="00B52011">
        <w:rPr>
          <w:sz w:val="28"/>
          <w:szCs w:val="28"/>
        </w:rPr>
        <w:t>об..яснение</w:t>
      </w:r>
      <w:proofErr w:type="gramEnd"/>
      <w:r w:rsidRPr="00B52011">
        <w:rPr>
          <w:sz w:val="28"/>
          <w:szCs w:val="28"/>
        </w:rPr>
        <w:t>.</w:t>
      </w:r>
    </w:p>
    <w:p w:rsidR="00150CFC" w:rsidRPr="00B52011" w:rsidRDefault="00150CFC" w:rsidP="00CE357B">
      <w:pPr>
        <w:pStyle w:val="ae"/>
        <w:numPr>
          <w:ilvl w:val="0"/>
          <w:numId w:val="30"/>
        </w:numPr>
        <w:tabs>
          <w:tab w:val="left" w:pos="993"/>
        </w:tabs>
        <w:spacing w:after="0" w:line="360" w:lineRule="auto"/>
        <w:ind w:left="0" w:firstLine="709"/>
        <w:jc w:val="both"/>
        <w:rPr>
          <w:rFonts w:ascii="Times New Roman" w:hAnsi="Times New Roman"/>
          <w:sz w:val="28"/>
          <w:szCs w:val="28"/>
          <w:shd w:val="clear" w:color="auto" w:fill="FFFFFF"/>
        </w:rPr>
      </w:pPr>
      <w:r w:rsidRPr="00B52011">
        <w:rPr>
          <w:rFonts w:ascii="Times New Roman" w:hAnsi="Times New Roman"/>
          <w:sz w:val="28"/>
          <w:szCs w:val="28"/>
          <w:shd w:val="clear" w:color="auto" w:fill="FFFFFF"/>
        </w:rPr>
        <w:t>Что хотел сказать автор читателю?</w:t>
      </w:r>
      <w:r w:rsidRPr="00B52011">
        <w:rPr>
          <w:rStyle w:val="apple-converted-space"/>
          <w:rFonts w:ascii="Times New Roman" w:hAnsi="Times New Roman"/>
          <w:sz w:val="28"/>
          <w:szCs w:val="28"/>
        </w:rPr>
        <w:t> </w:t>
      </w:r>
      <w:r w:rsidRPr="00B52011">
        <w:rPr>
          <w:rFonts w:ascii="Times New Roman" w:hAnsi="Times New Roman"/>
          <w:b/>
          <w:bCs/>
          <w:sz w:val="28"/>
          <w:szCs w:val="28"/>
          <w:shd w:val="clear" w:color="auto" w:fill="FFFFFF"/>
        </w:rPr>
        <w:t>Определи и запиши</w:t>
      </w:r>
      <w:r w:rsidRPr="00B52011">
        <w:rPr>
          <w:rStyle w:val="apple-converted-space"/>
          <w:rFonts w:ascii="Times New Roman" w:hAnsi="Times New Roman"/>
          <w:sz w:val="28"/>
          <w:szCs w:val="28"/>
        </w:rPr>
        <w:t> </w:t>
      </w:r>
      <w:r w:rsidRPr="00B52011">
        <w:rPr>
          <w:rFonts w:ascii="Times New Roman" w:hAnsi="Times New Roman"/>
          <w:sz w:val="28"/>
          <w:szCs w:val="28"/>
          <w:shd w:val="clear" w:color="auto" w:fill="FFFFFF"/>
        </w:rPr>
        <w:t>основную мысль текста.</w:t>
      </w:r>
    </w:p>
    <w:p w:rsidR="00150CFC" w:rsidRPr="00B52011" w:rsidRDefault="00150CFC" w:rsidP="00CE357B">
      <w:pPr>
        <w:pStyle w:val="ad"/>
        <w:numPr>
          <w:ilvl w:val="0"/>
          <w:numId w:val="30"/>
        </w:numPr>
        <w:shd w:val="clear" w:color="auto" w:fill="FFFFFF"/>
        <w:tabs>
          <w:tab w:val="left" w:pos="993"/>
        </w:tabs>
        <w:spacing w:before="0" w:beforeAutospacing="0" w:after="0" w:afterAutospacing="0" w:line="360" w:lineRule="auto"/>
        <w:ind w:left="0" w:firstLine="709"/>
        <w:jc w:val="both"/>
        <w:rPr>
          <w:sz w:val="28"/>
          <w:szCs w:val="28"/>
        </w:rPr>
      </w:pPr>
      <w:r w:rsidRPr="00B52011">
        <w:rPr>
          <w:b/>
          <w:sz w:val="28"/>
          <w:szCs w:val="28"/>
        </w:rPr>
        <w:t>Подбери</w:t>
      </w:r>
      <w:r w:rsidRPr="00B52011">
        <w:rPr>
          <w:sz w:val="28"/>
          <w:szCs w:val="28"/>
        </w:rPr>
        <w:t xml:space="preserve"> к слову </w:t>
      </w:r>
      <w:r w:rsidR="00B52011">
        <w:rPr>
          <w:sz w:val="28"/>
          <w:szCs w:val="28"/>
        </w:rPr>
        <w:t>«</w:t>
      </w:r>
      <w:r w:rsidRPr="00B52011">
        <w:rPr>
          <w:i/>
          <w:sz w:val="28"/>
          <w:szCs w:val="28"/>
        </w:rPr>
        <w:t>чудесное</w:t>
      </w:r>
      <w:r w:rsidR="00B52011">
        <w:rPr>
          <w:i/>
          <w:sz w:val="28"/>
          <w:szCs w:val="28"/>
        </w:rPr>
        <w:t>»</w:t>
      </w:r>
      <w:r w:rsidRPr="00B52011">
        <w:rPr>
          <w:sz w:val="28"/>
          <w:szCs w:val="28"/>
        </w:rPr>
        <w:t xml:space="preserve"> близкие по значению слова.</w:t>
      </w:r>
    </w:p>
    <w:p w:rsidR="00150CFC" w:rsidRPr="00B52011" w:rsidRDefault="00150CFC" w:rsidP="00CE357B">
      <w:pPr>
        <w:pStyle w:val="ad"/>
        <w:numPr>
          <w:ilvl w:val="0"/>
          <w:numId w:val="30"/>
        </w:numPr>
        <w:shd w:val="clear" w:color="auto" w:fill="FFFFFF"/>
        <w:tabs>
          <w:tab w:val="left" w:pos="993"/>
        </w:tabs>
        <w:spacing w:before="0" w:beforeAutospacing="0" w:after="0" w:afterAutospacing="0" w:line="360" w:lineRule="auto"/>
        <w:ind w:left="0" w:firstLine="709"/>
        <w:jc w:val="both"/>
        <w:rPr>
          <w:sz w:val="28"/>
          <w:szCs w:val="28"/>
        </w:rPr>
      </w:pPr>
      <w:r w:rsidRPr="00B52011">
        <w:rPr>
          <w:sz w:val="28"/>
          <w:szCs w:val="28"/>
        </w:rPr>
        <w:t xml:space="preserve">В предложении </w:t>
      </w:r>
      <w:r w:rsidRPr="00B52011">
        <w:rPr>
          <w:b/>
          <w:sz w:val="28"/>
          <w:szCs w:val="28"/>
        </w:rPr>
        <w:t xml:space="preserve">Северное сияние хранит много тайн! </w:t>
      </w:r>
      <w:r w:rsidRPr="00B52011">
        <w:rPr>
          <w:sz w:val="28"/>
          <w:szCs w:val="28"/>
        </w:rPr>
        <w:t>Найди и запиши слово, в котором все согласные звуки звонкие.</w:t>
      </w:r>
    </w:p>
    <w:p w:rsidR="00944192" w:rsidRDefault="00944192" w:rsidP="00BA0F25">
      <w:pPr>
        <w:pStyle w:val="22"/>
        <w:spacing w:line="360" w:lineRule="auto"/>
        <w:jc w:val="center"/>
        <w:rPr>
          <w:rFonts w:ascii="Times New Roman" w:eastAsia="Times New Roman" w:hAnsi="Times New Roman" w:cs="Times New Roman"/>
          <w:color w:val="333333"/>
          <w:kern w:val="0"/>
          <w:sz w:val="28"/>
          <w:szCs w:val="28"/>
          <w:lang w:eastAsia="ru-RU" w:bidi="ar-SA"/>
        </w:rPr>
      </w:pPr>
    </w:p>
    <w:p w:rsidR="00E967BC" w:rsidRPr="001A07CF" w:rsidRDefault="00FB277B" w:rsidP="00BA0F25">
      <w:pPr>
        <w:pStyle w:val="22"/>
        <w:spacing w:line="360" w:lineRule="auto"/>
        <w:ind w:left="720"/>
        <w:jc w:val="center"/>
        <w:rPr>
          <w:rStyle w:val="210pt"/>
          <w:rFonts w:ascii="Times New Roman" w:eastAsia="DejaVu Sans" w:hAnsi="Times New Roman"/>
          <w:b/>
          <w:sz w:val="28"/>
          <w:szCs w:val="28"/>
        </w:rPr>
      </w:pPr>
      <w:r>
        <w:rPr>
          <w:rFonts w:ascii="Times New Roman" w:eastAsia="Times New Roman" w:hAnsi="Times New Roman" w:cs="Times New Roman"/>
          <w:b/>
          <w:color w:val="333333"/>
          <w:kern w:val="0"/>
          <w:sz w:val="28"/>
          <w:szCs w:val="28"/>
          <w:lang w:eastAsia="ru-RU" w:bidi="ar-SA"/>
        </w:rPr>
        <w:t>1.</w:t>
      </w:r>
      <w:r w:rsidR="00065410">
        <w:rPr>
          <w:rFonts w:ascii="Times New Roman" w:eastAsia="Times New Roman" w:hAnsi="Times New Roman" w:cs="Times New Roman"/>
          <w:b/>
          <w:color w:val="333333"/>
          <w:kern w:val="0"/>
          <w:sz w:val="28"/>
          <w:szCs w:val="28"/>
          <w:lang w:eastAsia="ru-RU" w:bidi="ar-SA"/>
        </w:rPr>
        <w:t>2.</w:t>
      </w:r>
      <w:r>
        <w:rPr>
          <w:rFonts w:ascii="Times New Roman" w:eastAsia="Times New Roman" w:hAnsi="Times New Roman" w:cs="Times New Roman"/>
          <w:b/>
          <w:color w:val="333333"/>
          <w:kern w:val="0"/>
          <w:sz w:val="28"/>
          <w:szCs w:val="28"/>
          <w:lang w:eastAsia="ru-RU" w:bidi="ar-SA"/>
        </w:rPr>
        <w:t xml:space="preserve"> </w:t>
      </w:r>
      <w:r w:rsidR="00065410" w:rsidRPr="00065410">
        <w:rPr>
          <w:rFonts w:ascii="Times New Roman" w:eastAsia="Times New Roman" w:hAnsi="Times New Roman" w:cs="Times New Roman"/>
          <w:b/>
          <w:color w:val="333333"/>
          <w:kern w:val="0"/>
          <w:sz w:val="28"/>
          <w:szCs w:val="28"/>
          <w:lang w:eastAsia="ru-RU" w:bidi="ar-SA"/>
        </w:rPr>
        <w:t>Задания на</w:t>
      </w:r>
      <w:r w:rsidR="00065410" w:rsidRPr="00065410">
        <w:rPr>
          <w:rFonts w:ascii="Times New Roman" w:eastAsia="Times New Roman" w:hAnsi="Times New Roman" w:cs="Times New Roman"/>
          <w:b/>
          <w:color w:val="333333"/>
          <w:kern w:val="0"/>
          <w:sz w:val="23"/>
          <w:szCs w:val="23"/>
          <w:lang w:eastAsia="ru-RU" w:bidi="ar-SA"/>
        </w:rPr>
        <w:t xml:space="preserve">  </w:t>
      </w:r>
      <w:r w:rsidR="00065410" w:rsidRPr="00065410">
        <w:rPr>
          <w:rStyle w:val="210pt"/>
          <w:rFonts w:ascii="Times New Roman" w:eastAsia="DejaVu Sans" w:hAnsi="Times New Roman"/>
          <w:b/>
          <w:sz w:val="28"/>
          <w:szCs w:val="28"/>
        </w:rPr>
        <w:t>у</w:t>
      </w:r>
      <w:r w:rsidR="00E967BC" w:rsidRPr="00065410">
        <w:rPr>
          <w:rStyle w:val="210pt"/>
          <w:rFonts w:ascii="Times New Roman" w:eastAsia="DejaVu Sans" w:hAnsi="Times New Roman"/>
          <w:b/>
          <w:sz w:val="28"/>
          <w:szCs w:val="28"/>
        </w:rPr>
        <w:t>мение</w:t>
      </w:r>
      <w:r w:rsidR="00E967BC" w:rsidRPr="001A07CF">
        <w:rPr>
          <w:rStyle w:val="210pt"/>
          <w:rFonts w:ascii="Times New Roman" w:eastAsia="DejaVu Sans" w:hAnsi="Times New Roman"/>
          <w:b/>
          <w:sz w:val="28"/>
          <w:szCs w:val="28"/>
        </w:rPr>
        <w:t xml:space="preserve"> выражать просьбу, благодарность или отказ в письменной форме в соответствии с нормами речевого этикета в ситуации межличностного общения, соблюдая при письме изученные орфографические и пунктуационные нормы</w:t>
      </w:r>
    </w:p>
    <w:p w:rsidR="00E967BC" w:rsidRDefault="00E967BC" w:rsidP="00BA0F25">
      <w:pPr>
        <w:widowControl/>
        <w:suppressAutoHyphens w:val="0"/>
        <w:spacing w:line="360" w:lineRule="auto"/>
        <w:jc w:val="both"/>
        <w:rPr>
          <w:rFonts w:ascii="Times New Roman" w:eastAsia="Times New Roman" w:hAnsi="Times New Roman" w:cs="Times New Roman"/>
          <w:color w:val="333333"/>
          <w:kern w:val="0"/>
          <w:sz w:val="28"/>
          <w:szCs w:val="28"/>
          <w:lang w:eastAsia="ru-RU" w:bidi="ar-SA"/>
        </w:rPr>
      </w:pPr>
    </w:p>
    <w:p w:rsidR="00B97DF4" w:rsidRDefault="00B97DF4" w:rsidP="00BA0F25">
      <w:pPr>
        <w:widowControl/>
        <w:suppressAutoHyphens w:val="0"/>
        <w:spacing w:line="360" w:lineRule="auto"/>
        <w:jc w:val="both"/>
        <w:rPr>
          <w:rFonts w:ascii="Times New Roman" w:eastAsia="Times New Roman" w:hAnsi="Times New Roman" w:cs="Times New Roman"/>
          <w:color w:val="333333"/>
          <w:kern w:val="0"/>
          <w:sz w:val="28"/>
          <w:szCs w:val="28"/>
          <w:lang w:eastAsia="ru-RU" w:bidi="ar-SA"/>
        </w:rPr>
      </w:pPr>
    </w:p>
    <w:p w:rsidR="0045347E" w:rsidRPr="00B97DF4" w:rsidRDefault="0045347E" w:rsidP="00BA0F25">
      <w:pPr>
        <w:pStyle w:val="ae"/>
        <w:numPr>
          <w:ilvl w:val="1"/>
          <w:numId w:val="4"/>
        </w:numPr>
        <w:spacing w:after="0" w:line="360" w:lineRule="auto"/>
        <w:ind w:left="0" w:firstLine="709"/>
        <w:jc w:val="both"/>
        <w:rPr>
          <w:rFonts w:ascii="Times New Roman" w:eastAsia="Times New Roman" w:hAnsi="Times New Roman"/>
          <w:sz w:val="28"/>
          <w:szCs w:val="28"/>
          <w:lang w:eastAsia="ru-RU"/>
        </w:rPr>
      </w:pPr>
      <w:r w:rsidRPr="00B97DF4">
        <w:rPr>
          <w:rFonts w:ascii="Times New Roman" w:eastAsia="Times New Roman" w:hAnsi="Times New Roman"/>
          <w:sz w:val="28"/>
          <w:szCs w:val="28"/>
          <w:lang w:eastAsia="ru-RU"/>
        </w:rPr>
        <w:t>Представь, что тебе для выступления с докладом нужна иллюстрация вулкана. Ты рисуешь не очень хорошо, а твой друг занимается рисованием. С какими словами ты вежливо обратишься к нему за помощью? </w:t>
      </w:r>
      <w:r w:rsidRPr="00B97DF4">
        <w:rPr>
          <w:rFonts w:ascii="Times New Roman" w:eastAsia="Times New Roman" w:hAnsi="Times New Roman"/>
          <w:b/>
          <w:bCs/>
          <w:sz w:val="28"/>
          <w:szCs w:val="28"/>
          <w:lang w:eastAsia="ru-RU"/>
        </w:rPr>
        <w:t>Запиши </w:t>
      </w:r>
      <w:r w:rsidRPr="00B97DF4">
        <w:rPr>
          <w:rFonts w:ascii="Times New Roman" w:eastAsia="Times New Roman" w:hAnsi="Times New Roman"/>
          <w:sz w:val="28"/>
          <w:szCs w:val="28"/>
          <w:lang w:eastAsia="ru-RU"/>
        </w:rPr>
        <w:t>свою </w:t>
      </w:r>
      <w:r w:rsidRPr="00B97DF4">
        <w:rPr>
          <w:rFonts w:ascii="Times New Roman" w:eastAsia="Times New Roman" w:hAnsi="Times New Roman"/>
          <w:b/>
          <w:bCs/>
          <w:sz w:val="28"/>
          <w:szCs w:val="28"/>
          <w:lang w:eastAsia="ru-RU"/>
        </w:rPr>
        <w:t>просьбу </w:t>
      </w:r>
      <w:r w:rsidRPr="00B97DF4">
        <w:rPr>
          <w:rFonts w:ascii="Times New Roman" w:eastAsia="Times New Roman" w:hAnsi="Times New Roman"/>
          <w:sz w:val="28"/>
          <w:szCs w:val="28"/>
          <w:lang w:eastAsia="ru-RU"/>
        </w:rPr>
        <w:t>(в предложении должно быть не менее трёх слов).</w:t>
      </w:r>
    </w:p>
    <w:p w:rsidR="0045347E" w:rsidRPr="00B97DF4" w:rsidRDefault="0045347E" w:rsidP="00BA0F25">
      <w:pPr>
        <w:widowControl/>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 </w:t>
      </w:r>
      <w:r w:rsidR="00E967BC" w:rsidRPr="00B97DF4">
        <w:rPr>
          <w:rFonts w:ascii="Times New Roman" w:eastAsia="Times New Roman" w:hAnsi="Times New Roman" w:cs="Times New Roman"/>
          <w:kern w:val="0"/>
          <w:sz w:val="28"/>
          <w:szCs w:val="28"/>
          <w:lang w:eastAsia="ru-RU" w:bidi="ar-SA"/>
        </w:rPr>
        <w:t>2.</w:t>
      </w:r>
      <w:r w:rsidR="00065410" w:rsidRPr="00B97DF4">
        <w:rPr>
          <w:rFonts w:ascii="Times New Roman" w:eastAsia="Times New Roman" w:hAnsi="Times New Roman" w:cs="Times New Roman"/>
          <w:kern w:val="0"/>
          <w:sz w:val="28"/>
          <w:szCs w:val="28"/>
          <w:lang w:eastAsia="ru-RU" w:bidi="ar-SA"/>
        </w:rPr>
        <w:t xml:space="preserve"> </w:t>
      </w:r>
      <w:r w:rsidRPr="00B97DF4">
        <w:rPr>
          <w:rFonts w:ascii="Times New Roman" w:eastAsia="Times New Roman" w:hAnsi="Times New Roman" w:cs="Times New Roman"/>
          <w:kern w:val="0"/>
          <w:sz w:val="28"/>
          <w:szCs w:val="28"/>
          <w:lang w:eastAsia="ru-RU" w:bidi="ar-SA"/>
        </w:rPr>
        <w:t>Представь, что учительница попросила тебя отнести книги в библиотеку. Книг много, и тебе придётся возвращаться. Твой одноклассник взял половину книг, и вы вместе за один раз отнесли их. Что ты ему</w:t>
      </w:r>
      <w:r w:rsidR="00AF647B" w:rsidRPr="00B97DF4">
        <w:rPr>
          <w:rFonts w:ascii="Times New Roman" w:eastAsia="Times New Roman" w:hAnsi="Times New Roman" w:cs="Times New Roman"/>
          <w:kern w:val="0"/>
          <w:sz w:val="28"/>
          <w:szCs w:val="28"/>
          <w:lang w:eastAsia="ru-RU" w:bidi="ar-SA"/>
        </w:rPr>
        <w:t xml:space="preserve"> скажешь?</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Запиши</w:t>
      </w:r>
      <w:r w:rsidRPr="00B97DF4">
        <w:rPr>
          <w:rFonts w:ascii="Times New Roman" w:eastAsia="Times New Roman" w:hAnsi="Times New Roman" w:cs="Times New Roman"/>
          <w:kern w:val="0"/>
          <w:sz w:val="28"/>
          <w:szCs w:val="28"/>
          <w:lang w:eastAsia="ru-RU" w:bidi="ar-SA"/>
        </w:rPr>
        <w:t> предложение, в котором ты выражаешь</w:t>
      </w:r>
      <w:r w:rsidR="001A07CF" w:rsidRPr="00B97DF4">
        <w:rPr>
          <w:rFonts w:ascii="Times New Roman" w:eastAsia="Times New Roman" w:hAnsi="Times New Roman" w:cs="Times New Roman"/>
          <w:kern w:val="0"/>
          <w:sz w:val="28"/>
          <w:szCs w:val="28"/>
          <w:lang w:eastAsia="ru-RU" w:bidi="ar-SA"/>
        </w:rPr>
        <w:t xml:space="preserve"> свою </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благодарность</w:t>
      </w:r>
      <w:r w:rsidRPr="00B97DF4">
        <w:rPr>
          <w:rFonts w:ascii="Times New Roman" w:eastAsia="Times New Roman" w:hAnsi="Times New Roman" w:cs="Times New Roman"/>
          <w:kern w:val="0"/>
          <w:sz w:val="28"/>
          <w:szCs w:val="28"/>
          <w:lang w:eastAsia="ru-RU" w:bidi="ar-SA"/>
        </w:rPr>
        <w:t> (в предложении должно быть не менее трёх слов).</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3.</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 xml:space="preserve">Представь, что на уроке рисования вы рисуете времена года. Ты рисуешь лето, и зелёная краска у тебя закончилась. Сосед (соседка) по парте предложил (предложила) тебе свою зелёную краску. Что ты ему (ей) </w:t>
      </w:r>
      <w:r w:rsidR="0045347E" w:rsidRPr="00B97DF4">
        <w:rPr>
          <w:rFonts w:ascii="Times New Roman" w:eastAsia="Times New Roman" w:hAnsi="Times New Roman" w:cs="Times New Roman"/>
          <w:kern w:val="0"/>
          <w:sz w:val="28"/>
          <w:szCs w:val="28"/>
          <w:lang w:eastAsia="ru-RU" w:bidi="ar-SA"/>
        </w:rPr>
        <w:lastRenderedPageBreak/>
        <w:t>скажешь? </w:t>
      </w:r>
      <w:r w:rsidR="0045347E" w:rsidRPr="00B97DF4">
        <w:rPr>
          <w:rFonts w:ascii="Times New Roman" w:eastAsia="Times New Roman" w:hAnsi="Times New Roman" w:cs="Times New Roman"/>
          <w:b/>
          <w:bCs/>
          <w:kern w:val="0"/>
          <w:sz w:val="28"/>
          <w:szCs w:val="28"/>
          <w:lang w:eastAsia="ru-RU" w:bidi="ar-SA"/>
        </w:rPr>
        <w:t>Запиши</w:t>
      </w:r>
      <w:r w:rsidRPr="00B97DF4">
        <w:rPr>
          <w:rFonts w:ascii="Times New Roman" w:eastAsia="Times New Roman" w:hAnsi="Times New Roman" w:cs="Times New Roman"/>
          <w:b/>
          <w:bCs/>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предложение, в котором ты выражаешь свою </w:t>
      </w:r>
      <w:r w:rsidR="0045347E" w:rsidRPr="00B97DF4">
        <w:rPr>
          <w:rFonts w:ascii="Times New Roman" w:eastAsia="Times New Roman" w:hAnsi="Times New Roman" w:cs="Times New Roman"/>
          <w:b/>
          <w:bCs/>
          <w:kern w:val="0"/>
          <w:sz w:val="28"/>
          <w:szCs w:val="28"/>
          <w:lang w:eastAsia="ru-RU" w:bidi="ar-SA"/>
        </w:rPr>
        <w:t>благодарность</w:t>
      </w:r>
      <w:r w:rsidR="0045347E" w:rsidRPr="00B97DF4">
        <w:rPr>
          <w:rFonts w:ascii="Times New Roman" w:eastAsia="Times New Roman" w:hAnsi="Times New Roman" w:cs="Times New Roman"/>
          <w:kern w:val="0"/>
          <w:sz w:val="28"/>
          <w:szCs w:val="28"/>
          <w:lang w:eastAsia="ru-RU" w:bidi="ar-SA"/>
        </w:rPr>
        <w:t> (в предложении должно быть не менее трёх слов).</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4.</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тебе нужно готовить интересный, но сложный доклад. Твоя одноклассница нашла хорошую книгу по теме твоего доклада и принесла её тебе. Что ты ей скажешь?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предложение, в котором ты выражаешь свою</w:t>
      </w:r>
      <w:r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b/>
          <w:bCs/>
          <w:kern w:val="0"/>
          <w:sz w:val="28"/>
          <w:szCs w:val="28"/>
          <w:lang w:eastAsia="ru-RU" w:bidi="ar-SA"/>
        </w:rPr>
        <w:t>благодарность</w:t>
      </w:r>
      <w:r w:rsidR="0045347E" w:rsidRPr="00B97DF4">
        <w:rPr>
          <w:rFonts w:ascii="Times New Roman" w:eastAsia="Times New Roman" w:hAnsi="Times New Roman" w:cs="Times New Roman"/>
          <w:kern w:val="0"/>
          <w:sz w:val="28"/>
          <w:szCs w:val="28"/>
          <w:lang w:eastAsia="ru-RU" w:bidi="ar-SA"/>
        </w:rPr>
        <w:t> (в предложении должно быть не менее трёх слов).</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5.</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ты пропустил (пропустила) урок математики и тебе нужно узнать домашнее задание. С какими словами ты вежливо обратишься за помощью к однокласснику, который был на уроке?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свою </w:t>
      </w:r>
      <w:r w:rsidR="0045347E" w:rsidRPr="00B97DF4">
        <w:rPr>
          <w:rFonts w:ascii="Times New Roman" w:eastAsia="Times New Roman" w:hAnsi="Times New Roman" w:cs="Times New Roman"/>
          <w:b/>
          <w:bCs/>
          <w:kern w:val="0"/>
          <w:sz w:val="28"/>
          <w:szCs w:val="28"/>
          <w:lang w:eastAsia="ru-RU" w:bidi="ar-SA"/>
        </w:rPr>
        <w:t>просьбу </w:t>
      </w:r>
      <w:r w:rsidR="0045347E" w:rsidRPr="00B97DF4">
        <w:rPr>
          <w:rFonts w:ascii="Times New Roman" w:eastAsia="Times New Roman" w:hAnsi="Times New Roman" w:cs="Times New Roman"/>
          <w:kern w:val="0"/>
          <w:sz w:val="28"/>
          <w:szCs w:val="28"/>
          <w:lang w:eastAsia="ru-RU" w:bidi="ar-SA"/>
        </w:rPr>
        <w:t>(в предложении должно быть не менее трёх слов).</w:t>
      </w:r>
      <w:r w:rsidRPr="00B97DF4">
        <w:rPr>
          <w:rFonts w:ascii="Times New Roman" w:eastAsia="Times New Roman" w:hAnsi="Times New Roman" w:cs="Times New Roman"/>
          <w:kern w:val="0"/>
          <w:sz w:val="28"/>
          <w:szCs w:val="28"/>
          <w:lang w:eastAsia="ru-RU" w:bidi="ar-SA"/>
        </w:rPr>
        <w:t xml:space="preserve"> </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6.</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ты хочешь посмотреть в магазине книгу, но не можешь дотянуться до полки, на которой она стоит. С какими словами ты вежливо обратишься за помощью к продавцу, чтобы он помог тебе достать книгу?</w:t>
      </w:r>
      <w:r w:rsidR="001A07CF"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свою </w:t>
      </w:r>
      <w:r w:rsidR="0045347E" w:rsidRPr="00B97DF4">
        <w:rPr>
          <w:rFonts w:ascii="Times New Roman" w:eastAsia="Times New Roman" w:hAnsi="Times New Roman" w:cs="Times New Roman"/>
          <w:b/>
          <w:bCs/>
          <w:kern w:val="0"/>
          <w:sz w:val="28"/>
          <w:szCs w:val="28"/>
          <w:lang w:eastAsia="ru-RU" w:bidi="ar-SA"/>
        </w:rPr>
        <w:t>просьбу </w:t>
      </w:r>
      <w:r w:rsidR="0045347E" w:rsidRPr="00B97DF4">
        <w:rPr>
          <w:rFonts w:ascii="Times New Roman" w:eastAsia="Times New Roman" w:hAnsi="Times New Roman" w:cs="Times New Roman"/>
          <w:kern w:val="0"/>
          <w:sz w:val="28"/>
          <w:szCs w:val="28"/>
          <w:lang w:eastAsia="ru-RU" w:bidi="ar-SA"/>
        </w:rPr>
        <w:t>(в предложении должно быть не менее трёх слов).</w:t>
      </w:r>
      <w:r w:rsidRPr="00B97DF4">
        <w:rPr>
          <w:rFonts w:ascii="Times New Roman" w:eastAsia="Times New Roman" w:hAnsi="Times New Roman" w:cs="Times New Roman"/>
          <w:kern w:val="0"/>
          <w:sz w:val="28"/>
          <w:szCs w:val="28"/>
          <w:lang w:eastAsia="ru-RU" w:bidi="ar-SA"/>
        </w:rPr>
        <w:t xml:space="preserve"> </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7.</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тебе нужно узнать, который час, а у тебя нет часов. С какими словами ты вежливо обратишься за помощью к прохожему, у которого на руке есть часы?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свою </w:t>
      </w:r>
      <w:r w:rsidR="0045347E" w:rsidRPr="00B97DF4">
        <w:rPr>
          <w:rFonts w:ascii="Times New Roman" w:eastAsia="Times New Roman" w:hAnsi="Times New Roman" w:cs="Times New Roman"/>
          <w:b/>
          <w:bCs/>
          <w:kern w:val="0"/>
          <w:sz w:val="28"/>
          <w:szCs w:val="28"/>
          <w:lang w:eastAsia="ru-RU" w:bidi="ar-SA"/>
        </w:rPr>
        <w:t>просьбу</w:t>
      </w:r>
      <w:r w:rsidR="0045347E" w:rsidRPr="00B97DF4">
        <w:rPr>
          <w:rFonts w:ascii="Times New Roman" w:eastAsia="Times New Roman" w:hAnsi="Times New Roman" w:cs="Times New Roman"/>
          <w:kern w:val="0"/>
          <w:sz w:val="28"/>
          <w:szCs w:val="28"/>
          <w:lang w:eastAsia="ru-RU" w:bidi="ar-SA"/>
        </w:rPr>
        <w:t> (в предложении должно быть не менее трёх слов).</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8.</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тебе нужно узнать, как пройти к ближайшей станции метро (или остановке автобуса). С какими словами ты вежливо обратишься за помощью к прохожему?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свою </w:t>
      </w:r>
      <w:r w:rsidR="0045347E" w:rsidRPr="00B97DF4">
        <w:rPr>
          <w:rFonts w:ascii="Times New Roman" w:eastAsia="Times New Roman" w:hAnsi="Times New Roman" w:cs="Times New Roman"/>
          <w:b/>
          <w:bCs/>
          <w:kern w:val="0"/>
          <w:sz w:val="28"/>
          <w:szCs w:val="28"/>
          <w:lang w:eastAsia="ru-RU" w:bidi="ar-SA"/>
        </w:rPr>
        <w:t>просьбу </w:t>
      </w:r>
      <w:r w:rsidR="0045347E" w:rsidRPr="00B97DF4">
        <w:rPr>
          <w:rFonts w:ascii="Times New Roman" w:eastAsia="Times New Roman" w:hAnsi="Times New Roman" w:cs="Times New Roman"/>
          <w:kern w:val="0"/>
          <w:sz w:val="28"/>
          <w:szCs w:val="28"/>
          <w:lang w:eastAsia="ru-RU" w:bidi="ar-SA"/>
        </w:rPr>
        <w:t>(в предложении должно быть не менее трёх слов).</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9.</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к уроку тебе нужна книга, а в твоей домашней библиотеке её нет. С какими словами ты вежливо обратишься за помощью к школьному библиотекарю?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свою </w:t>
      </w:r>
      <w:r w:rsidR="0045347E" w:rsidRPr="00B97DF4">
        <w:rPr>
          <w:rFonts w:ascii="Times New Roman" w:eastAsia="Times New Roman" w:hAnsi="Times New Roman" w:cs="Times New Roman"/>
          <w:b/>
          <w:bCs/>
          <w:kern w:val="0"/>
          <w:sz w:val="28"/>
          <w:szCs w:val="28"/>
          <w:lang w:eastAsia="ru-RU" w:bidi="ar-SA"/>
        </w:rPr>
        <w:t>просьбу</w:t>
      </w:r>
      <w:r w:rsidR="0045347E" w:rsidRPr="00B97DF4">
        <w:rPr>
          <w:rFonts w:ascii="Times New Roman" w:eastAsia="Times New Roman" w:hAnsi="Times New Roman" w:cs="Times New Roman"/>
          <w:kern w:val="0"/>
          <w:sz w:val="28"/>
          <w:szCs w:val="28"/>
          <w:lang w:eastAsia="ru-RU" w:bidi="ar-SA"/>
        </w:rPr>
        <w:t> (в предложении должно быть не менее трёх слов).</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lastRenderedPageBreak/>
        <w:t>10.</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тебе для работы на уроке нужна ручка, а ты забыл её дома. С какими словами ты вежливо обратишься за помощью к однокласснику, у которого есть запасная ручка?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свою </w:t>
      </w:r>
      <w:r w:rsidR="0045347E" w:rsidRPr="00B97DF4">
        <w:rPr>
          <w:rFonts w:ascii="Times New Roman" w:eastAsia="Times New Roman" w:hAnsi="Times New Roman" w:cs="Times New Roman"/>
          <w:b/>
          <w:bCs/>
          <w:kern w:val="0"/>
          <w:sz w:val="28"/>
          <w:szCs w:val="28"/>
          <w:lang w:eastAsia="ru-RU" w:bidi="ar-SA"/>
        </w:rPr>
        <w:t>просьбу </w:t>
      </w:r>
      <w:r w:rsidR="0045347E" w:rsidRPr="00B97DF4">
        <w:rPr>
          <w:rFonts w:ascii="Times New Roman" w:eastAsia="Times New Roman" w:hAnsi="Times New Roman" w:cs="Times New Roman"/>
          <w:kern w:val="0"/>
          <w:sz w:val="28"/>
          <w:szCs w:val="28"/>
          <w:lang w:eastAsia="ru-RU" w:bidi="ar-SA"/>
        </w:rPr>
        <w:t>(в предложении должно быть не менее трёх слов).</w:t>
      </w:r>
    </w:p>
    <w:p w:rsidR="0045347E" w:rsidRPr="00B97DF4" w:rsidRDefault="0045347E" w:rsidP="00BA0F25">
      <w:pPr>
        <w:pStyle w:val="ae"/>
        <w:numPr>
          <w:ilvl w:val="0"/>
          <w:numId w:val="4"/>
        </w:numPr>
        <w:shd w:val="clear" w:color="auto" w:fill="FFFFFF"/>
        <w:spacing w:after="0" w:line="360" w:lineRule="auto"/>
        <w:ind w:left="0" w:firstLine="709"/>
        <w:jc w:val="both"/>
        <w:rPr>
          <w:rFonts w:ascii="Times New Roman" w:eastAsia="Times New Roman" w:hAnsi="Times New Roman"/>
          <w:sz w:val="28"/>
          <w:szCs w:val="28"/>
          <w:lang w:eastAsia="ru-RU"/>
        </w:rPr>
      </w:pPr>
      <w:r w:rsidRPr="00B97DF4">
        <w:rPr>
          <w:rFonts w:ascii="Times New Roman" w:eastAsia="Times New Roman" w:hAnsi="Times New Roman"/>
          <w:sz w:val="28"/>
          <w:szCs w:val="28"/>
          <w:lang w:eastAsia="ru-RU"/>
        </w:rPr>
        <w:t>Представь, что на уроке математики тебе понадобилась линейка, а ты забыл (забыла) её дома. С какими словами ты вежливо обратишься за помощью к однокласснику (одноклассникам)? </w:t>
      </w:r>
      <w:r w:rsidRPr="00B97DF4">
        <w:rPr>
          <w:rFonts w:ascii="Times New Roman" w:eastAsia="Times New Roman" w:hAnsi="Times New Roman"/>
          <w:b/>
          <w:bCs/>
          <w:sz w:val="28"/>
          <w:szCs w:val="28"/>
          <w:lang w:eastAsia="ru-RU"/>
        </w:rPr>
        <w:t>Запиши</w:t>
      </w:r>
      <w:r w:rsidRPr="00B97DF4">
        <w:rPr>
          <w:rFonts w:ascii="Times New Roman" w:eastAsia="Times New Roman" w:hAnsi="Times New Roman"/>
          <w:sz w:val="28"/>
          <w:szCs w:val="28"/>
          <w:lang w:eastAsia="ru-RU"/>
        </w:rPr>
        <w:t> свою </w:t>
      </w:r>
      <w:r w:rsidRPr="00B97DF4">
        <w:rPr>
          <w:rFonts w:ascii="Times New Roman" w:eastAsia="Times New Roman" w:hAnsi="Times New Roman"/>
          <w:b/>
          <w:bCs/>
          <w:sz w:val="28"/>
          <w:szCs w:val="28"/>
          <w:lang w:eastAsia="ru-RU"/>
        </w:rPr>
        <w:t>просьбу </w:t>
      </w:r>
      <w:r w:rsidRPr="00B97DF4">
        <w:rPr>
          <w:rFonts w:ascii="Times New Roman" w:eastAsia="Times New Roman" w:hAnsi="Times New Roman"/>
          <w:sz w:val="28"/>
          <w:szCs w:val="28"/>
          <w:lang w:eastAsia="ru-RU"/>
        </w:rPr>
        <w:t>(в предложении должно быть не менее трёх слов).</w:t>
      </w:r>
    </w:p>
    <w:p w:rsidR="0045347E" w:rsidRPr="00B97DF4" w:rsidRDefault="00E967BC" w:rsidP="00BA0F25">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12.</w:t>
      </w:r>
      <w:r w:rsidR="00065410" w:rsidRPr="00B97DF4">
        <w:rPr>
          <w:rFonts w:ascii="Times New Roman" w:eastAsia="Times New Roman" w:hAnsi="Times New Roman" w:cs="Times New Roman"/>
          <w:kern w:val="0"/>
          <w:sz w:val="28"/>
          <w:szCs w:val="28"/>
          <w:lang w:eastAsia="ru-RU" w:bidi="ar-SA"/>
        </w:rPr>
        <w:t xml:space="preserve"> </w:t>
      </w:r>
      <w:r w:rsidR="0045347E" w:rsidRPr="00B97DF4">
        <w:rPr>
          <w:rFonts w:ascii="Times New Roman" w:eastAsia="Times New Roman" w:hAnsi="Times New Roman" w:cs="Times New Roman"/>
          <w:kern w:val="0"/>
          <w:sz w:val="28"/>
          <w:szCs w:val="28"/>
          <w:lang w:eastAsia="ru-RU" w:bidi="ar-SA"/>
        </w:rPr>
        <w:t>Представь, что ты дежурный, тебе надо полить все цветы, а твой класс спешит на школьный двор – там хорошая погода и все играют в мяч. Один одноклассник задержался и помог тебе. Что ты ему скажешь? </w:t>
      </w:r>
      <w:r w:rsidR="0045347E" w:rsidRPr="00B97DF4">
        <w:rPr>
          <w:rFonts w:ascii="Times New Roman" w:eastAsia="Times New Roman" w:hAnsi="Times New Roman" w:cs="Times New Roman"/>
          <w:b/>
          <w:bCs/>
          <w:kern w:val="0"/>
          <w:sz w:val="28"/>
          <w:szCs w:val="28"/>
          <w:lang w:eastAsia="ru-RU" w:bidi="ar-SA"/>
        </w:rPr>
        <w:t>Запиши</w:t>
      </w:r>
      <w:r w:rsidR="0045347E" w:rsidRPr="00B97DF4">
        <w:rPr>
          <w:rFonts w:ascii="Times New Roman" w:eastAsia="Times New Roman" w:hAnsi="Times New Roman" w:cs="Times New Roman"/>
          <w:kern w:val="0"/>
          <w:sz w:val="28"/>
          <w:szCs w:val="28"/>
          <w:lang w:eastAsia="ru-RU" w:bidi="ar-SA"/>
        </w:rPr>
        <w:t> предложение, в котором ты выражаешь свою </w:t>
      </w:r>
      <w:r w:rsidR="0045347E" w:rsidRPr="00B97DF4">
        <w:rPr>
          <w:rFonts w:ascii="Times New Roman" w:eastAsia="Times New Roman" w:hAnsi="Times New Roman" w:cs="Times New Roman"/>
          <w:b/>
          <w:bCs/>
          <w:kern w:val="0"/>
          <w:sz w:val="28"/>
          <w:szCs w:val="28"/>
          <w:lang w:eastAsia="ru-RU" w:bidi="ar-SA"/>
        </w:rPr>
        <w:t>благодарность </w:t>
      </w:r>
      <w:r w:rsidR="0045347E" w:rsidRPr="00B97DF4">
        <w:rPr>
          <w:rFonts w:ascii="Times New Roman" w:eastAsia="Times New Roman" w:hAnsi="Times New Roman" w:cs="Times New Roman"/>
          <w:kern w:val="0"/>
          <w:sz w:val="28"/>
          <w:szCs w:val="28"/>
          <w:lang w:eastAsia="ru-RU" w:bidi="ar-SA"/>
        </w:rPr>
        <w:t>(в предложении должно быть не менее трёх слов).</w:t>
      </w:r>
    </w:p>
    <w:p w:rsidR="007D63B9" w:rsidRPr="00B97DF4" w:rsidRDefault="00E967BC" w:rsidP="00BA0F25">
      <w:pPr>
        <w:pStyle w:val="22"/>
        <w:spacing w:line="360" w:lineRule="auto"/>
        <w:ind w:firstLine="709"/>
        <w:jc w:val="both"/>
        <w:rPr>
          <w:rFonts w:ascii="Times New Roman" w:hAnsi="Times New Roman" w:cs="Times New Roman"/>
          <w:sz w:val="28"/>
          <w:szCs w:val="28"/>
        </w:rPr>
      </w:pPr>
      <w:r w:rsidRPr="00B97DF4">
        <w:rPr>
          <w:rFonts w:ascii="Times New Roman" w:hAnsi="Times New Roman" w:cs="Times New Roman"/>
          <w:sz w:val="28"/>
          <w:szCs w:val="28"/>
        </w:rPr>
        <w:t>13.</w:t>
      </w:r>
      <w:r w:rsidR="00065410" w:rsidRPr="00B97DF4">
        <w:rPr>
          <w:rFonts w:ascii="Times New Roman" w:hAnsi="Times New Roman" w:cs="Times New Roman"/>
          <w:sz w:val="28"/>
          <w:szCs w:val="28"/>
        </w:rPr>
        <w:t xml:space="preserve"> </w:t>
      </w:r>
      <w:r w:rsidR="007D63B9" w:rsidRPr="00B97DF4">
        <w:rPr>
          <w:rFonts w:ascii="Times New Roman" w:hAnsi="Times New Roman" w:cs="Times New Roman"/>
          <w:sz w:val="28"/>
          <w:szCs w:val="28"/>
        </w:rPr>
        <w:t xml:space="preserve">Представь, что одноклассник (одноклассница) взял (взяла) у тебя почитать книгу и долго не возвращает. Вежливо попроси вернуть книгу. </w:t>
      </w:r>
      <w:r w:rsidR="007D63B9" w:rsidRPr="00B97DF4">
        <w:rPr>
          <w:rStyle w:val="23"/>
          <w:rFonts w:eastAsia="DejaVu Sans"/>
          <w:color w:val="auto"/>
        </w:rPr>
        <w:t xml:space="preserve">Запиши </w:t>
      </w:r>
      <w:r w:rsidR="007D63B9" w:rsidRPr="00B97DF4">
        <w:rPr>
          <w:rFonts w:ascii="Times New Roman" w:hAnsi="Times New Roman" w:cs="Times New Roman"/>
          <w:sz w:val="28"/>
          <w:szCs w:val="28"/>
        </w:rPr>
        <w:t xml:space="preserve">свою </w:t>
      </w:r>
      <w:r w:rsidR="007D63B9" w:rsidRPr="00B97DF4">
        <w:rPr>
          <w:rStyle w:val="23"/>
          <w:rFonts w:eastAsia="DejaVu Sans"/>
          <w:color w:val="auto"/>
        </w:rPr>
        <w:t>просьбу</w:t>
      </w:r>
      <w:r w:rsidR="007D63B9" w:rsidRPr="00B97DF4">
        <w:rPr>
          <w:rFonts w:ascii="Times New Roman" w:hAnsi="Times New Roman" w:cs="Times New Roman"/>
          <w:sz w:val="28"/>
          <w:szCs w:val="28"/>
        </w:rPr>
        <w:t>.</w:t>
      </w:r>
    </w:p>
    <w:p w:rsidR="007D63B9" w:rsidRPr="00B97DF4" w:rsidRDefault="00E967BC" w:rsidP="00BA0F25">
      <w:pPr>
        <w:tabs>
          <w:tab w:val="left" w:pos="1134"/>
        </w:tabs>
        <w:spacing w:line="360" w:lineRule="auto"/>
        <w:ind w:firstLine="709"/>
        <w:jc w:val="both"/>
        <w:rPr>
          <w:rFonts w:ascii="Times New Roman" w:hAnsi="Times New Roman" w:cs="Times New Roman"/>
          <w:sz w:val="28"/>
          <w:szCs w:val="28"/>
        </w:rPr>
      </w:pPr>
      <w:r w:rsidRPr="00B97DF4">
        <w:rPr>
          <w:rFonts w:ascii="Times New Roman" w:hAnsi="Times New Roman" w:cs="Times New Roman"/>
          <w:sz w:val="28"/>
          <w:szCs w:val="28"/>
        </w:rPr>
        <w:t>14.</w:t>
      </w:r>
      <w:r w:rsidR="00065410" w:rsidRPr="00B97DF4">
        <w:rPr>
          <w:rFonts w:ascii="Times New Roman" w:hAnsi="Times New Roman" w:cs="Times New Roman"/>
          <w:sz w:val="28"/>
          <w:szCs w:val="28"/>
        </w:rPr>
        <w:t xml:space="preserve"> </w:t>
      </w:r>
      <w:r w:rsidR="007D63B9" w:rsidRPr="00B97DF4">
        <w:rPr>
          <w:rFonts w:ascii="Times New Roman" w:hAnsi="Times New Roman" w:cs="Times New Roman"/>
          <w:sz w:val="28"/>
          <w:szCs w:val="28"/>
        </w:rPr>
        <w:t xml:space="preserve">Представь, что одноклассник (одноклассница) пригласил (пригласила) тебя в гости на день рождения. Поблагодари пригласившего (пригласившую). </w:t>
      </w:r>
      <w:r w:rsidR="007D63B9" w:rsidRPr="00B97DF4">
        <w:rPr>
          <w:rStyle w:val="23"/>
          <w:rFonts w:eastAsia="DejaVu Sans"/>
          <w:color w:val="auto"/>
        </w:rPr>
        <w:t xml:space="preserve">Запиши </w:t>
      </w:r>
      <w:r w:rsidR="007D63B9" w:rsidRPr="00B97DF4">
        <w:rPr>
          <w:rFonts w:ascii="Times New Roman" w:hAnsi="Times New Roman" w:cs="Times New Roman"/>
          <w:sz w:val="28"/>
          <w:szCs w:val="28"/>
        </w:rPr>
        <w:t xml:space="preserve">свою </w:t>
      </w:r>
      <w:r w:rsidR="007D63B9" w:rsidRPr="00B97DF4">
        <w:rPr>
          <w:rStyle w:val="23"/>
          <w:rFonts w:eastAsia="DejaVu Sans"/>
          <w:color w:val="auto"/>
        </w:rPr>
        <w:t>благодарность</w:t>
      </w:r>
    </w:p>
    <w:p w:rsidR="0070611F" w:rsidRPr="00B97DF4" w:rsidRDefault="00E967BC" w:rsidP="00BA0F25">
      <w:pPr>
        <w:tabs>
          <w:tab w:val="left" w:pos="1134"/>
        </w:tabs>
        <w:spacing w:line="360" w:lineRule="auto"/>
        <w:ind w:firstLine="709"/>
        <w:jc w:val="both"/>
        <w:rPr>
          <w:rStyle w:val="23"/>
          <w:rFonts w:eastAsia="DejaVu Sans"/>
          <w:color w:val="auto"/>
        </w:rPr>
      </w:pPr>
      <w:r w:rsidRPr="00B97DF4">
        <w:rPr>
          <w:rFonts w:ascii="Times New Roman" w:hAnsi="Times New Roman" w:cs="Times New Roman"/>
          <w:sz w:val="28"/>
          <w:szCs w:val="28"/>
        </w:rPr>
        <w:t>15.</w:t>
      </w:r>
      <w:r w:rsidR="00065410" w:rsidRPr="00B97DF4">
        <w:rPr>
          <w:rFonts w:ascii="Times New Roman" w:hAnsi="Times New Roman" w:cs="Times New Roman"/>
          <w:sz w:val="28"/>
          <w:szCs w:val="28"/>
        </w:rPr>
        <w:t xml:space="preserve"> </w:t>
      </w:r>
      <w:r w:rsidR="006E6E5C" w:rsidRPr="00B97DF4">
        <w:rPr>
          <w:rFonts w:ascii="Times New Roman" w:hAnsi="Times New Roman" w:cs="Times New Roman"/>
          <w:sz w:val="28"/>
          <w:szCs w:val="28"/>
        </w:rPr>
        <w:t xml:space="preserve">Представь, что одноклассники после уроков решили остаться на репетицию спектакля, в котором ты тоже участвуешь. По уважительной причине ты не можешь прийти. Постарайся вежливо отказаться. </w:t>
      </w:r>
      <w:r w:rsidR="006E6E5C" w:rsidRPr="00B97DF4">
        <w:rPr>
          <w:rStyle w:val="23"/>
          <w:rFonts w:eastAsia="DejaVu Sans"/>
          <w:color w:val="auto"/>
        </w:rPr>
        <w:t xml:space="preserve">Запиши </w:t>
      </w:r>
      <w:r w:rsidR="006E6E5C" w:rsidRPr="00B97DF4">
        <w:rPr>
          <w:rFonts w:ascii="Times New Roman" w:hAnsi="Times New Roman" w:cs="Times New Roman"/>
          <w:sz w:val="28"/>
          <w:szCs w:val="28"/>
        </w:rPr>
        <w:t xml:space="preserve">свой </w:t>
      </w:r>
      <w:r w:rsidR="006E6E5C" w:rsidRPr="00B97DF4">
        <w:rPr>
          <w:rStyle w:val="23"/>
          <w:rFonts w:eastAsia="DejaVu Sans"/>
          <w:color w:val="auto"/>
        </w:rPr>
        <w:t>отказ</w:t>
      </w:r>
      <w:r w:rsidR="00AF647B" w:rsidRPr="00B97DF4">
        <w:rPr>
          <w:rStyle w:val="23"/>
          <w:rFonts w:eastAsia="DejaVu Sans"/>
          <w:color w:val="auto"/>
        </w:rPr>
        <w:t>.</w:t>
      </w:r>
    </w:p>
    <w:p w:rsidR="006E6E5C" w:rsidRPr="00B97DF4" w:rsidRDefault="00E967BC" w:rsidP="00BA0F25">
      <w:pPr>
        <w:tabs>
          <w:tab w:val="left" w:pos="1134"/>
        </w:tabs>
        <w:spacing w:line="360" w:lineRule="auto"/>
        <w:ind w:firstLine="709"/>
        <w:jc w:val="both"/>
        <w:rPr>
          <w:rStyle w:val="23"/>
          <w:rFonts w:eastAsia="DejaVu Sans"/>
          <w:color w:val="auto"/>
        </w:rPr>
      </w:pPr>
      <w:r w:rsidRPr="00B97DF4">
        <w:rPr>
          <w:rFonts w:ascii="Times New Roman" w:hAnsi="Times New Roman" w:cs="Times New Roman"/>
          <w:sz w:val="28"/>
          <w:szCs w:val="28"/>
        </w:rPr>
        <w:t>16.</w:t>
      </w:r>
      <w:r w:rsidR="00065410" w:rsidRPr="00B97DF4">
        <w:rPr>
          <w:rFonts w:ascii="Times New Roman" w:hAnsi="Times New Roman" w:cs="Times New Roman"/>
          <w:sz w:val="28"/>
          <w:szCs w:val="28"/>
        </w:rPr>
        <w:t xml:space="preserve"> </w:t>
      </w:r>
      <w:r w:rsidR="006E6E5C" w:rsidRPr="00B97DF4">
        <w:rPr>
          <w:rFonts w:ascii="Times New Roman" w:hAnsi="Times New Roman" w:cs="Times New Roman"/>
          <w:sz w:val="28"/>
          <w:szCs w:val="28"/>
        </w:rPr>
        <w:t xml:space="preserve">Представь, что твой класс побывал на экскурсии. Один из твоих одноклассников брал с собой фотоаппарат и смог сделать интересные фотографии. Обратись к нему с просьбой прислать тебе эти фотографии. </w:t>
      </w:r>
      <w:r w:rsidR="006E6E5C" w:rsidRPr="00B97DF4">
        <w:rPr>
          <w:rStyle w:val="23"/>
          <w:rFonts w:eastAsia="DejaVu Sans"/>
          <w:color w:val="auto"/>
        </w:rPr>
        <w:t xml:space="preserve">Запиши </w:t>
      </w:r>
      <w:r w:rsidR="006E6E5C" w:rsidRPr="00B97DF4">
        <w:rPr>
          <w:rFonts w:ascii="Times New Roman" w:hAnsi="Times New Roman" w:cs="Times New Roman"/>
          <w:sz w:val="28"/>
          <w:szCs w:val="28"/>
        </w:rPr>
        <w:t xml:space="preserve">свою </w:t>
      </w:r>
      <w:r w:rsidR="006E6E5C" w:rsidRPr="00B97DF4">
        <w:rPr>
          <w:rStyle w:val="23"/>
          <w:rFonts w:eastAsia="DejaVu Sans"/>
          <w:color w:val="auto"/>
        </w:rPr>
        <w:t>просьбу</w:t>
      </w:r>
      <w:r w:rsidRPr="00B97DF4">
        <w:rPr>
          <w:rStyle w:val="23"/>
          <w:rFonts w:eastAsia="DejaVu Sans"/>
          <w:color w:val="auto"/>
        </w:rPr>
        <w:t>.</w:t>
      </w:r>
    </w:p>
    <w:p w:rsidR="00E967BC" w:rsidRPr="00B97DF4" w:rsidRDefault="00E967BC" w:rsidP="00BA0F25">
      <w:pPr>
        <w:pStyle w:val="22"/>
        <w:spacing w:line="360" w:lineRule="auto"/>
        <w:ind w:firstLine="709"/>
        <w:jc w:val="both"/>
        <w:rPr>
          <w:rStyle w:val="23"/>
          <w:rFonts w:eastAsia="DejaVu Sans"/>
          <w:color w:val="auto"/>
        </w:rPr>
      </w:pPr>
      <w:r w:rsidRPr="00B97DF4">
        <w:rPr>
          <w:rStyle w:val="23"/>
          <w:rFonts w:eastAsia="DejaVu Sans"/>
          <w:b w:val="0"/>
          <w:color w:val="auto"/>
        </w:rPr>
        <w:t>17.</w:t>
      </w:r>
      <w:r w:rsidRPr="00B97DF4">
        <w:rPr>
          <w:rFonts w:ascii="Times New Roman" w:hAnsi="Times New Roman" w:cs="Times New Roman"/>
          <w:sz w:val="28"/>
          <w:szCs w:val="28"/>
          <w:lang w:bidi="ru-RU"/>
        </w:rPr>
        <w:t xml:space="preserve"> </w:t>
      </w:r>
      <w:r w:rsidRPr="00B97DF4">
        <w:rPr>
          <w:rFonts w:ascii="Times New Roman" w:hAnsi="Times New Roman" w:cs="Times New Roman"/>
          <w:sz w:val="28"/>
          <w:szCs w:val="28"/>
        </w:rPr>
        <w:t xml:space="preserve">Представь, что ваш класс готовит для малышей из детского сада сообщение о спорте. Твой друг занимается интересным видом спорта (борьбой, теннисом, фехтованием или каким-то другим видом спорта). </w:t>
      </w:r>
      <w:r w:rsidRPr="00B97DF4">
        <w:rPr>
          <w:rFonts w:ascii="Times New Roman" w:hAnsi="Times New Roman" w:cs="Times New Roman"/>
          <w:sz w:val="28"/>
          <w:szCs w:val="28"/>
        </w:rPr>
        <w:lastRenderedPageBreak/>
        <w:t xml:space="preserve">Обратись к нему с просьбой выступить перед малышами. </w:t>
      </w:r>
      <w:r w:rsidRPr="00B97DF4">
        <w:rPr>
          <w:rStyle w:val="23"/>
          <w:rFonts w:eastAsia="DejaVu Sans"/>
          <w:color w:val="auto"/>
        </w:rPr>
        <w:t xml:space="preserve">Запиши </w:t>
      </w:r>
      <w:r w:rsidRPr="00B97DF4">
        <w:rPr>
          <w:rFonts w:ascii="Times New Roman" w:hAnsi="Times New Roman" w:cs="Times New Roman"/>
          <w:sz w:val="28"/>
          <w:szCs w:val="28"/>
        </w:rPr>
        <w:t xml:space="preserve">свою </w:t>
      </w:r>
      <w:r w:rsidRPr="00B97DF4">
        <w:rPr>
          <w:rStyle w:val="23"/>
          <w:rFonts w:eastAsia="DejaVu Sans"/>
          <w:color w:val="auto"/>
        </w:rPr>
        <w:t>просьбу.</w:t>
      </w:r>
    </w:p>
    <w:p w:rsidR="001D191E" w:rsidRPr="00B97DF4" w:rsidRDefault="001D191E" w:rsidP="00BA0F25">
      <w:pPr>
        <w:pStyle w:val="22"/>
        <w:spacing w:line="360" w:lineRule="auto"/>
        <w:ind w:firstLine="709"/>
        <w:jc w:val="both"/>
        <w:rPr>
          <w:rStyle w:val="23"/>
          <w:rFonts w:eastAsia="DejaVu Sans"/>
          <w:color w:val="auto"/>
        </w:rPr>
      </w:pPr>
      <w:r w:rsidRPr="00B97DF4">
        <w:rPr>
          <w:rStyle w:val="23"/>
          <w:rFonts w:eastAsia="DejaVu Sans"/>
          <w:b w:val="0"/>
          <w:color w:val="auto"/>
        </w:rPr>
        <w:t>18.</w:t>
      </w:r>
      <w:r w:rsidRPr="00B97DF4">
        <w:rPr>
          <w:rStyle w:val="23"/>
          <w:rFonts w:eastAsia="DejaVu Sans"/>
          <w:color w:val="auto"/>
        </w:rPr>
        <w:t xml:space="preserve"> </w:t>
      </w:r>
      <w:r w:rsidRPr="00B97DF4">
        <w:rPr>
          <w:rFonts w:ascii="Times New Roman" w:hAnsi="Times New Roman" w:cs="Times New Roman"/>
          <w:sz w:val="28"/>
          <w:szCs w:val="28"/>
        </w:rPr>
        <w:t>Представь, что одноклассник (одноклассница) пригласил (пригласила) тебя вместе сходить в кино, а ты по уважительной причине не можешь пойти. Постарайся отказаться от приглашения так, чтобы не обидеть пригласившего (</w:t>
      </w:r>
      <w:proofErr w:type="gramStart"/>
      <w:r w:rsidRPr="00B97DF4">
        <w:rPr>
          <w:rFonts w:ascii="Times New Roman" w:hAnsi="Times New Roman" w:cs="Times New Roman"/>
          <w:sz w:val="28"/>
          <w:szCs w:val="28"/>
        </w:rPr>
        <w:t>пригласившую</w:t>
      </w:r>
      <w:proofErr w:type="gramEnd"/>
      <w:r w:rsidRPr="00B97DF4">
        <w:rPr>
          <w:rFonts w:ascii="Times New Roman" w:hAnsi="Times New Roman" w:cs="Times New Roman"/>
          <w:sz w:val="28"/>
          <w:szCs w:val="28"/>
        </w:rPr>
        <w:t xml:space="preserve">). </w:t>
      </w:r>
      <w:r w:rsidRPr="00B97DF4">
        <w:rPr>
          <w:rStyle w:val="23"/>
          <w:rFonts w:eastAsia="DejaVu Sans"/>
          <w:color w:val="auto"/>
        </w:rPr>
        <w:t xml:space="preserve">Запиши </w:t>
      </w:r>
      <w:r w:rsidRPr="00B97DF4">
        <w:rPr>
          <w:rFonts w:ascii="Times New Roman" w:hAnsi="Times New Roman" w:cs="Times New Roman"/>
          <w:sz w:val="28"/>
          <w:szCs w:val="28"/>
        </w:rPr>
        <w:t xml:space="preserve">свой </w:t>
      </w:r>
      <w:r w:rsidRPr="00B97DF4">
        <w:rPr>
          <w:rStyle w:val="23"/>
          <w:rFonts w:eastAsia="DejaVu Sans"/>
          <w:color w:val="auto"/>
        </w:rPr>
        <w:t>отказ.</w:t>
      </w:r>
    </w:p>
    <w:p w:rsidR="001D191E" w:rsidRPr="00B97DF4" w:rsidRDefault="001D191E" w:rsidP="00BA0F25">
      <w:pPr>
        <w:spacing w:line="360" w:lineRule="auto"/>
        <w:ind w:firstLine="709"/>
        <w:jc w:val="both"/>
        <w:rPr>
          <w:rFonts w:ascii="Times New Roman" w:hAnsi="Times New Roman" w:cs="Times New Roman"/>
          <w:sz w:val="28"/>
          <w:szCs w:val="28"/>
        </w:rPr>
      </w:pPr>
      <w:r w:rsidRPr="00B97DF4">
        <w:rPr>
          <w:rStyle w:val="23"/>
          <w:rFonts w:eastAsia="DejaVu Sans"/>
          <w:b w:val="0"/>
          <w:color w:val="auto"/>
        </w:rPr>
        <w:t>19.</w:t>
      </w:r>
      <w:r w:rsidRPr="00B97DF4">
        <w:rPr>
          <w:rFonts w:ascii="Times New Roman" w:hAnsi="Times New Roman" w:cs="Times New Roman"/>
          <w:noProof/>
          <w:sz w:val="28"/>
          <w:szCs w:val="28"/>
        </w:rPr>
        <w:t xml:space="preserve"> </w:t>
      </w:r>
      <w:r w:rsidRPr="00B97DF4">
        <w:rPr>
          <w:rFonts w:ascii="Times New Roman" w:hAnsi="Times New Roman" w:cs="Times New Roman"/>
          <w:sz w:val="28"/>
          <w:szCs w:val="28"/>
        </w:rPr>
        <w:t>Представь, что одноклассник (одноклассница) пригласил (пригласила) тебя в</w:t>
      </w:r>
      <w:r w:rsidRPr="00B97DF4">
        <w:rPr>
          <w:rFonts w:ascii="Times New Roman" w:hAnsi="Times New Roman" w:cs="Times New Roman"/>
          <w:sz w:val="28"/>
          <w:szCs w:val="28"/>
          <w:lang w:val="en-US"/>
        </w:rPr>
        <w:t> </w:t>
      </w:r>
      <w:r w:rsidRPr="00B97DF4">
        <w:rPr>
          <w:rFonts w:ascii="Times New Roman" w:hAnsi="Times New Roman" w:cs="Times New Roman"/>
          <w:sz w:val="28"/>
          <w:szCs w:val="28"/>
        </w:rPr>
        <w:t>гости на день рождения, а ты по уважительной причине не можешь прийти. Постарайся отказаться от приглашения так, чтобы не обидеть пригласившего (</w:t>
      </w:r>
      <w:proofErr w:type="gramStart"/>
      <w:r w:rsidRPr="00B97DF4">
        <w:rPr>
          <w:rFonts w:ascii="Times New Roman" w:hAnsi="Times New Roman" w:cs="Times New Roman"/>
          <w:sz w:val="28"/>
          <w:szCs w:val="28"/>
        </w:rPr>
        <w:t>пригласившую</w:t>
      </w:r>
      <w:proofErr w:type="gramEnd"/>
      <w:r w:rsidRPr="00B97DF4">
        <w:rPr>
          <w:rFonts w:ascii="Times New Roman" w:hAnsi="Times New Roman" w:cs="Times New Roman"/>
          <w:sz w:val="28"/>
          <w:szCs w:val="28"/>
        </w:rPr>
        <w:t xml:space="preserve">). </w:t>
      </w:r>
      <w:r w:rsidRPr="00B97DF4">
        <w:rPr>
          <w:rFonts w:ascii="Times New Roman" w:hAnsi="Times New Roman" w:cs="Times New Roman"/>
          <w:b/>
          <w:sz w:val="28"/>
          <w:szCs w:val="28"/>
        </w:rPr>
        <w:t>Запиши</w:t>
      </w:r>
      <w:r w:rsidRPr="00B97DF4">
        <w:rPr>
          <w:rFonts w:ascii="Times New Roman" w:hAnsi="Times New Roman" w:cs="Times New Roman"/>
          <w:sz w:val="28"/>
          <w:szCs w:val="28"/>
        </w:rPr>
        <w:t xml:space="preserve"> свой </w:t>
      </w:r>
      <w:r w:rsidRPr="00B97DF4">
        <w:rPr>
          <w:rFonts w:ascii="Times New Roman" w:hAnsi="Times New Roman" w:cs="Times New Roman"/>
          <w:b/>
          <w:sz w:val="28"/>
          <w:szCs w:val="28"/>
        </w:rPr>
        <w:t>отказ</w:t>
      </w:r>
      <w:r w:rsidRPr="00B97DF4">
        <w:rPr>
          <w:rFonts w:ascii="Times New Roman" w:hAnsi="Times New Roman" w:cs="Times New Roman"/>
          <w:sz w:val="28"/>
          <w:szCs w:val="28"/>
        </w:rPr>
        <w:t>.</w:t>
      </w:r>
    </w:p>
    <w:p w:rsidR="001D191E" w:rsidRPr="00B97DF4" w:rsidRDefault="009C2AE2" w:rsidP="00BA0F25">
      <w:pPr>
        <w:pStyle w:val="22"/>
        <w:spacing w:line="360" w:lineRule="auto"/>
        <w:ind w:firstLine="709"/>
        <w:jc w:val="both"/>
        <w:rPr>
          <w:rFonts w:ascii="Times New Roman" w:hAnsi="Times New Roman" w:cs="Times New Roman"/>
          <w:sz w:val="28"/>
          <w:szCs w:val="28"/>
        </w:rPr>
      </w:pPr>
      <w:r w:rsidRPr="00B97DF4">
        <w:rPr>
          <w:rFonts w:ascii="Times New Roman" w:hAnsi="Times New Roman" w:cs="Times New Roman"/>
          <w:sz w:val="28"/>
          <w:szCs w:val="28"/>
        </w:rPr>
        <w:t>20. Представь, что друг (подруга) подарил (подарила) тебе на день рожденья ту</w:t>
      </w:r>
      <w:r w:rsidR="00AF647B" w:rsidRPr="00B97DF4">
        <w:rPr>
          <w:rFonts w:ascii="Times New Roman" w:hAnsi="Times New Roman" w:cs="Times New Roman"/>
          <w:sz w:val="28"/>
          <w:szCs w:val="28"/>
        </w:rPr>
        <w:t xml:space="preserve"> </w:t>
      </w:r>
      <w:r w:rsidRPr="00B97DF4">
        <w:rPr>
          <w:rFonts w:ascii="Times New Roman" w:hAnsi="Times New Roman" w:cs="Times New Roman"/>
          <w:sz w:val="28"/>
          <w:szCs w:val="28"/>
        </w:rPr>
        <w:t>книгу, о которой ты давно мечтал (мечтала). Поблагодари друга (подругу).</w:t>
      </w:r>
      <w:r w:rsidR="00AF647B" w:rsidRPr="00B97DF4">
        <w:rPr>
          <w:rFonts w:ascii="Times New Roman" w:hAnsi="Times New Roman" w:cs="Times New Roman"/>
          <w:sz w:val="28"/>
          <w:szCs w:val="28"/>
        </w:rPr>
        <w:t xml:space="preserve"> </w:t>
      </w:r>
      <w:r w:rsidRPr="00B97DF4">
        <w:rPr>
          <w:rFonts w:ascii="Times New Roman" w:hAnsi="Times New Roman" w:cs="Times New Roman"/>
          <w:b/>
          <w:bCs/>
          <w:sz w:val="28"/>
          <w:szCs w:val="28"/>
        </w:rPr>
        <w:t xml:space="preserve">Запиши </w:t>
      </w:r>
      <w:r w:rsidRPr="00B97DF4">
        <w:rPr>
          <w:rFonts w:ascii="Times New Roman" w:hAnsi="Times New Roman" w:cs="Times New Roman"/>
          <w:sz w:val="28"/>
          <w:szCs w:val="28"/>
        </w:rPr>
        <w:t xml:space="preserve">свою </w:t>
      </w:r>
      <w:r w:rsidRPr="00B97DF4">
        <w:rPr>
          <w:rFonts w:ascii="Times New Roman" w:hAnsi="Times New Roman" w:cs="Times New Roman"/>
          <w:b/>
          <w:bCs/>
          <w:sz w:val="28"/>
          <w:szCs w:val="28"/>
        </w:rPr>
        <w:t>благодарность</w:t>
      </w:r>
      <w:r w:rsidRPr="00B97DF4">
        <w:rPr>
          <w:rFonts w:ascii="Times New Roman" w:hAnsi="Times New Roman" w:cs="Times New Roman"/>
          <w:sz w:val="28"/>
          <w:szCs w:val="28"/>
        </w:rPr>
        <w:t>.</w:t>
      </w:r>
    </w:p>
    <w:p w:rsidR="00B97DF4" w:rsidRPr="00944192" w:rsidRDefault="00AF647B" w:rsidP="00944192">
      <w:pPr>
        <w:pStyle w:val="22"/>
        <w:spacing w:line="360" w:lineRule="auto"/>
        <w:ind w:firstLine="709"/>
        <w:jc w:val="both"/>
        <w:rPr>
          <w:rStyle w:val="23"/>
          <w:rFonts w:eastAsia="DejaVu Sans"/>
          <w:shd w:val="clear" w:color="auto" w:fill="auto"/>
          <w:lang w:eastAsia="hi-IN" w:bidi="hi-IN"/>
        </w:rPr>
      </w:pPr>
      <w:r w:rsidRPr="00B97DF4">
        <w:rPr>
          <w:rFonts w:ascii="Times New Roman" w:hAnsi="Times New Roman" w:cs="Times New Roman"/>
          <w:sz w:val="28"/>
          <w:szCs w:val="28"/>
        </w:rPr>
        <w:t>21.</w:t>
      </w:r>
      <w:r w:rsidR="00065410" w:rsidRPr="00B97DF4">
        <w:rPr>
          <w:rFonts w:ascii="Times New Roman" w:hAnsi="Times New Roman" w:cs="Times New Roman"/>
          <w:sz w:val="28"/>
          <w:szCs w:val="28"/>
        </w:rPr>
        <w:t xml:space="preserve"> </w:t>
      </w:r>
      <w:r w:rsidR="007173B3" w:rsidRPr="00B97DF4">
        <w:rPr>
          <w:rFonts w:ascii="Times New Roman" w:hAnsi="Times New Roman" w:cs="Times New Roman"/>
          <w:sz w:val="28"/>
          <w:szCs w:val="28"/>
        </w:rPr>
        <w:t>Представь, что ты хочешь сходить в школьный музей, но не знаешь, как туда</w:t>
      </w:r>
      <w:r w:rsidRPr="00B97DF4">
        <w:rPr>
          <w:rFonts w:ascii="Times New Roman" w:hAnsi="Times New Roman" w:cs="Times New Roman"/>
          <w:sz w:val="28"/>
          <w:szCs w:val="28"/>
        </w:rPr>
        <w:t xml:space="preserve"> </w:t>
      </w:r>
      <w:r w:rsidR="007173B3" w:rsidRPr="00B97DF4">
        <w:rPr>
          <w:rFonts w:ascii="Times New Roman" w:hAnsi="Times New Roman" w:cs="Times New Roman"/>
          <w:sz w:val="28"/>
          <w:szCs w:val="28"/>
        </w:rPr>
        <w:t>пройти. Постарайся вежливо спросить у старшеклассника (старшеклассницы),</w:t>
      </w:r>
      <w:r w:rsidRPr="00B97DF4">
        <w:rPr>
          <w:rFonts w:ascii="Times New Roman" w:hAnsi="Times New Roman" w:cs="Times New Roman"/>
          <w:sz w:val="28"/>
          <w:szCs w:val="28"/>
        </w:rPr>
        <w:t xml:space="preserve"> </w:t>
      </w:r>
      <w:r w:rsidR="007173B3" w:rsidRPr="00B97DF4">
        <w:rPr>
          <w:rFonts w:ascii="Times New Roman" w:hAnsi="Times New Roman" w:cs="Times New Roman"/>
          <w:sz w:val="28"/>
          <w:szCs w:val="28"/>
        </w:rPr>
        <w:t>в каком кабинете он находится</w:t>
      </w:r>
      <w:r w:rsidR="007173B3" w:rsidRPr="001A07CF">
        <w:rPr>
          <w:rFonts w:ascii="Times New Roman" w:hAnsi="Times New Roman" w:cs="Times New Roman"/>
          <w:color w:val="000000"/>
          <w:sz w:val="28"/>
          <w:szCs w:val="28"/>
        </w:rPr>
        <w:t xml:space="preserve">. </w:t>
      </w:r>
      <w:r w:rsidR="007173B3" w:rsidRPr="001A07CF">
        <w:rPr>
          <w:rFonts w:ascii="Times New Roman" w:hAnsi="Times New Roman" w:cs="Times New Roman"/>
          <w:b/>
          <w:bCs/>
          <w:color w:val="000000"/>
          <w:sz w:val="28"/>
          <w:szCs w:val="28"/>
        </w:rPr>
        <w:t xml:space="preserve">Запиши </w:t>
      </w:r>
      <w:r w:rsidR="007173B3" w:rsidRPr="001A07CF">
        <w:rPr>
          <w:rFonts w:ascii="Times New Roman" w:hAnsi="Times New Roman" w:cs="Times New Roman"/>
          <w:color w:val="000000"/>
          <w:sz w:val="28"/>
          <w:szCs w:val="28"/>
        </w:rPr>
        <w:t xml:space="preserve">свою </w:t>
      </w:r>
      <w:r w:rsidR="007173B3" w:rsidRPr="001A07CF">
        <w:rPr>
          <w:rFonts w:ascii="Times New Roman" w:hAnsi="Times New Roman" w:cs="Times New Roman"/>
          <w:b/>
          <w:bCs/>
          <w:color w:val="000000"/>
          <w:sz w:val="28"/>
          <w:szCs w:val="28"/>
        </w:rPr>
        <w:t>просьбу</w:t>
      </w:r>
      <w:r w:rsidR="00944192">
        <w:rPr>
          <w:rFonts w:ascii="Times New Roman" w:hAnsi="Times New Roman" w:cs="Times New Roman"/>
          <w:b/>
          <w:bCs/>
          <w:color w:val="000000"/>
          <w:sz w:val="28"/>
          <w:szCs w:val="28"/>
        </w:rPr>
        <w:t>.</w:t>
      </w:r>
    </w:p>
    <w:p w:rsidR="00B97DF4" w:rsidRDefault="00B97DF4" w:rsidP="00BA0F25">
      <w:pPr>
        <w:tabs>
          <w:tab w:val="left" w:pos="1134"/>
        </w:tabs>
        <w:spacing w:line="360" w:lineRule="auto"/>
        <w:ind w:firstLine="709"/>
        <w:jc w:val="both"/>
        <w:rPr>
          <w:rStyle w:val="23"/>
          <w:rFonts w:eastAsia="DejaVu Sans"/>
        </w:rPr>
      </w:pPr>
    </w:p>
    <w:p w:rsidR="00E967BC" w:rsidRPr="00B97DF4" w:rsidRDefault="00B97DF4" w:rsidP="00B97DF4">
      <w:pPr>
        <w:tabs>
          <w:tab w:val="left" w:pos="1134"/>
        </w:tabs>
        <w:spacing w:line="360" w:lineRule="auto"/>
        <w:jc w:val="center"/>
        <w:rPr>
          <w:rStyle w:val="23"/>
          <w:rFonts w:eastAsia="DejaVu Sans"/>
        </w:rPr>
      </w:pPr>
      <w:r>
        <w:rPr>
          <w:rStyle w:val="23"/>
          <w:rFonts w:eastAsia="DejaVu Sans"/>
        </w:rPr>
        <w:t>1.3</w:t>
      </w:r>
      <w:r w:rsidRPr="00B97DF4">
        <w:rPr>
          <w:rStyle w:val="23"/>
          <w:rFonts w:eastAsia="DejaVu Sans"/>
        </w:rPr>
        <w:t>.</w:t>
      </w:r>
      <w:r w:rsidR="00413F07" w:rsidRPr="00B97DF4">
        <w:rPr>
          <w:rStyle w:val="23"/>
          <w:rFonts w:eastAsia="DejaVu Sans"/>
        </w:rPr>
        <w:t>Задания на объяснение значения  устойчивых выражений (фразеологизмов)</w:t>
      </w:r>
    </w:p>
    <w:p w:rsidR="00F05059" w:rsidRDefault="00F05059" w:rsidP="00067B29">
      <w:pPr>
        <w:tabs>
          <w:tab w:val="left" w:pos="1134"/>
        </w:tabs>
        <w:spacing w:line="360" w:lineRule="auto"/>
        <w:ind w:firstLine="709"/>
        <w:jc w:val="both"/>
        <w:rPr>
          <w:rStyle w:val="23"/>
          <w:rFonts w:eastAsia="DejaVu Sans"/>
        </w:rPr>
      </w:pPr>
    </w:p>
    <w:p w:rsidR="00F05059" w:rsidRDefault="00F05059" w:rsidP="00067B29">
      <w:pPr>
        <w:tabs>
          <w:tab w:val="left" w:pos="1134"/>
        </w:tabs>
        <w:spacing w:line="360" w:lineRule="auto"/>
        <w:ind w:firstLine="709"/>
        <w:jc w:val="both"/>
        <w:rPr>
          <w:rStyle w:val="23"/>
          <w:rFonts w:eastAsia="DejaVu Sans"/>
        </w:rPr>
      </w:pPr>
    </w:p>
    <w:p w:rsidR="007173B3" w:rsidRPr="007173B3" w:rsidRDefault="00F05059" w:rsidP="00F05059">
      <w:pPr>
        <w:widowControl/>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1.</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«водой не разольёшь»</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2.</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«львиная доля»</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lastRenderedPageBreak/>
        <w:t>3.</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«работать не покладая рук»</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Pr>
          <w:rFonts w:ascii="Times New Roman" w:eastAsia="Times New Roman" w:hAnsi="Times New Roman" w:cs="Times New Roman"/>
          <w:b/>
          <w:bCs/>
          <w:color w:val="333333"/>
          <w:kern w:val="0"/>
          <w:sz w:val="28"/>
          <w:szCs w:val="28"/>
          <w:lang w:eastAsia="ru-RU" w:bidi="ar-SA"/>
        </w:rPr>
        <w:t xml:space="preserve">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Pr>
          <w:rFonts w:ascii="Times New Roman" w:eastAsia="Times New Roman" w:hAnsi="Times New Roman" w:cs="Times New Roman"/>
          <w:b/>
          <w:bCs/>
          <w:color w:val="333333"/>
          <w:kern w:val="0"/>
          <w:sz w:val="28"/>
          <w:szCs w:val="28"/>
          <w:lang w:eastAsia="ru-RU" w:bidi="ar-SA"/>
        </w:rPr>
        <w:t xml:space="preserve">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4.</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«пальчики оближешь»</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5.</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«кто в лес, кто по дрова»</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6.</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«наломать дров»</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7.</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«повесить нос»</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8.</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«как с гуся вода»</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9.</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«зарубить на носу»</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10.</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«задирать нос»</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 xml:space="preserve">своё объяснение, продолжив начатое </w:t>
      </w:r>
      <w:r w:rsidR="007173B3" w:rsidRPr="007173B3">
        <w:rPr>
          <w:rFonts w:ascii="Times New Roman" w:eastAsia="Times New Roman" w:hAnsi="Times New Roman" w:cs="Times New Roman"/>
          <w:color w:val="333333"/>
          <w:kern w:val="0"/>
          <w:sz w:val="28"/>
          <w:szCs w:val="28"/>
          <w:lang w:eastAsia="ru-RU" w:bidi="ar-SA"/>
        </w:rPr>
        <w:lastRenderedPageBreak/>
        <w:t>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Pr="00F05059"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11.</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«беречь как зеницу ока»</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7173B3" w:rsidRDefault="00F05059"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r>
        <w:rPr>
          <w:rFonts w:ascii="Times New Roman" w:eastAsia="Times New Roman" w:hAnsi="Times New Roman" w:cs="Times New Roman"/>
          <w:color w:val="333333"/>
          <w:kern w:val="0"/>
          <w:sz w:val="28"/>
          <w:szCs w:val="28"/>
          <w:lang w:eastAsia="ru-RU" w:bidi="ar-SA"/>
        </w:rPr>
        <w:t>12.</w:t>
      </w:r>
      <w:r w:rsidR="007173B3" w:rsidRPr="007173B3">
        <w:rPr>
          <w:rFonts w:ascii="Times New Roman" w:eastAsia="Times New Roman" w:hAnsi="Times New Roman" w:cs="Times New Roman"/>
          <w:color w:val="333333"/>
          <w:kern w:val="0"/>
          <w:sz w:val="28"/>
          <w:szCs w:val="28"/>
          <w:lang w:eastAsia="ru-RU" w:bidi="ar-SA"/>
        </w:rPr>
        <w:t>Как ты понимаешь значение выражения</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«держать себя в руках»</w:t>
      </w:r>
      <w:r w:rsidR="007173B3" w:rsidRPr="007173B3">
        <w:rPr>
          <w:rFonts w:ascii="Times New Roman" w:eastAsia="Times New Roman" w:hAnsi="Times New Roman" w:cs="Times New Roman"/>
          <w:color w:val="333333"/>
          <w:kern w:val="0"/>
          <w:sz w:val="28"/>
          <w:szCs w:val="28"/>
          <w:lang w:eastAsia="ru-RU" w:bidi="ar-SA"/>
        </w:rPr>
        <w:t>?</w:t>
      </w:r>
      <w:r w:rsidR="007173B3" w:rsidRPr="00F05059">
        <w:rPr>
          <w:rFonts w:ascii="Times New Roman" w:eastAsia="Times New Roman" w:hAnsi="Times New Roman" w:cs="Times New Roman"/>
          <w:b/>
          <w:bCs/>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своё объяснение, продолжив начатое предложение.</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Составь</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b/>
          <w:bCs/>
          <w:color w:val="333333"/>
          <w:kern w:val="0"/>
          <w:sz w:val="28"/>
          <w:szCs w:val="28"/>
          <w:lang w:eastAsia="ru-RU" w:bidi="ar-SA"/>
        </w:rPr>
        <w:t>запиши</w:t>
      </w:r>
      <w:r w:rsidR="007173B3" w:rsidRPr="00F05059">
        <w:rPr>
          <w:rFonts w:ascii="Times New Roman" w:eastAsia="Times New Roman" w:hAnsi="Times New Roman" w:cs="Times New Roman"/>
          <w:color w:val="333333"/>
          <w:kern w:val="0"/>
          <w:sz w:val="28"/>
          <w:szCs w:val="28"/>
          <w:lang w:eastAsia="ru-RU" w:bidi="ar-SA"/>
        </w:rPr>
        <w:t> </w:t>
      </w:r>
      <w:r w:rsidR="007173B3" w:rsidRPr="007173B3">
        <w:rPr>
          <w:rFonts w:ascii="Times New Roman" w:eastAsia="Times New Roman" w:hAnsi="Times New Roman" w:cs="Times New Roman"/>
          <w:color w:val="333333"/>
          <w:kern w:val="0"/>
          <w:sz w:val="28"/>
          <w:szCs w:val="28"/>
          <w:lang w:eastAsia="ru-RU" w:bidi="ar-SA"/>
        </w:rPr>
        <w:t>предложение, включив в него это выражение.</w:t>
      </w:r>
    </w:p>
    <w:p w:rsidR="00944192" w:rsidRPr="007173B3" w:rsidRDefault="00944192" w:rsidP="00F05059">
      <w:pPr>
        <w:widowControl/>
        <w:shd w:val="clear" w:color="auto" w:fill="FFFFFF"/>
        <w:suppressAutoHyphens w:val="0"/>
        <w:spacing w:line="360" w:lineRule="auto"/>
        <w:ind w:firstLine="709"/>
        <w:jc w:val="both"/>
        <w:rPr>
          <w:rFonts w:ascii="Times New Roman" w:eastAsia="Times New Roman" w:hAnsi="Times New Roman" w:cs="Times New Roman"/>
          <w:color w:val="333333"/>
          <w:kern w:val="0"/>
          <w:sz w:val="28"/>
          <w:szCs w:val="28"/>
          <w:lang w:eastAsia="ru-RU" w:bidi="ar-SA"/>
        </w:rPr>
      </w:pPr>
    </w:p>
    <w:p w:rsidR="00E967BC" w:rsidRDefault="00E967BC" w:rsidP="00067B29">
      <w:pPr>
        <w:tabs>
          <w:tab w:val="left" w:pos="1134"/>
        </w:tabs>
        <w:spacing w:line="360" w:lineRule="auto"/>
        <w:ind w:firstLine="709"/>
        <w:jc w:val="both"/>
        <w:rPr>
          <w:rStyle w:val="23"/>
          <w:rFonts w:eastAsia="DejaVu Sans"/>
        </w:rPr>
      </w:pPr>
    </w:p>
    <w:p w:rsidR="001B48F9" w:rsidRDefault="00B97DF4" w:rsidP="00B97DF4">
      <w:pPr>
        <w:pStyle w:val="ae"/>
        <w:tabs>
          <w:tab w:val="left" w:pos="1134"/>
        </w:tabs>
        <w:spacing w:line="360" w:lineRule="auto"/>
        <w:ind w:left="0"/>
        <w:jc w:val="center"/>
        <w:rPr>
          <w:rStyle w:val="23"/>
          <w:rFonts w:eastAsia="DejaVu Sans"/>
        </w:rPr>
      </w:pPr>
      <w:r>
        <w:rPr>
          <w:rStyle w:val="23"/>
          <w:rFonts w:eastAsia="DejaVu Sans"/>
        </w:rPr>
        <w:t>1.4.</w:t>
      </w:r>
      <w:r w:rsidR="00944192">
        <w:rPr>
          <w:rStyle w:val="23"/>
          <w:rFonts w:eastAsia="DejaVu Sans"/>
        </w:rPr>
        <w:t xml:space="preserve"> </w:t>
      </w:r>
      <w:r w:rsidR="00413F07">
        <w:rPr>
          <w:rStyle w:val="23"/>
          <w:rFonts w:eastAsia="DejaVu Sans"/>
        </w:rPr>
        <w:t>Задания на у</w:t>
      </w:r>
      <w:r w:rsidR="001B48F9" w:rsidRPr="00413F07">
        <w:rPr>
          <w:rStyle w:val="23"/>
          <w:rFonts w:eastAsia="DejaVu Sans"/>
        </w:rPr>
        <w:t>мение распознав</w:t>
      </w:r>
      <w:r w:rsidR="00413F07">
        <w:rPr>
          <w:rStyle w:val="23"/>
          <w:rFonts w:eastAsia="DejaVu Sans"/>
        </w:rPr>
        <w:t>ать ударный гласный звук в слове</w:t>
      </w:r>
    </w:p>
    <w:p w:rsidR="00413F07" w:rsidRPr="00413F07" w:rsidRDefault="00413F07" w:rsidP="00B97DF4">
      <w:pPr>
        <w:pStyle w:val="ae"/>
        <w:tabs>
          <w:tab w:val="left" w:pos="1134"/>
        </w:tabs>
        <w:spacing w:line="360" w:lineRule="auto"/>
        <w:ind w:left="0"/>
        <w:jc w:val="center"/>
        <w:rPr>
          <w:rStyle w:val="23"/>
          <w:rFonts w:eastAsia="DejaVu Sans"/>
        </w:rPr>
      </w:pPr>
      <w:r>
        <w:rPr>
          <w:rStyle w:val="23"/>
          <w:rFonts w:eastAsia="DejaVu Sans"/>
        </w:rPr>
        <w:t>(нормы орфоэпического произношения)</w:t>
      </w:r>
    </w:p>
    <w:p w:rsidR="001B48F9" w:rsidRDefault="001B48F9" w:rsidP="00067B29">
      <w:pPr>
        <w:tabs>
          <w:tab w:val="left" w:pos="1134"/>
        </w:tabs>
        <w:spacing w:line="360" w:lineRule="auto"/>
        <w:ind w:firstLine="709"/>
        <w:jc w:val="both"/>
        <w:rPr>
          <w:rStyle w:val="23"/>
          <w:rFonts w:eastAsia="DejaVu Sans"/>
        </w:rPr>
      </w:pPr>
    </w:p>
    <w:p w:rsidR="001B48F9" w:rsidRPr="00B97DF4" w:rsidRDefault="001B48F9" w:rsidP="00067B29">
      <w:pPr>
        <w:tabs>
          <w:tab w:val="left" w:pos="1134"/>
        </w:tabs>
        <w:spacing w:line="360" w:lineRule="auto"/>
        <w:ind w:firstLine="709"/>
        <w:jc w:val="both"/>
        <w:rPr>
          <w:rStyle w:val="23"/>
          <w:rFonts w:eastAsia="DejaVu Sans"/>
          <w:color w:val="auto"/>
        </w:rPr>
      </w:pPr>
    </w:p>
    <w:p w:rsidR="001B48F9" w:rsidRPr="00B97DF4" w:rsidRDefault="001B48F9" w:rsidP="00B97DF4">
      <w:pPr>
        <w:pStyle w:val="ae"/>
        <w:numPr>
          <w:ilvl w:val="1"/>
          <w:numId w:val="4"/>
        </w:numPr>
        <w:shd w:val="clear" w:color="auto" w:fill="FFFFFF"/>
        <w:spacing w:after="0" w:line="360" w:lineRule="auto"/>
        <w:ind w:left="0" w:firstLine="709"/>
        <w:jc w:val="both"/>
        <w:rPr>
          <w:rFonts w:ascii="Times New Roman" w:eastAsia="Times New Roman" w:hAnsi="Times New Roman"/>
          <w:sz w:val="28"/>
          <w:szCs w:val="28"/>
          <w:lang w:eastAsia="ru-RU"/>
        </w:rPr>
      </w:pPr>
      <w:r w:rsidRPr="00B97DF4">
        <w:rPr>
          <w:rFonts w:ascii="Times New Roman" w:eastAsia="Times New Roman" w:hAnsi="Times New Roman"/>
          <w:sz w:val="28"/>
          <w:szCs w:val="28"/>
          <w:lang w:eastAsia="ru-RU"/>
        </w:rPr>
        <w:t>Произнеси данные ниже слова, </w:t>
      </w:r>
      <w:r w:rsidRPr="00B97DF4">
        <w:rPr>
          <w:rFonts w:ascii="Times New Roman" w:eastAsia="Times New Roman" w:hAnsi="Times New Roman"/>
          <w:b/>
          <w:bCs/>
          <w:sz w:val="28"/>
          <w:szCs w:val="28"/>
          <w:lang w:eastAsia="ru-RU"/>
        </w:rPr>
        <w:t>поставь</w:t>
      </w:r>
      <w:r w:rsidRPr="00B97DF4">
        <w:rPr>
          <w:rFonts w:ascii="Times New Roman" w:eastAsia="Times New Roman" w:hAnsi="Times New Roman"/>
          <w:sz w:val="28"/>
          <w:szCs w:val="28"/>
          <w:lang w:eastAsia="ru-RU"/>
        </w:rPr>
        <w:t> в них </w:t>
      </w:r>
      <w:r w:rsidRPr="00B97DF4">
        <w:rPr>
          <w:rFonts w:ascii="Times New Roman" w:eastAsia="Times New Roman" w:hAnsi="Times New Roman"/>
          <w:b/>
          <w:bCs/>
          <w:sz w:val="28"/>
          <w:szCs w:val="28"/>
          <w:lang w:eastAsia="ru-RU"/>
        </w:rPr>
        <w:t>знак</w:t>
      </w:r>
      <w:r w:rsidRPr="00B97DF4">
        <w:rPr>
          <w:rFonts w:ascii="Times New Roman" w:eastAsia="Times New Roman" w:hAnsi="Times New Roman"/>
          <w:sz w:val="28"/>
          <w:szCs w:val="28"/>
          <w:lang w:eastAsia="ru-RU"/>
        </w:rPr>
        <w:t> </w:t>
      </w:r>
      <w:r w:rsidRPr="00B97DF4">
        <w:rPr>
          <w:rFonts w:ascii="Times New Roman" w:eastAsia="Times New Roman" w:hAnsi="Times New Roman"/>
          <w:b/>
          <w:bCs/>
          <w:sz w:val="28"/>
          <w:szCs w:val="28"/>
          <w:lang w:eastAsia="ru-RU"/>
        </w:rPr>
        <w:t>ударения</w:t>
      </w:r>
      <w:r w:rsidRPr="00B97DF4">
        <w:rPr>
          <w:rFonts w:ascii="Times New Roman" w:eastAsia="Times New Roman" w:hAnsi="Times New Roman"/>
          <w:sz w:val="28"/>
          <w:szCs w:val="28"/>
          <w:lang w:eastAsia="ru-RU"/>
        </w:rPr>
        <w:t> над ударными гласными.</w:t>
      </w:r>
    </w:p>
    <w:p w:rsidR="001B48F9" w:rsidRPr="00B97DF4" w:rsidRDefault="001B48F9" w:rsidP="00B97DF4">
      <w:pPr>
        <w:pStyle w:val="ae"/>
        <w:shd w:val="clear" w:color="auto" w:fill="FFFFFF"/>
        <w:spacing w:after="0" w:line="360" w:lineRule="auto"/>
        <w:ind w:left="0" w:firstLine="709"/>
        <w:jc w:val="both"/>
        <w:rPr>
          <w:rFonts w:ascii="Times New Roman" w:eastAsia="Times New Roman" w:hAnsi="Times New Roman"/>
          <w:b/>
          <w:bCs/>
          <w:sz w:val="28"/>
          <w:szCs w:val="28"/>
          <w:lang w:eastAsia="ru-RU"/>
        </w:rPr>
      </w:pPr>
      <w:proofErr w:type="gramStart"/>
      <w:r w:rsidRPr="00B97DF4">
        <w:rPr>
          <w:rFonts w:ascii="Times New Roman" w:eastAsia="Times New Roman" w:hAnsi="Times New Roman"/>
          <w:b/>
          <w:bCs/>
          <w:sz w:val="28"/>
          <w:szCs w:val="28"/>
          <w:lang w:eastAsia="ru-RU"/>
        </w:rPr>
        <w:t>Огромный</w:t>
      </w:r>
      <w:proofErr w:type="gramEnd"/>
      <w:r w:rsidRPr="00B97DF4">
        <w:rPr>
          <w:rFonts w:ascii="Times New Roman" w:eastAsia="Times New Roman" w:hAnsi="Times New Roman"/>
          <w:b/>
          <w:bCs/>
          <w:sz w:val="28"/>
          <w:szCs w:val="28"/>
          <w:lang w:eastAsia="ru-RU"/>
        </w:rPr>
        <w:t>, уверенность, поставили, похолодело.</w:t>
      </w:r>
    </w:p>
    <w:p w:rsidR="001B48F9" w:rsidRPr="00B97DF4" w:rsidRDefault="001B48F9" w:rsidP="00B97DF4">
      <w:pPr>
        <w:pStyle w:val="ae"/>
        <w:numPr>
          <w:ilvl w:val="1"/>
          <w:numId w:val="4"/>
        </w:numPr>
        <w:shd w:val="clear" w:color="auto" w:fill="FFFFFF"/>
        <w:spacing w:after="0" w:line="360" w:lineRule="auto"/>
        <w:ind w:left="0" w:firstLine="709"/>
        <w:jc w:val="both"/>
        <w:rPr>
          <w:rFonts w:ascii="Times New Roman" w:eastAsia="Times New Roman" w:hAnsi="Times New Roman"/>
          <w:sz w:val="28"/>
          <w:szCs w:val="28"/>
          <w:lang w:eastAsia="ru-RU"/>
        </w:rPr>
      </w:pPr>
      <w:r w:rsidRPr="00B97DF4">
        <w:rPr>
          <w:rFonts w:ascii="Times New Roman" w:eastAsia="Times New Roman" w:hAnsi="Times New Roman"/>
          <w:sz w:val="28"/>
          <w:szCs w:val="28"/>
          <w:lang w:eastAsia="ru-RU"/>
        </w:rPr>
        <w:t>Произнеси данные ниже слова, </w:t>
      </w:r>
      <w:r w:rsidRPr="00B97DF4">
        <w:rPr>
          <w:rFonts w:ascii="Times New Roman" w:eastAsia="Times New Roman" w:hAnsi="Times New Roman"/>
          <w:b/>
          <w:bCs/>
          <w:sz w:val="28"/>
          <w:szCs w:val="28"/>
          <w:lang w:eastAsia="ru-RU"/>
        </w:rPr>
        <w:t>поставь</w:t>
      </w:r>
      <w:r w:rsidRPr="00B97DF4">
        <w:rPr>
          <w:rFonts w:ascii="Times New Roman" w:eastAsia="Times New Roman" w:hAnsi="Times New Roman"/>
          <w:sz w:val="28"/>
          <w:szCs w:val="28"/>
          <w:lang w:eastAsia="ru-RU"/>
        </w:rPr>
        <w:t> в них </w:t>
      </w:r>
      <w:r w:rsidRPr="00B97DF4">
        <w:rPr>
          <w:rFonts w:ascii="Times New Roman" w:eastAsia="Times New Roman" w:hAnsi="Times New Roman"/>
          <w:b/>
          <w:bCs/>
          <w:sz w:val="28"/>
          <w:szCs w:val="28"/>
          <w:lang w:eastAsia="ru-RU"/>
        </w:rPr>
        <w:t>знак</w:t>
      </w:r>
      <w:r w:rsidRPr="00B97DF4">
        <w:rPr>
          <w:rFonts w:ascii="Times New Roman" w:eastAsia="Times New Roman" w:hAnsi="Times New Roman"/>
          <w:sz w:val="28"/>
          <w:szCs w:val="28"/>
          <w:lang w:eastAsia="ru-RU"/>
        </w:rPr>
        <w:t> </w:t>
      </w:r>
      <w:r w:rsidRPr="00B97DF4">
        <w:rPr>
          <w:rFonts w:ascii="Times New Roman" w:eastAsia="Times New Roman" w:hAnsi="Times New Roman"/>
          <w:b/>
          <w:bCs/>
          <w:sz w:val="28"/>
          <w:szCs w:val="28"/>
          <w:lang w:eastAsia="ru-RU"/>
        </w:rPr>
        <w:t>ударения</w:t>
      </w:r>
      <w:r w:rsidRPr="00B97DF4">
        <w:rPr>
          <w:rFonts w:ascii="Times New Roman" w:eastAsia="Times New Roman" w:hAnsi="Times New Roman"/>
          <w:sz w:val="28"/>
          <w:szCs w:val="28"/>
          <w:lang w:eastAsia="ru-RU"/>
        </w:rPr>
        <w:t> над ударными гласными.</w:t>
      </w:r>
    </w:p>
    <w:p w:rsidR="001B48F9" w:rsidRPr="00B97DF4" w:rsidRDefault="001B48F9" w:rsidP="00B97DF4">
      <w:pPr>
        <w:pStyle w:val="ae"/>
        <w:spacing w:after="0" w:line="360" w:lineRule="auto"/>
        <w:ind w:left="0" w:firstLine="709"/>
        <w:jc w:val="both"/>
        <w:rPr>
          <w:rFonts w:ascii="Times New Roman" w:eastAsia="Times New Roman" w:hAnsi="Times New Roman"/>
          <w:sz w:val="28"/>
          <w:szCs w:val="28"/>
          <w:lang w:eastAsia="ru-RU"/>
        </w:rPr>
      </w:pPr>
      <w:r w:rsidRPr="00B97DF4">
        <w:rPr>
          <w:rFonts w:ascii="Times New Roman" w:eastAsia="Times New Roman" w:hAnsi="Times New Roman"/>
          <w:b/>
          <w:bCs/>
          <w:sz w:val="28"/>
          <w:szCs w:val="28"/>
          <w:lang w:eastAsia="ru-RU"/>
        </w:rPr>
        <w:t>Здоровье, произошли, называли, долголетие.</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 3.Произнеси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b/>
          <w:bCs/>
          <w:kern w:val="0"/>
          <w:sz w:val="28"/>
          <w:szCs w:val="28"/>
          <w:lang w:eastAsia="ru-RU" w:bidi="ar-SA"/>
        </w:rPr>
      </w:pPr>
      <w:r w:rsidRPr="00B97DF4">
        <w:rPr>
          <w:rFonts w:ascii="Times New Roman" w:eastAsia="Times New Roman" w:hAnsi="Times New Roman" w:cs="Times New Roman"/>
          <w:b/>
          <w:bCs/>
          <w:kern w:val="0"/>
          <w:sz w:val="28"/>
          <w:szCs w:val="28"/>
          <w:lang w:eastAsia="ru-RU" w:bidi="ar-SA"/>
        </w:rPr>
        <w:t>Способы, натолкнулись, предлагали, заморозили.</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4.Произнеси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b/>
          <w:bCs/>
          <w:kern w:val="0"/>
          <w:sz w:val="28"/>
          <w:szCs w:val="28"/>
          <w:lang w:eastAsia="ru-RU" w:bidi="ar-SA"/>
        </w:rPr>
        <w:t xml:space="preserve">Любимец, означает, провалилось, </w:t>
      </w:r>
      <w:proofErr w:type="gramStart"/>
      <w:r w:rsidRPr="00B97DF4">
        <w:rPr>
          <w:rFonts w:ascii="Times New Roman" w:eastAsia="Times New Roman" w:hAnsi="Times New Roman" w:cs="Times New Roman"/>
          <w:b/>
          <w:bCs/>
          <w:kern w:val="0"/>
          <w:sz w:val="28"/>
          <w:szCs w:val="28"/>
          <w:lang w:eastAsia="ru-RU" w:bidi="ar-SA"/>
        </w:rPr>
        <w:t>устойчивое</w:t>
      </w:r>
      <w:proofErr w:type="gramEnd"/>
      <w:r w:rsidRPr="00B97DF4">
        <w:rPr>
          <w:rFonts w:ascii="Times New Roman" w:eastAsia="Times New Roman" w:hAnsi="Times New Roman" w:cs="Times New Roman"/>
          <w:b/>
          <w:bCs/>
          <w:kern w:val="0"/>
          <w:sz w:val="28"/>
          <w:szCs w:val="28"/>
          <w:lang w:eastAsia="ru-RU" w:bidi="ar-SA"/>
        </w:rPr>
        <w:t>.</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5.Произнеси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b/>
          <w:bCs/>
          <w:kern w:val="0"/>
          <w:sz w:val="28"/>
          <w:szCs w:val="28"/>
          <w:lang w:eastAsia="ru-RU" w:bidi="ar-SA"/>
        </w:rPr>
        <w:lastRenderedPageBreak/>
        <w:t>Лодочка, аттракцион, означает, сохранилась.</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6.Произнеси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b/>
          <w:bCs/>
          <w:kern w:val="0"/>
          <w:sz w:val="28"/>
          <w:szCs w:val="28"/>
          <w:lang w:eastAsia="ru-RU" w:bidi="ar-SA"/>
        </w:rPr>
        <w:t>Столица, горожане, заложили, основание.</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 7.Произнеси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b/>
          <w:bCs/>
          <w:kern w:val="0"/>
          <w:sz w:val="28"/>
          <w:szCs w:val="28"/>
          <w:lang w:eastAsia="ru-RU" w:bidi="ar-SA"/>
        </w:rPr>
        <w:t>Железо, материал, намокают, получается.</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 8.Произнеси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b/>
          <w:bCs/>
          <w:kern w:val="0"/>
          <w:sz w:val="28"/>
          <w:szCs w:val="28"/>
          <w:lang w:eastAsia="ru-RU" w:bidi="ar-SA"/>
        </w:rPr>
        <w:t>Храбрецы, побоялись, приручают, удивительные.</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 9.Произнеси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b/>
          <w:bCs/>
          <w:kern w:val="0"/>
          <w:sz w:val="28"/>
          <w:szCs w:val="28"/>
          <w:lang w:eastAsia="ru-RU" w:bidi="ar-SA"/>
        </w:rPr>
        <w:t>Хозяин, любимица, поселился, возвращается.</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10.Произнеси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b/>
          <w:bCs/>
          <w:kern w:val="0"/>
          <w:sz w:val="28"/>
          <w:szCs w:val="28"/>
          <w:lang w:eastAsia="ru-RU" w:bidi="ar-SA"/>
        </w:rPr>
        <w:t>Слезинки, отвернулись, захотели, перебирает.</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 11.Произнеси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 xml:space="preserve">Хозяйки, </w:t>
      </w:r>
      <w:proofErr w:type="gramStart"/>
      <w:r w:rsidRPr="00B97DF4">
        <w:rPr>
          <w:rFonts w:ascii="Times New Roman" w:eastAsia="Times New Roman" w:hAnsi="Times New Roman" w:cs="Times New Roman"/>
          <w:b/>
          <w:bCs/>
          <w:kern w:val="0"/>
          <w:sz w:val="28"/>
          <w:szCs w:val="28"/>
          <w:lang w:eastAsia="ru-RU" w:bidi="ar-SA"/>
        </w:rPr>
        <w:t>фруктовый</w:t>
      </w:r>
      <w:proofErr w:type="gramEnd"/>
      <w:r w:rsidRPr="00B97DF4">
        <w:rPr>
          <w:rFonts w:ascii="Times New Roman" w:eastAsia="Times New Roman" w:hAnsi="Times New Roman" w:cs="Times New Roman"/>
          <w:b/>
          <w:bCs/>
          <w:kern w:val="0"/>
          <w:sz w:val="28"/>
          <w:szCs w:val="28"/>
          <w:lang w:eastAsia="ru-RU" w:bidi="ar-SA"/>
        </w:rPr>
        <w:t>, подавали, мороженое.</w:t>
      </w:r>
    </w:p>
    <w:p w:rsidR="001B48F9" w:rsidRPr="00B97DF4" w:rsidRDefault="001B48F9"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12.Произнеси данные ниже слова, </w:t>
      </w:r>
      <w:r w:rsidRPr="00B97DF4">
        <w:rPr>
          <w:rFonts w:ascii="Times New Roman" w:eastAsia="Times New Roman" w:hAnsi="Times New Roman" w:cs="Times New Roman"/>
          <w:b/>
          <w:bCs/>
          <w:kern w:val="0"/>
          <w:sz w:val="28"/>
          <w:szCs w:val="28"/>
          <w:lang w:eastAsia="ru-RU" w:bidi="ar-SA"/>
        </w:rPr>
        <w:t>поставь</w:t>
      </w:r>
      <w:r w:rsidRPr="00B97DF4">
        <w:rPr>
          <w:rFonts w:ascii="Times New Roman" w:eastAsia="Times New Roman" w:hAnsi="Times New Roman" w:cs="Times New Roman"/>
          <w:kern w:val="0"/>
          <w:sz w:val="28"/>
          <w:szCs w:val="28"/>
          <w:lang w:eastAsia="ru-RU" w:bidi="ar-SA"/>
        </w:rPr>
        <w:t> в них </w:t>
      </w:r>
      <w:r w:rsidRPr="00B97DF4">
        <w:rPr>
          <w:rFonts w:ascii="Times New Roman" w:eastAsia="Times New Roman" w:hAnsi="Times New Roman" w:cs="Times New Roman"/>
          <w:b/>
          <w:bCs/>
          <w:kern w:val="0"/>
          <w:sz w:val="28"/>
          <w:szCs w:val="28"/>
          <w:lang w:eastAsia="ru-RU" w:bidi="ar-SA"/>
        </w:rPr>
        <w:t>знак</w:t>
      </w:r>
      <w:r w:rsidRPr="00B97DF4">
        <w:rPr>
          <w:rFonts w:ascii="Times New Roman" w:eastAsia="Times New Roman" w:hAnsi="Times New Roman" w:cs="Times New Roman"/>
          <w:kern w:val="0"/>
          <w:sz w:val="28"/>
          <w:szCs w:val="28"/>
          <w:lang w:eastAsia="ru-RU" w:bidi="ar-SA"/>
        </w:rPr>
        <w:t> </w:t>
      </w:r>
      <w:r w:rsidRPr="00B97DF4">
        <w:rPr>
          <w:rFonts w:ascii="Times New Roman" w:eastAsia="Times New Roman" w:hAnsi="Times New Roman" w:cs="Times New Roman"/>
          <w:b/>
          <w:bCs/>
          <w:kern w:val="0"/>
          <w:sz w:val="28"/>
          <w:szCs w:val="28"/>
          <w:lang w:eastAsia="ru-RU" w:bidi="ar-SA"/>
        </w:rPr>
        <w:t>ударения</w:t>
      </w:r>
      <w:r w:rsidRPr="00B97DF4">
        <w:rPr>
          <w:rFonts w:ascii="Times New Roman" w:eastAsia="Times New Roman" w:hAnsi="Times New Roman" w:cs="Times New Roman"/>
          <w:kern w:val="0"/>
          <w:sz w:val="28"/>
          <w:szCs w:val="28"/>
          <w:lang w:eastAsia="ru-RU" w:bidi="ar-SA"/>
        </w:rPr>
        <w:t> над ударными гласными.</w:t>
      </w:r>
    </w:p>
    <w:p w:rsidR="001B48F9" w:rsidRPr="00B97DF4" w:rsidRDefault="001B48F9" w:rsidP="00B97DF4">
      <w:pPr>
        <w:widowControl/>
        <w:suppressAutoHyphens w:val="0"/>
        <w:spacing w:line="360" w:lineRule="auto"/>
        <w:ind w:firstLine="709"/>
        <w:jc w:val="both"/>
        <w:rPr>
          <w:rFonts w:ascii="Times New Roman" w:eastAsia="Times New Roman" w:hAnsi="Times New Roman" w:cs="Times New Roman"/>
          <w:b/>
          <w:bCs/>
          <w:kern w:val="0"/>
          <w:sz w:val="28"/>
          <w:szCs w:val="28"/>
          <w:lang w:eastAsia="ru-RU" w:bidi="ar-SA"/>
        </w:rPr>
      </w:pPr>
      <w:r w:rsidRPr="00B97DF4">
        <w:rPr>
          <w:rFonts w:ascii="Times New Roman" w:eastAsia="Times New Roman" w:hAnsi="Times New Roman" w:cs="Times New Roman"/>
          <w:b/>
          <w:bCs/>
          <w:kern w:val="0"/>
          <w:sz w:val="28"/>
          <w:szCs w:val="28"/>
          <w:lang w:eastAsia="ru-RU" w:bidi="ar-SA"/>
        </w:rPr>
        <w:t>Спереди, выговорить, название, перепутали.</w:t>
      </w:r>
    </w:p>
    <w:p w:rsidR="001B48F9" w:rsidRPr="00B97DF4" w:rsidRDefault="001B48F9" w:rsidP="00B97DF4">
      <w:pPr>
        <w:widowControl/>
        <w:suppressAutoHyphens w:val="0"/>
        <w:spacing w:line="360" w:lineRule="auto"/>
        <w:ind w:firstLine="709"/>
        <w:jc w:val="both"/>
        <w:rPr>
          <w:rFonts w:ascii="Times New Roman" w:hAnsi="Times New Roman" w:cs="Times New Roman"/>
          <w:sz w:val="28"/>
          <w:szCs w:val="28"/>
        </w:rPr>
      </w:pPr>
      <w:r w:rsidRPr="00B97DF4">
        <w:rPr>
          <w:rFonts w:ascii="Times New Roman" w:eastAsia="Times New Roman" w:hAnsi="Times New Roman" w:cs="Times New Roman"/>
          <w:bCs/>
          <w:kern w:val="0"/>
          <w:sz w:val="28"/>
          <w:szCs w:val="28"/>
          <w:lang w:eastAsia="ru-RU" w:bidi="ar-SA"/>
        </w:rPr>
        <w:t>13.</w:t>
      </w:r>
      <w:r w:rsidRPr="00B97DF4">
        <w:rPr>
          <w:rFonts w:ascii="Times New Roman" w:eastAsia="Times New Roman" w:hAnsi="Times New Roman" w:cs="Times New Roman"/>
          <w:b/>
          <w:bCs/>
          <w:kern w:val="0"/>
          <w:sz w:val="28"/>
          <w:szCs w:val="28"/>
          <w:lang w:eastAsia="ru-RU" w:bidi="ar-SA"/>
        </w:rPr>
        <w:t xml:space="preserve"> </w:t>
      </w:r>
      <w:r w:rsidRPr="00B97DF4">
        <w:rPr>
          <w:rFonts w:ascii="Times New Roman" w:hAnsi="Times New Roman" w:cs="Times New Roman"/>
          <w:sz w:val="28"/>
          <w:szCs w:val="28"/>
        </w:rPr>
        <w:t xml:space="preserve">Произнеси данные ниже слова, </w:t>
      </w:r>
      <w:r w:rsidRPr="00B97DF4">
        <w:rPr>
          <w:rFonts w:ascii="Times New Roman" w:hAnsi="Times New Roman" w:cs="Times New Roman"/>
          <w:b/>
          <w:bCs/>
          <w:sz w:val="28"/>
          <w:szCs w:val="28"/>
        </w:rPr>
        <w:t xml:space="preserve">поставь </w:t>
      </w:r>
      <w:r w:rsidRPr="00B97DF4">
        <w:rPr>
          <w:rFonts w:ascii="Times New Roman" w:hAnsi="Times New Roman" w:cs="Times New Roman"/>
          <w:sz w:val="28"/>
          <w:szCs w:val="28"/>
        </w:rPr>
        <w:t xml:space="preserve">в них </w:t>
      </w:r>
      <w:r w:rsidRPr="00B97DF4">
        <w:rPr>
          <w:rFonts w:ascii="Times New Roman" w:hAnsi="Times New Roman" w:cs="Times New Roman"/>
          <w:b/>
          <w:bCs/>
          <w:sz w:val="28"/>
          <w:szCs w:val="28"/>
        </w:rPr>
        <w:t xml:space="preserve">знак ударения </w:t>
      </w:r>
      <w:r w:rsidRPr="00B97DF4">
        <w:rPr>
          <w:rFonts w:ascii="Times New Roman" w:hAnsi="Times New Roman" w:cs="Times New Roman"/>
          <w:sz w:val="28"/>
          <w:szCs w:val="28"/>
        </w:rPr>
        <w:t>над ударными гласными.</w:t>
      </w:r>
    </w:p>
    <w:p w:rsidR="001B48F9" w:rsidRPr="00B97DF4" w:rsidRDefault="001B48F9" w:rsidP="00B97DF4">
      <w:pPr>
        <w:widowControl/>
        <w:suppressAutoHyphens w:val="0"/>
        <w:spacing w:line="360" w:lineRule="auto"/>
        <w:ind w:firstLine="709"/>
        <w:jc w:val="both"/>
        <w:rPr>
          <w:rFonts w:ascii="Times New Roman" w:hAnsi="Times New Roman" w:cs="Times New Roman"/>
          <w:b/>
          <w:bCs/>
          <w:sz w:val="28"/>
          <w:szCs w:val="28"/>
        </w:rPr>
      </w:pPr>
      <w:r w:rsidRPr="00B97DF4">
        <w:rPr>
          <w:rFonts w:ascii="Times New Roman" w:hAnsi="Times New Roman" w:cs="Times New Roman"/>
          <w:b/>
          <w:bCs/>
          <w:sz w:val="28"/>
          <w:szCs w:val="28"/>
        </w:rPr>
        <w:t>Звонит, магазин, повторит, шофер.</w:t>
      </w:r>
    </w:p>
    <w:p w:rsidR="001B48F9" w:rsidRPr="00B97DF4" w:rsidRDefault="00F10DA5" w:rsidP="00B97DF4">
      <w:pPr>
        <w:widowControl/>
        <w:suppressAutoHyphens w:val="0"/>
        <w:spacing w:line="360" w:lineRule="auto"/>
        <w:ind w:firstLine="709"/>
        <w:jc w:val="both"/>
        <w:rPr>
          <w:rFonts w:ascii="Times New Roman" w:hAnsi="Times New Roman" w:cs="Times New Roman"/>
          <w:sz w:val="28"/>
          <w:szCs w:val="28"/>
        </w:rPr>
      </w:pPr>
      <w:r w:rsidRPr="00B97DF4">
        <w:rPr>
          <w:rFonts w:ascii="Times New Roman" w:eastAsia="Times New Roman" w:hAnsi="Times New Roman" w:cs="Times New Roman"/>
          <w:kern w:val="0"/>
          <w:sz w:val="28"/>
          <w:szCs w:val="28"/>
          <w:lang w:eastAsia="ru-RU" w:bidi="ar-SA"/>
        </w:rPr>
        <w:t xml:space="preserve">14. </w:t>
      </w:r>
      <w:r w:rsidRPr="00B97DF4">
        <w:rPr>
          <w:rFonts w:ascii="Times New Roman" w:hAnsi="Times New Roman" w:cs="Times New Roman"/>
          <w:sz w:val="28"/>
          <w:szCs w:val="28"/>
        </w:rPr>
        <w:t xml:space="preserve">Произнеси данные ниже слова, </w:t>
      </w:r>
      <w:r w:rsidRPr="00B97DF4">
        <w:rPr>
          <w:rFonts w:ascii="Times New Roman" w:hAnsi="Times New Roman" w:cs="Times New Roman"/>
          <w:b/>
          <w:bCs/>
          <w:sz w:val="28"/>
          <w:szCs w:val="28"/>
        </w:rPr>
        <w:t xml:space="preserve">поставь </w:t>
      </w:r>
      <w:r w:rsidRPr="00B97DF4">
        <w:rPr>
          <w:rFonts w:ascii="Times New Roman" w:hAnsi="Times New Roman" w:cs="Times New Roman"/>
          <w:sz w:val="28"/>
          <w:szCs w:val="28"/>
        </w:rPr>
        <w:t xml:space="preserve">в них </w:t>
      </w:r>
      <w:r w:rsidRPr="00B97DF4">
        <w:rPr>
          <w:rFonts w:ascii="Times New Roman" w:hAnsi="Times New Roman" w:cs="Times New Roman"/>
          <w:b/>
          <w:bCs/>
          <w:sz w:val="28"/>
          <w:szCs w:val="28"/>
        </w:rPr>
        <w:t xml:space="preserve">знак ударения </w:t>
      </w:r>
      <w:r w:rsidRPr="00B97DF4">
        <w:rPr>
          <w:rFonts w:ascii="Times New Roman" w:hAnsi="Times New Roman" w:cs="Times New Roman"/>
          <w:sz w:val="28"/>
          <w:szCs w:val="28"/>
        </w:rPr>
        <w:t>над ударными гласными.</w:t>
      </w:r>
    </w:p>
    <w:p w:rsidR="00F10DA5" w:rsidRPr="00B97DF4" w:rsidRDefault="00F10DA5" w:rsidP="00B97DF4">
      <w:pPr>
        <w:spacing w:line="360" w:lineRule="auto"/>
        <w:ind w:firstLine="709"/>
        <w:rPr>
          <w:rFonts w:ascii="Times New Roman" w:hAnsi="Times New Roman" w:cs="Times New Roman"/>
          <w:b/>
          <w:sz w:val="28"/>
          <w:szCs w:val="28"/>
        </w:rPr>
      </w:pPr>
      <w:r w:rsidRPr="00B97DF4">
        <w:rPr>
          <w:rFonts w:ascii="Times New Roman" w:hAnsi="Times New Roman" w:cs="Times New Roman"/>
          <w:b/>
          <w:sz w:val="28"/>
          <w:szCs w:val="28"/>
        </w:rPr>
        <w:t xml:space="preserve">Жаворонки, </w:t>
      </w:r>
      <w:proofErr w:type="gramStart"/>
      <w:r w:rsidRPr="00B97DF4">
        <w:rPr>
          <w:rFonts w:ascii="Times New Roman" w:hAnsi="Times New Roman" w:cs="Times New Roman"/>
          <w:b/>
          <w:sz w:val="28"/>
          <w:szCs w:val="28"/>
        </w:rPr>
        <w:t>занята</w:t>
      </w:r>
      <w:proofErr w:type="gramEnd"/>
      <w:r w:rsidRPr="00B97DF4">
        <w:rPr>
          <w:rFonts w:ascii="Times New Roman" w:hAnsi="Times New Roman" w:cs="Times New Roman"/>
          <w:b/>
          <w:sz w:val="28"/>
          <w:szCs w:val="28"/>
        </w:rPr>
        <w:t>, красивее, цемент</w:t>
      </w:r>
    </w:p>
    <w:p w:rsidR="00F10DA5" w:rsidRPr="00B97DF4" w:rsidRDefault="00A727D2" w:rsidP="00B97DF4">
      <w:pPr>
        <w:widowControl/>
        <w:suppressAutoHyphens w:val="0"/>
        <w:spacing w:line="360" w:lineRule="auto"/>
        <w:ind w:firstLine="709"/>
        <w:jc w:val="both"/>
        <w:rPr>
          <w:rFonts w:ascii="Times New Roman" w:hAnsi="Times New Roman" w:cs="Times New Roman"/>
          <w:sz w:val="28"/>
          <w:szCs w:val="28"/>
        </w:rPr>
      </w:pPr>
      <w:r w:rsidRPr="00B97DF4">
        <w:rPr>
          <w:rFonts w:ascii="Times New Roman" w:eastAsia="Times New Roman" w:hAnsi="Times New Roman" w:cs="Times New Roman"/>
          <w:kern w:val="0"/>
          <w:sz w:val="28"/>
          <w:szCs w:val="28"/>
          <w:lang w:eastAsia="ru-RU" w:bidi="ar-SA"/>
        </w:rPr>
        <w:t xml:space="preserve">15. </w:t>
      </w:r>
      <w:r w:rsidRPr="00B97DF4">
        <w:rPr>
          <w:rFonts w:ascii="Times New Roman" w:hAnsi="Times New Roman" w:cs="Times New Roman"/>
          <w:sz w:val="28"/>
          <w:szCs w:val="28"/>
        </w:rPr>
        <w:t xml:space="preserve">Произнеси данные ниже слова, </w:t>
      </w:r>
      <w:r w:rsidRPr="00B97DF4">
        <w:rPr>
          <w:rStyle w:val="23"/>
          <w:rFonts w:eastAsia="DejaVu Sans"/>
          <w:color w:val="auto"/>
        </w:rPr>
        <w:t xml:space="preserve">поставь </w:t>
      </w:r>
      <w:r w:rsidRPr="00B97DF4">
        <w:rPr>
          <w:rFonts w:ascii="Times New Roman" w:hAnsi="Times New Roman" w:cs="Times New Roman"/>
          <w:sz w:val="28"/>
          <w:szCs w:val="28"/>
        </w:rPr>
        <w:t xml:space="preserve">в них </w:t>
      </w:r>
      <w:r w:rsidRPr="00B97DF4">
        <w:rPr>
          <w:rStyle w:val="23"/>
          <w:rFonts w:eastAsia="DejaVu Sans"/>
          <w:color w:val="auto"/>
        </w:rPr>
        <w:t xml:space="preserve">знак ударения </w:t>
      </w:r>
      <w:r w:rsidRPr="00B97DF4">
        <w:rPr>
          <w:rFonts w:ascii="Times New Roman" w:hAnsi="Times New Roman" w:cs="Times New Roman"/>
          <w:sz w:val="28"/>
          <w:szCs w:val="28"/>
        </w:rPr>
        <w:t>над ударными гласными.</w:t>
      </w:r>
    </w:p>
    <w:p w:rsidR="00A727D2" w:rsidRPr="00B97DF4" w:rsidRDefault="00A727D2" w:rsidP="00B97DF4">
      <w:pPr>
        <w:spacing w:line="360" w:lineRule="auto"/>
        <w:ind w:firstLine="709"/>
        <w:rPr>
          <w:rFonts w:ascii="Times New Roman" w:hAnsi="Times New Roman" w:cs="Times New Roman"/>
          <w:b/>
          <w:sz w:val="28"/>
          <w:szCs w:val="28"/>
        </w:rPr>
      </w:pPr>
      <w:r w:rsidRPr="00B97DF4">
        <w:rPr>
          <w:rFonts w:ascii="Times New Roman" w:hAnsi="Times New Roman" w:cs="Times New Roman"/>
          <w:b/>
          <w:sz w:val="28"/>
          <w:szCs w:val="28"/>
        </w:rPr>
        <w:lastRenderedPageBreak/>
        <w:t>Изредка, звонят, приняли, статуя</w:t>
      </w:r>
    </w:p>
    <w:p w:rsidR="00A727D2" w:rsidRPr="00B97DF4" w:rsidRDefault="00A727D2" w:rsidP="00B97DF4">
      <w:pPr>
        <w:widowControl/>
        <w:suppressAutoHyphens w:val="0"/>
        <w:spacing w:line="360" w:lineRule="auto"/>
        <w:ind w:firstLine="709"/>
        <w:jc w:val="both"/>
        <w:rPr>
          <w:rFonts w:ascii="Times New Roman" w:hAnsi="Times New Roman" w:cs="Times New Roman"/>
          <w:sz w:val="28"/>
          <w:szCs w:val="28"/>
        </w:rPr>
      </w:pPr>
      <w:r w:rsidRPr="00B97DF4">
        <w:rPr>
          <w:rFonts w:ascii="Times New Roman" w:eastAsia="Times New Roman" w:hAnsi="Times New Roman" w:cs="Times New Roman"/>
          <w:kern w:val="0"/>
          <w:sz w:val="28"/>
          <w:szCs w:val="28"/>
          <w:lang w:eastAsia="ru-RU" w:bidi="ar-SA"/>
        </w:rPr>
        <w:t>16.</w:t>
      </w:r>
      <w:r w:rsidRPr="00B97DF4">
        <w:rPr>
          <w:rFonts w:ascii="Times New Roman" w:hAnsi="Times New Roman" w:cs="Times New Roman"/>
          <w:sz w:val="28"/>
          <w:szCs w:val="28"/>
        </w:rPr>
        <w:t xml:space="preserve"> Произнеси данные ниже слова, </w:t>
      </w:r>
      <w:r w:rsidRPr="00B97DF4">
        <w:rPr>
          <w:rStyle w:val="23"/>
          <w:rFonts w:eastAsia="DejaVu Sans"/>
          <w:color w:val="auto"/>
        </w:rPr>
        <w:t xml:space="preserve">поставь </w:t>
      </w:r>
      <w:r w:rsidRPr="00B97DF4">
        <w:rPr>
          <w:rFonts w:ascii="Times New Roman" w:hAnsi="Times New Roman" w:cs="Times New Roman"/>
          <w:sz w:val="28"/>
          <w:szCs w:val="28"/>
        </w:rPr>
        <w:t xml:space="preserve">в них </w:t>
      </w:r>
      <w:r w:rsidRPr="00B97DF4">
        <w:rPr>
          <w:rStyle w:val="23"/>
          <w:rFonts w:eastAsia="DejaVu Sans"/>
          <w:color w:val="auto"/>
        </w:rPr>
        <w:t xml:space="preserve">знак ударения </w:t>
      </w:r>
      <w:r w:rsidRPr="00B97DF4">
        <w:rPr>
          <w:rFonts w:ascii="Times New Roman" w:hAnsi="Times New Roman" w:cs="Times New Roman"/>
          <w:sz w:val="28"/>
          <w:szCs w:val="28"/>
        </w:rPr>
        <w:t>над ударными гласными</w:t>
      </w:r>
    </w:p>
    <w:p w:rsidR="00A727D2" w:rsidRPr="00B97DF4" w:rsidRDefault="00A727D2" w:rsidP="00B97DF4">
      <w:pPr>
        <w:spacing w:line="360" w:lineRule="auto"/>
        <w:ind w:firstLine="709"/>
        <w:rPr>
          <w:rFonts w:ascii="Times New Roman" w:hAnsi="Times New Roman" w:cs="Times New Roman"/>
          <w:b/>
          <w:sz w:val="28"/>
          <w:szCs w:val="28"/>
        </w:rPr>
      </w:pPr>
      <w:r w:rsidRPr="00B97DF4">
        <w:rPr>
          <w:rFonts w:ascii="Times New Roman" w:hAnsi="Times New Roman" w:cs="Times New Roman"/>
          <w:b/>
          <w:sz w:val="28"/>
          <w:szCs w:val="28"/>
        </w:rPr>
        <w:t>Магазин, начала, понял, портфель</w:t>
      </w:r>
    </w:p>
    <w:p w:rsidR="00A727D2" w:rsidRPr="00B97DF4" w:rsidRDefault="00A727D2" w:rsidP="00B97DF4">
      <w:pPr>
        <w:pStyle w:val="180"/>
        <w:shd w:val="clear" w:color="auto" w:fill="auto"/>
        <w:spacing w:before="0" w:line="360" w:lineRule="auto"/>
        <w:ind w:firstLine="709"/>
        <w:rPr>
          <w:rFonts w:ascii="Times New Roman" w:hAnsi="Times New Roman" w:cs="Times New Roman"/>
          <w:sz w:val="28"/>
          <w:szCs w:val="28"/>
        </w:rPr>
      </w:pPr>
      <w:r w:rsidRPr="00B97DF4">
        <w:rPr>
          <w:rFonts w:ascii="Times New Roman" w:eastAsia="Times New Roman" w:hAnsi="Times New Roman" w:cs="Times New Roman"/>
          <w:sz w:val="28"/>
          <w:szCs w:val="28"/>
          <w:lang w:eastAsia="ru-RU"/>
        </w:rPr>
        <w:t xml:space="preserve">17. </w:t>
      </w:r>
      <w:r w:rsidRPr="00B97DF4">
        <w:rPr>
          <w:rFonts w:ascii="Times New Roman" w:hAnsi="Times New Roman" w:cs="Times New Roman"/>
          <w:sz w:val="28"/>
          <w:szCs w:val="28"/>
        </w:rPr>
        <w:t>Произнеси данные ниже слова, поставь в них знак ударения над ударными гласными.</w:t>
      </w:r>
    </w:p>
    <w:p w:rsidR="00A727D2" w:rsidRPr="00B97DF4" w:rsidRDefault="00A727D2" w:rsidP="00B97DF4">
      <w:pPr>
        <w:pStyle w:val="180"/>
        <w:shd w:val="clear" w:color="auto" w:fill="auto"/>
        <w:spacing w:before="0" w:line="360" w:lineRule="auto"/>
        <w:ind w:firstLine="709"/>
        <w:rPr>
          <w:rFonts w:ascii="Times New Roman" w:hAnsi="Times New Roman" w:cs="Times New Roman"/>
          <w:b/>
          <w:sz w:val="28"/>
          <w:szCs w:val="28"/>
        </w:rPr>
      </w:pPr>
      <w:r w:rsidRPr="00B97DF4">
        <w:rPr>
          <w:rFonts w:ascii="Times New Roman" w:hAnsi="Times New Roman" w:cs="Times New Roman"/>
          <w:b/>
          <w:sz w:val="28"/>
          <w:szCs w:val="28"/>
        </w:rPr>
        <w:t>Не заблудиться, песням, глядя, обильнее.</w:t>
      </w:r>
    </w:p>
    <w:p w:rsidR="0060175E" w:rsidRPr="00B97DF4" w:rsidRDefault="0060175E" w:rsidP="00B97DF4">
      <w:pPr>
        <w:pStyle w:val="22"/>
        <w:spacing w:line="360" w:lineRule="auto"/>
        <w:ind w:firstLine="709"/>
        <w:jc w:val="both"/>
        <w:rPr>
          <w:rFonts w:ascii="Times New Roman" w:hAnsi="Times New Roman" w:cs="Times New Roman"/>
          <w:sz w:val="28"/>
          <w:szCs w:val="28"/>
        </w:rPr>
      </w:pPr>
      <w:r w:rsidRPr="00B97DF4">
        <w:rPr>
          <w:rFonts w:ascii="Times New Roman" w:hAnsi="Times New Roman" w:cs="Times New Roman"/>
          <w:sz w:val="28"/>
          <w:szCs w:val="28"/>
        </w:rPr>
        <w:t xml:space="preserve">18. Произнеси данные ниже слова, </w:t>
      </w:r>
      <w:r w:rsidRPr="00B97DF4">
        <w:rPr>
          <w:rStyle w:val="23"/>
          <w:rFonts w:eastAsia="DejaVu Sans"/>
          <w:color w:val="auto"/>
        </w:rPr>
        <w:t xml:space="preserve">поставь </w:t>
      </w:r>
      <w:r w:rsidRPr="00B97DF4">
        <w:rPr>
          <w:rFonts w:ascii="Times New Roman" w:hAnsi="Times New Roman" w:cs="Times New Roman"/>
          <w:sz w:val="28"/>
          <w:szCs w:val="28"/>
        </w:rPr>
        <w:t xml:space="preserve">в них </w:t>
      </w:r>
      <w:r w:rsidRPr="00B97DF4">
        <w:rPr>
          <w:rStyle w:val="23"/>
          <w:rFonts w:eastAsia="DejaVu Sans"/>
          <w:color w:val="auto"/>
        </w:rPr>
        <w:t xml:space="preserve">знак ударения </w:t>
      </w:r>
      <w:r w:rsidRPr="00B97DF4">
        <w:rPr>
          <w:rFonts w:ascii="Times New Roman" w:hAnsi="Times New Roman" w:cs="Times New Roman"/>
          <w:sz w:val="28"/>
          <w:szCs w:val="28"/>
        </w:rPr>
        <w:t>над ударными гласными.</w:t>
      </w:r>
    </w:p>
    <w:p w:rsidR="0060175E" w:rsidRPr="00B97DF4" w:rsidRDefault="0060175E" w:rsidP="00B97DF4">
      <w:pPr>
        <w:pStyle w:val="22"/>
        <w:spacing w:line="360" w:lineRule="auto"/>
        <w:ind w:firstLine="709"/>
        <w:jc w:val="both"/>
        <w:rPr>
          <w:rStyle w:val="130"/>
          <w:rFonts w:eastAsia="DejaVu Sans"/>
          <w:bCs w:val="0"/>
          <w:color w:val="auto"/>
          <w:sz w:val="28"/>
          <w:szCs w:val="28"/>
        </w:rPr>
      </w:pPr>
      <w:r w:rsidRPr="00B97DF4">
        <w:rPr>
          <w:rStyle w:val="130"/>
          <w:rFonts w:eastAsia="DejaVu Sans"/>
          <w:bCs w:val="0"/>
          <w:color w:val="auto"/>
          <w:sz w:val="28"/>
          <w:szCs w:val="28"/>
        </w:rPr>
        <w:t>Досуг, клала, красивее, звонит</w:t>
      </w:r>
    </w:p>
    <w:p w:rsidR="0060175E" w:rsidRPr="00B97DF4" w:rsidRDefault="0060175E" w:rsidP="00B97DF4">
      <w:pPr>
        <w:pStyle w:val="22"/>
        <w:spacing w:line="360" w:lineRule="auto"/>
        <w:ind w:firstLine="709"/>
        <w:jc w:val="both"/>
        <w:rPr>
          <w:rFonts w:ascii="Times New Roman" w:hAnsi="Times New Roman" w:cs="Times New Roman"/>
          <w:sz w:val="28"/>
          <w:szCs w:val="28"/>
        </w:rPr>
      </w:pPr>
      <w:r w:rsidRPr="00B97DF4">
        <w:rPr>
          <w:rFonts w:ascii="Times New Roman" w:hAnsi="Times New Roman" w:cs="Times New Roman"/>
          <w:sz w:val="28"/>
          <w:szCs w:val="28"/>
        </w:rPr>
        <w:t xml:space="preserve">19. Произнеси данные ниже слова, </w:t>
      </w:r>
      <w:r w:rsidRPr="00B97DF4">
        <w:rPr>
          <w:rStyle w:val="23"/>
          <w:rFonts w:eastAsia="DejaVu Sans"/>
          <w:color w:val="auto"/>
        </w:rPr>
        <w:t xml:space="preserve">поставь </w:t>
      </w:r>
      <w:r w:rsidRPr="00B97DF4">
        <w:rPr>
          <w:rFonts w:ascii="Times New Roman" w:hAnsi="Times New Roman" w:cs="Times New Roman"/>
          <w:sz w:val="28"/>
          <w:szCs w:val="28"/>
        </w:rPr>
        <w:t xml:space="preserve">в них </w:t>
      </w:r>
      <w:r w:rsidRPr="00B97DF4">
        <w:rPr>
          <w:rStyle w:val="23"/>
          <w:rFonts w:eastAsia="DejaVu Sans"/>
          <w:color w:val="auto"/>
        </w:rPr>
        <w:t xml:space="preserve">знак ударения </w:t>
      </w:r>
      <w:r w:rsidRPr="00B97DF4">
        <w:rPr>
          <w:rFonts w:ascii="Times New Roman" w:hAnsi="Times New Roman" w:cs="Times New Roman"/>
          <w:sz w:val="28"/>
          <w:szCs w:val="28"/>
        </w:rPr>
        <w:t>над ударными гласными.</w:t>
      </w:r>
    </w:p>
    <w:p w:rsidR="0060175E" w:rsidRPr="00B97DF4" w:rsidRDefault="0060175E" w:rsidP="00B97DF4">
      <w:pPr>
        <w:pStyle w:val="22"/>
        <w:spacing w:line="360" w:lineRule="auto"/>
        <w:ind w:firstLine="709"/>
        <w:jc w:val="both"/>
        <w:rPr>
          <w:rFonts w:ascii="Times New Roman" w:hAnsi="Times New Roman" w:cs="Times New Roman"/>
          <w:b/>
          <w:sz w:val="28"/>
          <w:szCs w:val="28"/>
        </w:rPr>
      </w:pPr>
      <w:r w:rsidRPr="00B97DF4">
        <w:rPr>
          <w:rFonts w:ascii="Times New Roman" w:hAnsi="Times New Roman" w:cs="Times New Roman"/>
          <w:b/>
          <w:sz w:val="28"/>
          <w:szCs w:val="28"/>
        </w:rPr>
        <w:t>Красивее, отдала, портфель, щавель</w:t>
      </w:r>
    </w:p>
    <w:p w:rsidR="0060175E" w:rsidRPr="00B97DF4" w:rsidRDefault="0060175E" w:rsidP="00B97DF4">
      <w:pPr>
        <w:pStyle w:val="22"/>
        <w:spacing w:line="360" w:lineRule="auto"/>
        <w:ind w:firstLine="709"/>
        <w:rPr>
          <w:rFonts w:ascii="Times New Roman" w:hAnsi="Times New Roman" w:cs="Times New Roman"/>
          <w:sz w:val="28"/>
          <w:szCs w:val="28"/>
        </w:rPr>
      </w:pPr>
      <w:r w:rsidRPr="00B97DF4">
        <w:rPr>
          <w:rFonts w:ascii="Times New Roman" w:hAnsi="Times New Roman" w:cs="Times New Roman"/>
          <w:sz w:val="28"/>
          <w:szCs w:val="28"/>
        </w:rPr>
        <w:t xml:space="preserve">20. Произнеси данные ниже слова, </w:t>
      </w:r>
      <w:r w:rsidRPr="00B97DF4">
        <w:rPr>
          <w:rStyle w:val="23"/>
          <w:rFonts w:eastAsia="DejaVu Sans"/>
          <w:color w:val="auto"/>
        </w:rPr>
        <w:t xml:space="preserve">поставь </w:t>
      </w:r>
      <w:r w:rsidRPr="00B97DF4">
        <w:rPr>
          <w:rFonts w:ascii="Times New Roman" w:hAnsi="Times New Roman" w:cs="Times New Roman"/>
          <w:sz w:val="28"/>
          <w:szCs w:val="28"/>
        </w:rPr>
        <w:t xml:space="preserve">в них </w:t>
      </w:r>
      <w:r w:rsidRPr="00B97DF4">
        <w:rPr>
          <w:rStyle w:val="23"/>
          <w:rFonts w:eastAsia="DejaVu Sans"/>
          <w:color w:val="auto"/>
        </w:rPr>
        <w:t xml:space="preserve">знак ударения </w:t>
      </w:r>
      <w:r w:rsidRPr="00B97DF4">
        <w:rPr>
          <w:rFonts w:ascii="Times New Roman" w:hAnsi="Times New Roman" w:cs="Times New Roman"/>
          <w:sz w:val="28"/>
          <w:szCs w:val="28"/>
        </w:rPr>
        <w:t>над ударными гласными.</w:t>
      </w:r>
    </w:p>
    <w:p w:rsidR="0060175E" w:rsidRPr="00B97DF4" w:rsidRDefault="0060175E" w:rsidP="00B97DF4">
      <w:pPr>
        <w:spacing w:line="360" w:lineRule="auto"/>
        <w:ind w:firstLine="709"/>
        <w:rPr>
          <w:rFonts w:ascii="Times New Roman" w:hAnsi="Times New Roman" w:cs="Times New Roman"/>
          <w:sz w:val="28"/>
          <w:szCs w:val="28"/>
        </w:rPr>
      </w:pPr>
      <w:r w:rsidRPr="00B97DF4">
        <w:rPr>
          <w:rStyle w:val="130"/>
          <w:rFonts w:eastAsia="DejaVu Sans"/>
          <w:bCs w:val="0"/>
          <w:color w:val="auto"/>
          <w:sz w:val="28"/>
          <w:szCs w:val="28"/>
        </w:rPr>
        <w:t>Статуя, средства, взяла, повторим.</w:t>
      </w:r>
    </w:p>
    <w:p w:rsidR="00413F07" w:rsidRPr="00B97DF4" w:rsidRDefault="0060175E" w:rsidP="00B97DF4">
      <w:pPr>
        <w:pStyle w:val="180"/>
        <w:shd w:val="clear" w:color="auto" w:fill="auto"/>
        <w:spacing w:before="0" w:line="360" w:lineRule="auto"/>
        <w:ind w:firstLine="709"/>
        <w:jc w:val="left"/>
        <w:rPr>
          <w:rFonts w:ascii="Times New Roman" w:hAnsi="Times New Roman" w:cs="Times New Roman"/>
          <w:sz w:val="28"/>
          <w:szCs w:val="28"/>
        </w:rPr>
      </w:pPr>
      <w:r w:rsidRPr="00B97DF4">
        <w:rPr>
          <w:rFonts w:ascii="Times New Roman" w:hAnsi="Times New Roman" w:cs="Times New Roman"/>
          <w:sz w:val="28"/>
          <w:szCs w:val="28"/>
        </w:rPr>
        <w:t xml:space="preserve">21. Произнеси данные ниже слова, </w:t>
      </w:r>
      <w:r w:rsidRPr="00B97DF4">
        <w:rPr>
          <w:rFonts w:ascii="Times New Roman" w:hAnsi="Times New Roman" w:cs="Times New Roman"/>
          <w:b/>
          <w:bCs/>
          <w:sz w:val="28"/>
          <w:szCs w:val="28"/>
        </w:rPr>
        <w:t xml:space="preserve">поставь </w:t>
      </w:r>
      <w:r w:rsidRPr="00B97DF4">
        <w:rPr>
          <w:rFonts w:ascii="Times New Roman" w:hAnsi="Times New Roman" w:cs="Times New Roman"/>
          <w:sz w:val="28"/>
          <w:szCs w:val="28"/>
        </w:rPr>
        <w:t xml:space="preserve">в них </w:t>
      </w:r>
      <w:r w:rsidRPr="00B97DF4">
        <w:rPr>
          <w:rFonts w:ascii="Times New Roman" w:hAnsi="Times New Roman" w:cs="Times New Roman"/>
          <w:b/>
          <w:bCs/>
          <w:sz w:val="28"/>
          <w:szCs w:val="28"/>
        </w:rPr>
        <w:t xml:space="preserve">знак ударения </w:t>
      </w:r>
      <w:r w:rsidRPr="00B97DF4">
        <w:rPr>
          <w:rFonts w:ascii="Times New Roman" w:hAnsi="Times New Roman" w:cs="Times New Roman"/>
          <w:sz w:val="28"/>
          <w:szCs w:val="28"/>
        </w:rPr>
        <w:t>над ударными гласными.</w:t>
      </w:r>
    </w:p>
    <w:p w:rsidR="0060175E" w:rsidRPr="00B97DF4" w:rsidRDefault="0060175E" w:rsidP="00B97DF4">
      <w:pPr>
        <w:pStyle w:val="180"/>
        <w:shd w:val="clear" w:color="auto" w:fill="auto"/>
        <w:spacing w:before="0" w:line="360" w:lineRule="auto"/>
        <w:ind w:firstLine="709"/>
        <w:jc w:val="left"/>
        <w:rPr>
          <w:rFonts w:ascii="Times New Roman" w:hAnsi="Times New Roman" w:cs="Times New Roman"/>
          <w:sz w:val="28"/>
          <w:szCs w:val="28"/>
        </w:rPr>
      </w:pPr>
      <w:r w:rsidRPr="00B97DF4">
        <w:rPr>
          <w:rFonts w:ascii="Times New Roman" w:hAnsi="Times New Roman" w:cs="Times New Roman"/>
          <w:b/>
          <w:bCs/>
          <w:sz w:val="28"/>
          <w:szCs w:val="28"/>
        </w:rPr>
        <w:t>Взяла, досуг, понял, документ</w:t>
      </w:r>
    </w:p>
    <w:p w:rsidR="00B97DF4" w:rsidRPr="00B97DF4" w:rsidRDefault="00B97DF4" w:rsidP="00B97DF4">
      <w:pPr>
        <w:pStyle w:val="180"/>
        <w:shd w:val="clear" w:color="auto" w:fill="auto"/>
        <w:spacing w:before="0" w:line="360" w:lineRule="auto"/>
        <w:ind w:firstLine="709"/>
        <w:jc w:val="left"/>
        <w:rPr>
          <w:rFonts w:ascii="Times New Roman" w:hAnsi="Times New Roman" w:cs="Times New Roman"/>
          <w:sz w:val="28"/>
          <w:szCs w:val="28"/>
        </w:rPr>
      </w:pPr>
      <w:r w:rsidRPr="00B97DF4">
        <w:rPr>
          <w:rFonts w:ascii="Times New Roman" w:hAnsi="Times New Roman" w:cs="Times New Roman"/>
          <w:sz w:val="28"/>
          <w:szCs w:val="28"/>
        </w:rPr>
        <w:t xml:space="preserve">22. </w:t>
      </w:r>
      <w:r w:rsidR="000C3997" w:rsidRPr="00B97DF4">
        <w:rPr>
          <w:rFonts w:ascii="Times New Roman" w:hAnsi="Times New Roman" w:cs="Times New Roman"/>
          <w:sz w:val="28"/>
          <w:szCs w:val="28"/>
        </w:rPr>
        <w:t xml:space="preserve">Произнеси данные ниже слова, </w:t>
      </w:r>
      <w:r w:rsidR="000C3997" w:rsidRPr="00B97DF4">
        <w:rPr>
          <w:rFonts w:ascii="Times New Roman" w:hAnsi="Times New Roman" w:cs="Times New Roman"/>
          <w:b/>
          <w:bCs/>
          <w:sz w:val="28"/>
          <w:szCs w:val="28"/>
        </w:rPr>
        <w:t xml:space="preserve">поставь </w:t>
      </w:r>
      <w:r w:rsidR="000C3997" w:rsidRPr="00B97DF4">
        <w:rPr>
          <w:rFonts w:ascii="Times New Roman" w:hAnsi="Times New Roman" w:cs="Times New Roman"/>
          <w:sz w:val="28"/>
          <w:szCs w:val="28"/>
        </w:rPr>
        <w:t xml:space="preserve">в них </w:t>
      </w:r>
      <w:r w:rsidR="000C3997" w:rsidRPr="00B97DF4">
        <w:rPr>
          <w:rFonts w:ascii="Times New Roman" w:hAnsi="Times New Roman" w:cs="Times New Roman"/>
          <w:b/>
          <w:bCs/>
          <w:sz w:val="28"/>
          <w:szCs w:val="28"/>
        </w:rPr>
        <w:t xml:space="preserve">знак ударения </w:t>
      </w:r>
      <w:r w:rsidR="000C3997" w:rsidRPr="00B97DF4">
        <w:rPr>
          <w:rFonts w:ascii="Times New Roman" w:hAnsi="Times New Roman" w:cs="Times New Roman"/>
          <w:sz w:val="28"/>
          <w:szCs w:val="28"/>
        </w:rPr>
        <w:t xml:space="preserve">над </w:t>
      </w:r>
      <w:proofErr w:type="gramStart"/>
      <w:r w:rsidR="000C3997" w:rsidRPr="00B97DF4">
        <w:rPr>
          <w:rFonts w:ascii="Times New Roman" w:hAnsi="Times New Roman" w:cs="Times New Roman"/>
          <w:sz w:val="28"/>
          <w:szCs w:val="28"/>
        </w:rPr>
        <w:t>ударными</w:t>
      </w:r>
      <w:proofErr w:type="gramEnd"/>
      <w:r w:rsidRPr="00B97DF4">
        <w:rPr>
          <w:rFonts w:ascii="Times New Roman" w:hAnsi="Times New Roman" w:cs="Times New Roman"/>
          <w:sz w:val="28"/>
          <w:szCs w:val="28"/>
        </w:rPr>
        <w:t xml:space="preserve"> </w:t>
      </w:r>
      <w:r w:rsidR="000C3997" w:rsidRPr="00B97DF4">
        <w:rPr>
          <w:rFonts w:ascii="Times New Roman" w:hAnsi="Times New Roman" w:cs="Times New Roman"/>
          <w:sz w:val="28"/>
          <w:szCs w:val="28"/>
        </w:rPr>
        <w:t>гласным</w:t>
      </w:r>
      <w:r w:rsidRPr="00B97DF4">
        <w:rPr>
          <w:rFonts w:ascii="Times New Roman" w:hAnsi="Times New Roman" w:cs="Times New Roman"/>
          <w:sz w:val="28"/>
          <w:szCs w:val="28"/>
        </w:rPr>
        <w:t>.</w:t>
      </w:r>
    </w:p>
    <w:p w:rsidR="000C3997" w:rsidRPr="00B97DF4" w:rsidRDefault="000C3997" w:rsidP="00B97DF4">
      <w:pPr>
        <w:pStyle w:val="180"/>
        <w:shd w:val="clear" w:color="auto" w:fill="auto"/>
        <w:spacing w:before="0" w:line="360" w:lineRule="auto"/>
        <w:ind w:firstLine="709"/>
        <w:jc w:val="left"/>
        <w:rPr>
          <w:rFonts w:ascii="Times New Roman" w:hAnsi="Times New Roman" w:cs="Times New Roman"/>
          <w:sz w:val="28"/>
          <w:szCs w:val="28"/>
        </w:rPr>
      </w:pPr>
      <w:r w:rsidRPr="00B97DF4">
        <w:rPr>
          <w:rFonts w:ascii="Times New Roman" w:hAnsi="Times New Roman" w:cs="Times New Roman"/>
          <w:b/>
          <w:bCs/>
          <w:sz w:val="28"/>
          <w:szCs w:val="28"/>
        </w:rPr>
        <w:t>Километр, ворота, цемент, поняла.</w:t>
      </w:r>
    </w:p>
    <w:p w:rsidR="000C3997" w:rsidRPr="00B97DF4" w:rsidRDefault="00B97DF4" w:rsidP="00B97DF4">
      <w:pPr>
        <w:pStyle w:val="180"/>
        <w:shd w:val="clear" w:color="auto" w:fill="auto"/>
        <w:spacing w:before="0" w:line="360" w:lineRule="auto"/>
        <w:ind w:firstLine="709"/>
        <w:jc w:val="left"/>
        <w:rPr>
          <w:rFonts w:ascii="Times New Roman" w:hAnsi="Times New Roman" w:cs="Times New Roman"/>
          <w:sz w:val="28"/>
          <w:szCs w:val="28"/>
        </w:rPr>
      </w:pPr>
      <w:r w:rsidRPr="00B97DF4">
        <w:rPr>
          <w:rFonts w:ascii="Times New Roman" w:hAnsi="Times New Roman" w:cs="Times New Roman"/>
          <w:sz w:val="28"/>
          <w:szCs w:val="28"/>
        </w:rPr>
        <w:t xml:space="preserve">23. </w:t>
      </w:r>
      <w:r w:rsidR="000C3997" w:rsidRPr="00B97DF4">
        <w:rPr>
          <w:rFonts w:ascii="Times New Roman" w:hAnsi="Times New Roman" w:cs="Times New Roman"/>
          <w:sz w:val="28"/>
          <w:szCs w:val="28"/>
        </w:rPr>
        <w:t xml:space="preserve">Произнеси данные ниже слова, </w:t>
      </w:r>
      <w:r w:rsidR="000C3997" w:rsidRPr="00B97DF4">
        <w:rPr>
          <w:rFonts w:ascii="Times New Roman" w:hAnsi="Times New Roman" w:cs="Times New Roman"/>
          <w:b/>
          <w:bCs/>
          <w:sz w:val="28"/>
          <w:szCs w:val="28"/>
        </w:rPr>
        <w:t xml:space="preserve">поставь </w:t>
      </w:r>
      <w:r w:rsidR="000C3997" w:rsidRPr="00B97DF4">
        <w:rPr>
          <w:rFonts w:ascii="Times New Roman" w:hAnsi="Times New Roman" w:cs="Times New Roman"/>
          <w:sz w:val="28"/>
          <w:szCs w:val="28"/>
        </w:rPr>
        <w:t xml:space="preserve">в них </w:t>
      </w:r>
      <w:r w:rsidR="000C3997" w:rsidRPr="00B97DF4">
        <w:rPr>
          <w:rFonts w:ascii="Times New Roman" w:hAnsi="Times New Roman" w:cs="Times New Roman"/>
          <w:b/>
          <w:bCs/>
          <w:sz w:val="28"/>
          <w:szCs w:val="28"/>
        </w:rPr>
        <w:t xml:space="preserve">знак ударения </w:t>
      </w:r>
      <w:r w:rsidR="000C3997" w:rsidRPr="00B97DF4">
        <w:rPr>
          <w:rFonts w:ascii="Times New Roman" w:hAnsi="Times New Roman" w:cs="Times New Roman"/>
          <w:sz w:val="28"/>
          <w:szCs w:val="28"/>
        </w:rPr>
        <w:t>над ударными</w:t>
      </w:r>
      <w:r w:rsidRPr="00B97DF4">
        <w:rPr>
          <w:rFonts w:ascii="Times New Roman" w:hAnsi="Times New Roman" w:cs="Times New Roman"/>
          <w:sz w:val="28"/>
          <w:szCs w:val="28"/>
        </w:rPr>
        <w:t xml:space="preserve"> </w:t>
      </w:r>
      <w:r w:rsidR="000C3997" w:rsidRPr="00B97DF4">
        <w:rPr>
          <w:rFonts w:ascii="Times New Roman" w:hAnsi="Times New Roman" w:cs="Times New Roman"/>
          <w:sz w:val="28"/>
          <w:szCs w:val="28"/>
        </w:rPr>
        <w:t>гласными</w:t>
      </w:r>
    </w:p>
    <w:p w:rsidR="000C3997" w:rsidRPr="00B97DF4" w:rsidRDefault="000C3997" w:rsidP="00B97DF4">
      <w:pPr>
        <w:pStyle w:val="180"/>
        <w:shd w:val="clear" w:color="auto" w:fill="auto"/>
        <w:spacing w:before="0" w:line="360" w:lineRule="auto"/>
        <w:ind w:firstLine="709"/>
        <w:jc w:val="left"/>
        <w:rPr>
          <w:rFonts w:ascii="Times New Roman" w:hAnsi="Times New Roman" w:cs="Times New Roman"/>
          <w:b/>
          <w:bCs/>
          <w:sz w:val="28"/>
          <w:szCs w:val="28"/>
        </w:rPr>
      </w:pPr>
      <w:r w:rsidRPr="00B97DF4">
        <w:rPr>
          <w:rFonts w:ascii="Times New Roman" w:hAnsi="Times New Roman" w:cs="Times New Roman"/>
          <w:b/>
          <w:bCs/>
          <w:sz w:val="28"/>
          <w:szCs w:val="28"/>
        </w:rPr>
        <w:t>Звонит, магазин, повторит, шофер.</w:t>
      </w:r>
    </w:p>
    <w:p w:rsidR="00B97DF4" w:rsidRPr="00B97DF4" w:rsidRDefault="00B97DF4" w:rsidP="00B97DF4">
      <w:pPr>
        <w:pStyle w:val="ae"/>
        <w:shd w:val="clear" w:color="auto" w:fill="FFFFFF"/>
        <w:spacing w:after="0" w:line="360" w:lineRule="auto"/>
        <w:ind w:left="0" w:firstLine="709"/>
        <w:jc w:val="both"/>
        <w:rPr>
          <w:rFonts w:ascii="Times New Roman" w:eastAsia="Times New Roman" w:hAnsi="Times New Roman"/>
          <w:sz w:val="28"/>
          <w:szCs w:val="28"/>
          <w:lang w:eastAsia="ru-RU"/>
        </w:rPr>
      </w:pPr>
      <w:r w:rsidRPr="00B97DF4">
        <w:rPr>
          <w:rFonts w:ascii="Times New Roman" w:eastAsia="Times New Roman" w:hAnsi="Times New Roman"/>
          <w:sz w:val="28"/>
          <w:szCs w:val="28"/>
          <w:lang w:eastAsia="ru-RU"/>
        </w:rPr>
        <w:t>24.Произнеси данные ниже слова, </w:t>
      </w:r>
      <w:r w:rsidRPr="00B97DF4">
        <w:rPr>
          <w:rFonts w:ascii="Times New Roman" w:eastAsia="Times New Roman" w:hAnsi="Times New Roman"/>
          <w:b/>
          <w:bCs/>
          <w:sz w:val="28"/>
          <w:szCs w:val="28"/>
          <w:lang w:eastAsia="ru-RU"/>
        </w:rPr>
        <w:t>поставь</w:t>
      </w:r>
      <w:r w:rsidRPr="00B97DF4">
        <w:rPr>
          <w:rFonts w:ascii="Times New Roman" w:eastAsia="Times New Roman" w:hAnsi="Times New Roman"/>
          <w:sz w:val="28"/>
          <w:szCs w:val="28"/>
          <w:lang w:eastAsia="ru-RU"/>
        </w:rPr>
        <w:t> в них </w:t>
      </w:r>
      <w:r w:rsidRPr="00B97DF4">
        <w:rPr>
          <w:rFonts w:ascii="Times New Roman" w:eastAsia="Times New Roman" w:hAnsi="Times New Roman"/>
          <w:b/>
          <w:bCs/>
          <w:sz w:val="28"/>
          <w:szCs w:val="28"/>
          <w:lang w:eastAsia="ru-RU"/>
        </w:rPr>
        <w:t>знак</w:t>
      </w:r>
      <w:r w:rsidRPr="00B97DF4">
        <w:rPr>
          <w:rFonts w:ascii="Times New Roman" w:eastAsia="Times New Roman" w:hAnsi="Times New Roman"/>
          <w:sz w:val="28"/>
          <w:szCs w:val="28"/>
          <w:lang w:eastAsia="ru-RU"/>
        </w:rPr>
        <w:t> </w:t>
      </w:r>
      <w:r w:rsidRPr="00B97DF4">
        <w:rPr>
          <w:rFonts w:ascii="Times New Roman" w:eastAsia="Times New Roman" w:hAnsi="Times New Roman"/>
          <w:b/>
          <w:bCs/>
          <w:sz w:val="28"/>
          <w:szCs w:val="28"/>
          <w:lang w:eastAsia="ru-RU"/>
        </w:rPr>
        <w:t>ударения</w:t>
      </w:r>
      <w:r w:rsidRPr="00B97DF4">
        <w:rPr>
          <w:rFonts w:ascii="Times New Roman" w:eastAsia="Times New Roman" w:hAnsi="Times New Roman"/>
          <w:sz w:val="28"/>
          <w:szCs w:val="28"/>
          <w:lang w:eastAsia="ru-RU"/>
        </w:rPr>
        <w:t> над ударными гласными.</w:t>
      </w:r>
    </w:p>
    <w:p w:rsidR="00B97DF4" w:rsidRPr="00B97DF4" w:rsidRDefault="00B97DF4" w:rsidP="00B97DF4">
      <w:pPr>
        <w:pStyle w:val="ae"/>
        <w:spacing w:after="0" w:line="360" w:lineRule="auto"/>
        <w:ind w:left="0" w:firstLine="709"/>
        <w:jc w:val="both"/>
        <w:rPr>
          <w:rFonts w:ascii="Times New Roman" w:hAnsi="Times New Roman"/>
          <w:b/>
          <w:sz w:val="28"/>
          <w:szCs w:val="28"/>
        </w:rPr>
      </w:pPr>
      <w:r w:rsidRPr="00B97DF4">
        <w:rPr>
          <w:rFonts w:ascii="Times New Roman" w:hAnsi="Times New Roman"/>
          <w:b/>
          <w:sz w:val="28"/>
          <w:szCs w:val="28"/>
        </w:rPr>
        <w:t>Хвоя, каталог, диалог, столяр</w:t>
      </w:r>
    </w:p>
    <w:p w:rsidR="001B48F9" w:rsidRPr="00B97DF4" w:rsidRDefault="0060175E"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2</w:t>
      </w:r>
      <w:r w:rsidR="00B97DF4" w:rsidRPr="00B97DF4">
        <w:rPr>
          <w:rFonts w:ascii="Times New Roman" w:eastAsia="Times New Roman" w:hAnsi="Times New Roman" w:cs="Times New Roman"/>
          <w:kern w:val="0"/>
          <w:sz w:val="28"/>
          <w:szCs w:val="28"/>
          <w:lang w:eastAsia="ru-RU" w:bidi="ar-SA"/>
        </w:rPr>
        <w:t>5</w:t>
      </w:r>
      <w:r w:rsidR="001B48F9" w:rsidRPr="00B97DF4">
        <w:rPr>
          <w:rFonts w:ascii="Times New Roman" w:eastAsia="Times New Roman" w:hAnsi="Times New Roman" w:cs="Times New Roman"/>
          <w:kern w:val="0"/>
          <w:sz w:val="28"/>
          <w:szCs w:val="28"/>
          <w:lang w:eastAsia="ru-RU" w:bidi="ar-SA"/>
        </w:rPr>
        <w:t>. Укажи слово, в котором ударение падает </w:t>
      </w:r>
      <w:r w:rsidR="001B48F9" w:rsidRPr="00B97DF4">
        <w:rPr>
          <w:rFonts w:ascii="Times New Roman" w:eastAsia="Times New Roman" w:hAnsi="Times New Roman" w:cs="Times New Roman"/>
          <w:kern w:val="0"/>
          <w:sz w:val="28"/>
          <w:szCs w:val="28"/>
          <w:u w:val="single"/>
          <w:lang w:eastAsia="ru-RU" w:bidi="ar-SA"/>
        </w:rPr>
        <w:t>НЕ</w:t>
      </w:r>
      <w:r w:rsidR="001B48F9" w:rsidRPr="00B97DF4">
        <w:rPr>
          <w:rFonts w:ascii="Times New Roman" w:eastAsia="Times New Roman" w:hAnsi="Times New Roman" w:cs="Times New Roman"/>
          <w:kern w:val="0"/>
          <w:sz w:val="28"/>
          <w:szCs w:val="28"/>
          <w:lang w:eastAsia="ru-RU" w:bidi="ar-SA"/>
        </w:rPr>
        <w:t> на последний слог.</w:t>
      </w:r>
    </w:p>
    <w:p w:rsidR="001B48F9" w:rsidRPr="00B97DF4"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B97DF4">
        <w:rPr>
          <w:rFonts w:ascii="Times New Roman" w:eastAsia="Times New Roman" w:hAnsi="Times New Roman" w:cs="Times New Roman"/>
          <w:kern w:val="0"/>
          <w:sz w:val="28"/>
          <w:szCs w:val="28"/>
          <w:lang w:eastAsia="ru-RU" w:bidi="ar-SA"/>
        </w:rPr>
        <w:t>1)средства</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lastRenderedPageBreak/>
        <w:t>2)звоним</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3)цемент</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4)квартал</w:t>
      </w:r>
    </w:p>
    <w:p w:rsidR="001B48F9" w:rsidRPr="00163B48" w:rsidRDefault="0060175E"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2</w:t>
      </w:r>
      <w:r w:rsidR="00B97DF4" w:rsidRPr="00163B48">
        <w:rPr>
          <w:rFonts w:ascii="Times New Roman" w:eastAsia="Times New Roman" w:hAnsi="Times New Roman" w:cs="Times New Roman"/>
          <w:kern w:val="0"/>
          <w:sz w:val="28"/>
          <w:szCs w:val="28"/>
          <w:lang w:eastAsia="ru-RU" w:bidi="ar-SA"/>
        </w:rPr>
        <w:t>6</w:t>
      </w:r>
      <w:r w:rsidRPr="00163B48">
        <w:rPr>
          <w:rFonts w:ascii="Times New Roman" w:eastAsia="Times New Roman" w:hAnsi="Times New Roman" w:cs="Times New Roman"/>
          <w:kern w:val="0"/>
          <w:sz w:val="28"/>
          <w:szCs w:val="28"/>
          <w:lang w:eastAsia="ru-RU" w:bidi="ar-SA"/>
        </w:rPr>
        <w:t>.</w:t>
      </w:r>
      <w:r w:rsidR="001B48F9" w:rsidRPr="00163B48">
        <w:rPr>
          <w:rFonts w:ascii="Times New Roman" w:eastAsia="Times New Roman" w:hAnsi="Times New Roman" w:cs="Times New Roman"/>
          <w:kern w:val="0"/>
          <w:sz w:val="28"/>
          <w:szCs w:val="28"/>
          <w:lang w:eastAsia="ru-RU" w:bidi="ar-SA"/>
        </w:rPr>
        <w:t>Укажите, какое слово является формой слова ДОРОГА.</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1)дорожный</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2)при дороге</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3)на дорожке</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4)за дороженькой</w:t>
      </w:r>
    </w:p>
    <w:p w:rsidR="001B48F9" w:rsidRPr="00163B48" w:rsidRDefault="0060175E" w:rsidP="00B97DF4">
      <w:pPr>
        <w:widowControl/>
        <w:shd w:val="clear" w:color="auto" w:fill="FFFFFF"/>
        <w:suppressAutoHyphens w:val="0"/>
        <w:spacing w:line="360" w:lineRule="auto"/>
        <w:ind w:firstLine="709"/>
        <w:jc w:val="both"/>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2</w:t>
      </w:r>
      <w:r w:rsidR="00B97DF4" w:rsidRPr="00163B48">
        <w:rPr>
          <w:rFonts w:ascii="Times New Roman" w:eastAsia="Times New Roman" w:hAnsi="Times New Roman" w:cs="Times New Roman"/>
          <w:kern w:val="0"/>
          <w:sz w:val="28"/>
          <w:szCs w:val="28"/>
          <w:lang w:eastAsia="ru-RU" w:bidi="ar-SA"/>
        </w:rPr>
        <w:t>7</w:t>
      </w:r>
      <w:r w:rsidR="001B48F9" w:rsidRPr="00163B48">
        <w:rPr>
          <w:rFonts w:ascii="Times New Roman" w:eastAsia="Times New Roman" w:hAnsi="Times New Roman" w:cs="Times New Roman"/>
          <w:kern w:val="0"/>
          <w:sz w:val="28"/>
          <w:szCs w:val="28"/>
          <w:lang w:eastAsia="ru-RU" w:bidi="ar-SA"/>
        </w:rPr>
        <w:t>.В каком слове ударение падает на второй слог?</w:t>
      </w:r>
    </w:p>
    <w:p w:rsidR="00163B48"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1)положил</w:t>
      </w:r>
      <w:r w:rsidR="00FA0CB2" w:rsidRPr="00163B48">
        <w:rPr>
          <w:rFonts w:ascii="Times New Roman" w:eastAsia="Times New Roman" w:hAnsi="Times New Roman" w:cs="Times New Roman"/>
          <w:kern w:val="0"/>
          <w:sz w:val="28"/>
          <w:szCs w:val="28"/>
          <w:lang w:eastAsia="ru-RU" w:bidi="ar-SA"/>
        </w:rPr>
        <w:t xml:space="preserve">                    </w:t>
      </w:r>
    </w:p>
    <w:p w:rsidR="00163B48"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2)квартал</w:t>
      </w:r>
      <w:r w:rsidR="00FA0CB2" w:rsidRPr="00163B48">
        <w:rPr>
          <w:rFonts w:ascii="Times New Roman" w:eastAsia="Times New Roman" w:hAnsi="Times New Roman" w:cs="Times New Roman"/>
          <w:kern w:val="0"/>
          <w:sz w:val="28"/>
          <w:szCs w:val="28"/>
          <w:lang w:eastAsia="ru-RU" w:bidi="ar-SA"/>
        </w:rPr>
        <w:t xml:space="preserve">                 </w:t>
      </w:r>
    </w:p>
    <w:p w:rsidR="00163B48"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3)повторит</w:t>
      </w:r>
      <w:r w:rsidR="00FA0CB2" w:rsidRPr="00163B48">
        <w:rPr>
          <w:rFonts w:ascii="Times New Roman" w:eastAsia="Times New Roman" w:hAnsi="Times New Roman" w:cs="Times New Roman"/>
          <w:kern w:val="0"/>
          <w:sz w:val="28"/>
          <w:szCs w:val="28"/>
          <w:lang w:eastAsia="ru-RU" w:bidi="ar-SA"/>
        </w:rPr>
        <w:t xml:space="preserve">            </w:t>
      </w:r>
    </w:p>
    <w:p w:rsidR="001B48F9" w:rsidRPr="00163B48" w:rsidRDefault="001B48F9" w:rsidP="00B97DF4">
      <w:pPr>
        <w:widowControl/>
        <w:shd w:val="clear" w:color="auto" w:fill="FFFFFF"/>
        <w:suppressAutoHyphens w:val="0"/>
        <w:spacing w:line="360" w:lineRule="auto"/>
        <w:ind w:firstLine="709"/>
        <w:rPr>
          <w:rFonts w:ascii="Times New Roman" w:eastAsia="Times New Roman" w:hAnsi="Times New Roman" w:cs="Times New Roman"/>
          <w:kern w:val="0"/>
          <w:sz w:val="28"/>
          <w:szCs w:val="28"/>
          <w:lang w:eastAsia="ru-RU" w:bidi="ar-SA"/>
        </w:rPr>
      </w:pPr>
      <w:r w:rsidRPr="00163B48">
        <w:rPr>
          <w:rFonts w:ascii="Times New Roman" w:eastAsia="Times New Roman" w:hAnsi="Times New Roman" w:cs="Times New Roman"/>
          <w:kern w:val="0"/>
          <w:sz w:val="28"/>
          <w:szCs w:val="28"/>
          <w:lang w:eastAsia="ru-RU" w:bidi="ar-SA"/>
        </w:rPr>
        <w:t>4)километр</w:t>
      </w:r>
    </w:p>
    <w:p w:rsidR="00163B48" w:rsidRPr="00163B48" w:rsidRDefault="00163B48" w:rsidP="00163B48">
      <w:pPr>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28.Укажи слово, в котором ударение падает </w:t>
      </w:r>
      <w:r w:rsidRPr="00163B48">
        <w:rPr>
          <w:rFonts w:ascii="Times New Roman" w:eastAsia="Times New Roman" w:hAnsi="Times New Roman" w:cs="Times New Roman"/>
          <w:b/>
          <w:bCs/>
          <w:sz w:val="28"/>
          <w:szCs w:val="28"/>
          <w:lang w:eastAsia="ru-RU" w:bidi="ar-SA"/>
        </w:rPr>
        <w:t>не на последний </w:t>
      </w:r>
      <w:r w:rsidRPr="00163B48">
        <w:rPr>
          <w:rFonts w:ascii="Times New Roman" w:eastAsia="Times New Roman" w:hAnsi="Times New Roman" w:cs="Times New Roman"/>
          <w:sz w:val="28"/>
          <w:szCs w:val="28"/>
          <w:lang w:eastAsia="ru-RU" w:bidi="ar-SA"/>
        </w:rPr>
        <w:t>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1)повторит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2)средства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3)начала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4)цемент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29. Укажи слово, в котором ударение падает </w:t>
      </w:r>
      <w:r w:rsidRPr="00163B48">
        <w:rPr>
          <w:rFonts w:ascii="Times New Roman" w:eastAsia="Times New Roman" w:hAnsi="Times New Roman" w:cs="Times New Roman"/>
          <w:sz w:val="28"/>
          <w:szCs w:val="28"/>
          <w:u w:val="single"/>
          <w:lang w:eastAsia="ru-RU" w:bidi="ar-SA"/>
        </w:rPr>
        <w:t>НЕ</w:t>
      </w:r>
      <w:r w:rsidRPr="00163B48">
        <w:rPr>
          <w:rFonts w:ascii="Times New Roman" w:eastAsia="Times New Roman" w:hAnsi="Times New Roman" w:cs="Times New Roman"/>
          <w:sz w:val="28"/>
          <w:szCs w:val="28"/>
          <w:lang w:eastAsia="ru-RU" w:bidi="ar-SA"/>
        </w:rPr>
        <w:t> на последний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1)досуг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2)магазин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3)понял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4)документ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30. В каком слове ударение падает на второй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1)положил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2)квартал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3)повторит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4)километр</w:t>
      </w:r>
    </w:p>
    <w:p w:rsidR="00163B48" w:rsidRPr="00163B48" w:rsidRDefault="00163B48" w:rsidP="00163B48">
      <w:pPr>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hAnsi="Times New Roman" w:cs="Times New Roman"/>
          <w:sz w:val="28"/>
          <w:szCs w:val="28"/>
        </w:rPr>
        <w:t xml:space="preserve">31. </w:t>
      </w:r>
      <w:r w:rsidRPr="00163B48">
        <w:rPr>
          <w:rFonts w:ascii="Times New Roman" w:eastAsia="Times New Roman" w:hAnsi="Times New Roman" w:cs="Times New Roman"/>
          <w:sz w:val="28"/>
          <w:szCs w:val="28"/>
          <w:lang w:eastAsia="ru-RU" w:bidi="ar-SA"/>
        </w:rPr>
        <w:t>В каком слове ударение падает на второй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1)алфавит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lastRenderedPageBreak/>
        <w:t xml:space="preserve">2) километр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3)торты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4)досуг</w:t>
      </w:r>
    </w:p>
    <w:p w:rsidR="00163B48" w:rsidRPr="00163B48" w:rsidRDefault="00163B48" w:rsidP="00163B48">
      <w:pPr>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hAnsi="Times New Roman" w:cs="Times New Roman"/>
          <w:sz w:val="28"/>
          <w:szCs w:val="28"/>
        </w:rPr>
        <w:t xml:space="preserve">32. </w:t>
      </w:r>
      <w:r w:rsidRPr="00163B48">
        <w:rPr>
          <w:rFonts w:ascii="Times New Roman" w:eastAsia="Times New Roman" w:hAnsi="Times New Roman" w:cs="Times New Roman"/>
          <w:sz w:val="28"/>
          <w:szCs w:val="28"/>
          <w:lang w:eastAsia="ru-RU" w:bidi="ar-SA"/>
        </w:rPr>
        <w:t>В каком слове ударение падает на второй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1)километр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2)дефис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3)начали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4)документ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33. Отметь слово, в котором от места ударения  меняется смысл.</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1)пропасть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2) рисунок </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плита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цветы</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34. Отметь слово, в  котором неправильно выделен ударный звук.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звОнишь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облегчИть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тОрты</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дефИс</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35. Укажи слово, в котором ударение падает на второй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доктор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послание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задавать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мальчик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36. Отметь слово, в котором от места ударения зависит смысл слова.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стрелки</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море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мухомор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семья</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37. Выбери слово, в котором неправильно выделен ударный звук.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кОфе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lastRenderedPageBreak/>
        <w:t>2) диалОг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атЕлье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модЕль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38. Выбери слово, в котором неправильно выделен ударный звук.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прИнять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кУхонный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дефИс</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свЁкла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39. Укажи слово, в котором сочетание ЧН произносится как [</w:t>
      </w:r>
      <w:proofErr w:type="gramStart"/>
      <w:r w:rsidRPr="00163B48">
        <w:rPr>
          <w:rFonts w:ascii="Times New Roman" w:eastAsia="Times New Roman" w:hAnsi="Times New Roman" w:cs="Times New Roman"/>
          <w:sz w:val="28"/>
          <w:szCs w:val="28"/>
          <w:lang w:eastAsia="ru-RU" w:bidi="ar-SA"/>
        </w:rPr>
        <w:t>ч</w:t>
      </w:r>
      <w:proofErr w:type="gramEnd"/>
      <w:r w:rsidRPr="00163B48">
        <w:rPr>
          <w:rFonts w:ascii="Times New Roman" w:eastAsia="Times New Roman" w:hAnsi="Times New Roman" w:cs="Times New Roman"/>
          <w:sz w:val="28"/>
          <w:szCs w:val="28"/>
          <w:lang w:eastAsia="ru-RU" w:bidi="ar-SA"/>
        </w:rPr>
        <w:t>'н].</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кирпичный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нарочно</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конечно</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яичница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40. Выбери слово, в котором верно выделен ударный гласный звук.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дОговор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катАлог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звонИт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тортЫ</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41. Кажи слово, в котором выделенный согласный произносится твердо.</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меТеопрогноз</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шиНель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стЕнд</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4)одЕколон</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42.  В каком слове ударение не падает  на первый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жаворонок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гусеница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занавес</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поняла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 xml:space="preserve">43. В каком слове ударение </w:t>
      </w:r>
      <w:proofErr w:type="gramStart"/>
      <w:r w:rsidRPr="00163B48">
        <w:rPr>
          <w:rFonts w:ascii="Times New Roman" w:eastAsia="Times New Roman" w:hAnsi="Times New Roman" w:cs="Times New Roman"/>
          <w:sz w:val="28"/>
          <w:szCs w:val="28"/>
          <w:lang w:eastAsia="ru-RU" w:bidi="ar-SA"/>
        </w:rPr>
        <w:t>указано</w:t>
      </w:r>
      <w:proofErr w:type="gramEnd"/>
      <w:r w:rsidRPr="00163B48">
        <w:rPr>
          <w:rFonts w:ascii="Times New Roman" w:eastAsia="Times New Roman" w:hAnsi="Times New Roman" w:cs="Times New Roman"/>
          <w:sz w:val="28"/>
          <w:szCs w:val="28"/>
          <w:lang w:eastAsia="ru-RU" w:bidi="ar-SA"/>
        </w:rPr>
        <w:t xml:space="preserve"> верно.</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дОсуг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lastRenderedPageBreak/>
        <w:t>2) квАртал</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сливОвый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кухОнный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44. Укажи слово, в котором выделенная буква обозначает мягкий звук.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конФерансье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Депо</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кашНе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каФе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45. Укажи слово, в котором все согласные звуки твердые.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лыжный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малыши</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шиповник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лошадь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46. Укажи слово с ударением на первый слог.</w:t>
      </w:r>
    </w:p>
    <w:p w:rsidR="00163B48" w:rsidRPr="00163B48" w:rsidRDefault="00163B48" w:rsidP="00CE357B">
      <w:pPr>
        <w:pStyle w:val="ae"/>
        <w:numPr>
          <w:ilvl w:val="0"/>
          <w:numId w:val="31"/>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proofErr w:type="gramStart"/>
      <w:r w:rsidRPr="00163B48">
        <w:rPr>
          <w:rFonts w:ascii="Times New Roman" w:eastAsia="Times New Roman" w:hAnsi="Times New Roman"/>
          <w:sz w:val="28"/>
          <w:szCs w:val="28"/>
          <w:lang w:eastAsia="ru-RU"/>
        </w:rPr>
        <w:t>п</w:t>
      </w:r>
      <w:proofErr w:type="gramEnd"/>
      <w:r w:rsidRPr="00163B48">
        <w:rPr>
          <w:rFonts w:ascii="Times New Roman" w:eastAsia="Times New Roman" w:hAnsi="Times New Roman"/>
          <w:sz w:val="28"/>
          <w:szCs w:val="28"/>
          <w:lang w:eastAsia="ru-RU"/>
        </w:rPr>
        <w:t>роспект</w:t>
      </w:r>
    </w:p>
    <w:p w:rsidR="00163B48" w:rsidRPr="00163B48" w:rsidRDefault="00163B48" w:rsidP="00CE357B">
      <w:pPr>
        <w:pStyle w:val="ae"/>
        <w:numPr>
          <w:ilvl w:val="0"/>
          <w:numId w:val="31"/>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63B48">
        <w:rPr>
          <w:rFonts w:ascii="Times New Roman" w:eastAsia="Times New Roman" w:hAnsi="Times New Roman"/>
          <w:sz w:val="28"/>
          <w:szCs w:val="28"/>
          <w:lang w:eastAsia="ru-RU"/>
        </w:rPr>
        <w:t>квартал</w:t>
      </w:r>
    </w:p>
    <w:p w:rsidR="00163B48" w:rsidRPr="00163B48" w:rsidRDefault="00163B48" w:rsidP="00CE357B">
      <w:pPr>
        <w:pStyle w:val="ae"/>
        <w:numPr>
          <w:ilvl w:val="0"/>
          <w:numId w:val="31"/>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63B48">
        <w:rPr>
          <w:rFonts w:ascii="Times New Roman" w:eastAsia="Times New Roman" w:hAnsi="Times New Roman"/>
          <w:sz w:val="28"/>
          <w:szCs w:val="28"/>
          <w:lang w:eastAsia="ru-RU"/>
        </w:rPr>
        <w:t>торты</w:t>
      </w:r>
    </w:p>
    <w:p w:rsidR="00163B48" w:rsidRPr="00163B48" w:rsidRDefault="00163B48" w:rsidP="00CE357B">
      <w:pPr>
        <w:pStyle w:val="ae"/>
        <w:numPr>
          <w:ilvl w:val="0"/>
          <w:numId w:val="31"/>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63B48">
        <w:rPr>
          <w:rFonts w:ascii="Times New Roman" w:eastAsia="Times New Roman" w:hAnsi="Times New Roman"/>
          <w:sz w:val="28"/>
          <w:szCs w:val="28"/>
          <w:lang w:eastAsia="ru-RU"/>
        </w:rPr>
        <w:t>сковорода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47. Укажи слово с ударением на первый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жаворонок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желе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ковыль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партер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48. В каком слове буквосочетание ЧН произносится как [ШН].</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прочный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отличный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скучно</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табачный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49. Укажи слово, в котором выделенная буква обозначает твердый согласный звук.</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lastRenderedPageBreak/>
        <w:t>1) кРем</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проТест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майоНез</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фаНера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50. Найди слово с ударением на первом слоге.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статуя</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начать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щавель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звонишь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51. В каком слове  ударение падает на первый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партер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жалюзи</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кухонный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дефис</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52. Укажи слово с ударением на третьем слоге.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пекарский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2)полномочный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крапива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положить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53. В каком слове ударение падает на третьем слоге.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газопровод</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километр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намерение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танцовщица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54.  В каком слове ударение падает на второй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пуловер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премировать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паралич</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статуя</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55. Укажи слово с ударением на третьем слоге.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lastRenderedPageBreak/>
        <w:t>1) христианин</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принудить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простыня</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намерение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56. В каком слове ударение падает на первый слог.</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эксперт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шприцы</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цепочка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цемент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57. Отметь слово с ударением на втором слоге.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искра</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квартал</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бармен</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туфля</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58. Отметь слово с ударением на первом слоге.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приданое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зубчатый</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столяр</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торты</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59. Найди слово с ударением на третьем слоге.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1) заржаветь</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2) документ</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3) красивее</w:t>
      </w:r>
    </w:p>
    <w:p w:rsidR="00163B48" w:rsidRPr="00163B48" w:rsidRDefault="00163B48" w:rsidP="00163B48">
      <w:pPr>
        <w:shd w:val="clear" w:color="auto" w:fill="FFFFFF"/>
        <w:spacing w:line="360" w:lineRule="auto"/>
        <w:ind w:firstLine="709"/>
        <w:jc w:val="both"/>
        <w:rPr>
          <w:rFonts w:ascii="Times New Roman" w:eastAsia="Times New Roman" w:hAnsi="Times New Roman" w:cs="Times New Roman"/>
          <w:sz w:val="28"/>
          <w:szCs w:val="28"/>
          <w:lang w:eastAsia="ru-RU" w:bidi="ar-SA"/>
        </w:rPr>
      </w:pPr>
      <w:r w:rsidRPr="00163B48">
        <w:rPr>
          <w:rFonts w:ascii="Times New Roman" w:eastAsia="Times New Roman" w:hAnsi="Times New Roman" w:cs="Times New Roman"/>
          <w:sz w:val="28"/>
          <w:szCs w:val="28"/>
          <w:lang w:eastAsia="ru-RU" w:bidi="ar-SA"/>
        </w:rPr>
        <w:t>4) крапива</w:t>
      </w:r>
    </w:p>
    <w:p w:rsidR="001B48F9" w:rsidRPr="00163B48" w:rsidRDefault="001B48F9" w:rsidP="00B97DF4">
      <w:pPr>
        <w:tabs>
          <w:tab w:val="left" w:pos="1134"/>
        </w:tabs>
        <w:spacing w:line="360" w:lineRule="auto"/>
        <w:ind w:firstLine="709"/>
        <w:jc w:val="both"/>
        <w:rPr>
          <w:rStyle w:val="23"/>
          <w:rFonts w:eastAsia="DejaVu Sans"/>
          <w:color w:val="auto"/>
        </w:rPr>
      </w:pPr>
    </w:p>
    <w:p w:rsidR="00163B48" w:rsidRDefault="00163B48" w:rsidP="00B97DF4">
      <w:pPr>
        <w:tabs>
          <w:tab w:val="left" w:pos="1134"/>
        </w:tabs>
        <w:spacing w:line="360" w:lineRule="auto"/>
        <w:ind w:firstLine="709"/>
        <w:jc w:val="both"/>
        <w:rPr>
          <w:rStyle w:val="23"/>
          <w:rFonts w:eastAsia="DejaVu Sans"/>
        </w:rPr>
      </w:pPr>
    </w:p>
    <w:p w:rsidR="00163B48" w:rsidRDefault="00163B48" w:rsidP="00B97DF4">
      <w:pPr>
        <w:tabs>
          <w:tab w:val="left" w:pos="1134"/>
        </w:tabs>
        <w:spacing w:line="360" w:lineRule="auto"/>
        <w:ind w:firstLine="709"/>
        <w:jc w:val="both"/>
        <w:rPr>
          <w:rStyle w:val="23"/>
          <w:rFonts w:eastAsia="DejaVu Sans"/>
        </w:rPr>
      </w:pPr>
    </w:p>
    <w:p w:rsidR="00163B48" w:rsidRDefault="00163B48" w:rsidP="00B97DF4">
      <w:pPr>
        <w:tabs>
          <w:tab w:val="left" w:pos="1134"/>
        </w:tabs>
        <w:spacing w:line="360" w:lineRule="auto"/>
        <w:ind w:firstLine="709"/>
        <w:jc w:val="both"/>
        <w:rPr>
          <w:rStyle w:val="23"/>
          <w:rFonts w:eastAsia="DejaVu Sans"/>
        </w:rPr>
      </w:pPr>
    </w:p>
    <w:p w:rsidR="00163B48" w:rsidRPr="00B97DF4" w:rsidRDefault="00163B48" w:rsidP="00B97DF4">
      <w:pPr>
        <w:tabs>
          <w:tab w:val="left" w:pos="1134"/>
        </w:tabs>
        <w:spacing w:line="360" w:lineRule="auto"/>
        <w:ind w:firstLine="709"/>
        <w:jc w:val="both"/>
        <w:rPr>
          <w:rStyle w:val="23"/>
          <w:rFonts w:eastAsia="DejaVu Sans"/>
        </w:rPr>
      </w:pPr>
    </w:p>
    <w:p w:rsidR="001B48F9" w:rsidRPr="00B97DF4" w:rsidRDefault="001B48F9" w:rsidP="00B97DF4">
      <w:pPr>
        <w:tabs>
          <w:tab w:val="left" w:pos="1134"/>
        </w:tabs>
        <w:spacing w:line="360" w:lineRule="auto"/>
        <w:ind w:firstLine="709"/>
        <w:jc w:val="both"/>
        <w:rPr>
          <w:rStyle w:val="23"/>
          <w:rFonts w:eastAsia="DejaVu Sans"/>
        </w:rPr>
      </w:pPr>
    </w:p>
    <w:p w:rsidR="0070611F" w:rsidRPr="0070611F" w:rsidRDefault="0070611F" w:rsidP="0070611F">
      <w:pPr>
        <w:jc w:val="center"/>
        <w:rPr>
          <w:rFonts w:ascii="Times New Roman" w:hAnsi="Times New Roman" w:cs="Times New Roman"/>
          <w:b/>
          <w:sz w:val="28"/>
          <w:szCs w:val="28"/>
        </w:rPr>
      </w:pPr>
      <w:r w:rsidRPr="0070611F">
        <w:rPr>
          <w:rFonts w:ascii="Times New Roman" w:hAnsi="Times New Roman" w:cs="Times New Roman"/>
          <w:b/>
          <w:sz w:val="28"/>
          <w:szCs w:val="28"/>
        </w:rPr>
        <w:lastRenderedPageBreak/>
        <w:t>Заключение</w:t>
      </w:r>
    </w:p>
    <w:p w:rsidR="0070611F" w:rsidRPr="0070611F" w:rsidRDefault="0070611F" w:rsidP="0070611F">
      <w:pPr>
        <w:jc w:val="center"/>
        <w:rPr>
          <w:rFonts w:ascii="Times New Roman" w:hAnsi="Times New Roman" w:cs="Times New Roman"/>
          <w:b/>
          <w:sz w:val="28"/>
          <w:szCs w:val="28"/>
        </w:rPr>
      </w:pPr>
    </w:p>
    <w:p w:rsidR="0070611F" w:rsidRDefault="0070611F" w:rsidP="0070611F">
      <w:pPr>
        <w:jc w:val="center"/>
        <w:rPr>
          <w:rFonts w:ascii="Times New Roman" w:hAnsi="Times New Roman" w:cs="Times New Roman"/>
          <w:sz w:val="28"/>
          <w:szCs w:val="28"/>
        </w:rPr>
      </w:pPr>
    </w:p>
    <w:p w:rsidR="0070611F" w:rsidRDefault="0070611F" w:rsidP="0070611F">
      <w:pPr>
        <w:jc w:val="center"/>
        <w:rPr>
          <w:rFonts w:ascii="Times New Roman" w:hAnsi="Times New Roman" w:cs="Times New Roman"/>
          <w:sz w:val="28"/>
          <w:szCs w:val="28"/>
        </w:rPr>
      </w:pPr>
    </w:p>
    <w:p w:rsidR="0070611F" w:rsidRDefault="0070611F" w:rsidP="0070611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современных условиях меняется отношение к образованию. Формирование государственной системы объективного контроля качества образования является одной из актуальных задач, стоящих перед обществом и государством.  Для осуществления  диагностики достижения предметных и метапредметных результатов, в том числе уровня сформированности универсальных учебных действий и овладения межпредметными понятиями учащихся в соответствии с приказом Министерства образования и науки Российской Федерации № 3181 от 26.11.2015 в общеобразовательных организациях «О проведении  мониторинга качества подготовки учащихся» вводится новый механизм оценки – всероссийские проверочные работы.  </w:t>
      </w:r>
    </w:p>
    <w:p w:rsidR="0070611F" w:rsidRDefault="0070611F" w:rsidP="0070611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Это требует от учителя организации на уроке и во внеурочное время  системной подготовки учащихся к ВПР. В связи с тем, что  все участники образовательных отношений будут максимально мотивированы на выполнение ВПР, остро встает необходимость организации и самостоятельной работы, увеличения доли этой работы  по сравнению  с работой  в классе под руководством учителя. Имеющиеся  пособия и сборники на пока  не дают   возможности в полной мере решить трудности, возникающие у учителя и учащихся</w:t>
      </w:r>
      <w:r w:rsidRPr="0027395E">
        <w:rPr>
          <w:rFonts w:ascii="Tahoma" w:hAnsi="Tahoma" w:cs="Tahoma"/>
          <w:color w:val="000000"/>
          <w:sz w:val="15"/>
          <w:szCs w:val="15"/>
          <w:shd w:val="clear" w:color="auto" w:fill="FFFBF5"/>
        </w:rPr>
        <w:t xml:space="preserve">. </w:t>
      </w:r>
      <w:r w:rsidRPr="004037F1">
        <w:rPr>
          <w:rFonts w:ascii="Times New Roman" w:hAnsi="Times New Roman" w:cs="Times New Roman"/>
          <w:color w:val="000000"/>
          <w:sz w:val="28"/>
          <w:szCs w:val="28"/>
          <w:shd w:val="clear" w:color="auto" w:fill="FFFBF5"/>
        </w:rPr>
        <w:t>Для того</w:t>
      </w:r>
      <w:proofErr w:type="gramStart"/>
      <w:r w:rsidRPr="004037F1">
        <w:rPr>
          <w:rFonts w:ascii="Times New Roman" w:hAnsi="Times New Roman" w:cs="Times New Roman"/>
          <w:color w:val="000000"/>
          <w:sz w:val="28"/>
          <w:szCs w:val="28"/>
          <w:shd w:val="clear" w:color="auto" w:fill="FFFBF5"/>
        </w:rPr>
        <w:t>,</w:t>
      </w:r>
      <w:proofErr w:type="gramEnd"/>
      <w:r w:rsidRPr="004037F1">
        <w:rPr>
          <w:rFonts w:ascii="Times New Roman" w:hAnsi="Times New Roman" w:cs="Times New Roman"/>
          <w:color w:val="000000"/>
          <w:sz w:val="28"/>
          <w:szCs w:val="28"/>
          <w:shd w:val="clear" w:color="auto" w:fill="FFFBF5"/>
        </w:rPr>
        <w:t xml:space="preserve"> чтобы </w:t>
      </w:r>
      <w:r>
        <w:rPr>
          <w:rFonts w:ascii="Times New Roman" w:hAnsi="Times New Roman" w:cs="Times New Roman"/>
          <w:color w:val="000000"/>
          <w:sz w:val="28"/>
          <w:szCs w:val="28"/>
          <w:shd w:val="clear" w:color="auto" w:fill="FFFBF5"/>
        </w:rPr>
        <w:t>учителя,</w:t>
      </w:r>
      <w:r w:rsidRPr="004037F1">
        <w:rPr>
          <w:rFonts w:ascii="Times New Roman" w:hAnsi="Times New Roman" w:cs="Times New Roman"/>
          <w:color w:val="000000"/>
          <w:sz w:val="28"/>
          <w:szCs w:val="28"/>
          <w:shd w:val="clear" w:color="auto" w:fill="FFFBF5"/>
        </w:rPr>
        <w:t xml:space="preserve"> уч</w:t>
      </w:r>
      <w:r>
        <w:rPr>
          <w:rFonts w:ascii="Times New Roman" w:hAnsi="Times New Roman" w:cs="Times New Roman"/>
          <w:color w:val="000000"/>
          <w:sz w:val="28"/>
          <w:szCs w:val="28"/>
          <w:shd w:val="clear" w:color="auto" w:fill="FFFBF5"/>
        </w:rPr>
        <w:t xml:space="preserve">ащиеся и родители </w:t>
      </w:r>
      <w:r w:rsidRPr="004037F1">
        <w:rPr>
          <w:rFonts w:ascii="Times New Roman" w:hAnsi="Times New Roman" w:cs="Times New Roman"/>
          <w:color w:val="000000"/>
          <w:sz w:val="28"/>
          <w:szCs w:val="28"/>
          <w:shd w:val="clear" w:color="auto" w:fill="FFFBF5"/>
        </w:rPr>
        <w:t xml:space="preserve"> могли привыкнуть к формату проверочных работ, осознали уровень сложности и направление подготовки</w:t>
      </w:r>
      <w:r>
        <w:rPr>
          <w:rFonts w:ascii="Times New Roman" w:hAnsi="Times New Roman" w:cs="Times New Roman"/>
          <w:color w:val="000000"/>
          <w:sz w:val="28"/>
          <w:szCs w:val="28"/>
          <w:shd w:val="clear" w:color="auto" w:fill="FFFBF5"/>
        </w:rPr>
        <w:t xml:space="preserve"> и </w:t>
      </w:r>
      <w:r>
        <w:rPr>
          <w:rFonts w:ascii="Times New Roman" w:hAnsi="Times New Roman" w:cs="Times New Roman"/>
          <w:sz w:val="28"/>
          <w:szCs w:val="28"/>
        </w:rPr>
        <w:t>предлагается  данное методическое  пособие  как  одно из возможных вариантов решения этой проблемы.</w:t>
      </w:r>
    </w:p>
    <w:p w:rsidR="0070611F" w:rsidRDefault="0070611F" w:rsidP="0070611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работе представлен опыт учителей начальных классов и русского языка по подготовке  учащихся к мониторингу предметных достижений, а также опыт подготовки к Государственной итоговой аттестации.  </w:t>
      </w:r>
    </w:p>
    <w:p w:rsidR="0070611F" w:rsidRPr="00681726" w:rsidRDefault="0070611F" w:rsidP="0070611F">
      <w:pPr>
        <w:spacing w:line="360" w:lineRule="auto"/>
        <w:ind w:firstLine="708"/>
        <w:jc w:val="both"/>
        <w:rPr>
          <w:rFonts w:ascii="Times New Roman" w:hAnsi="Times New Roman" w:cs="Times New Roman"/>
          <w:sz w:val="28"/>
          <w:szCs w:val="28"/>
        </w:rPr>
      </w:pPr>
    </w:p>
    <w:p w:rsidR="0070611F" w:rsidRPr="00DD42F5" w:rsidRDefault="0070611F" w:rsidP="0070611F">
      <w:pPr>
        <w:spacing w:line="360" w:lineRule="auto"/>
        <w:jc w:val="both"/>
        <w:rPr>
          <w:rFonts w:ascii="Times New Roman" w:hAnsi="Times New Roman" w:cs="Times New Roman"/>
          <w:sz w:val="28"/>
          <w:szCs w:val="28"/>
        </w:rPr>
      </w:pPr>
      <w:r w:rsidRPr="00DD42F5">
        <w:rPr>
          <w:rFonts w:ascii="Times New Roman" w:hAnsi="Times New Roman" w:cs="Times New Roman"/>
          <w:sz w:val="28"/>
          <w:szCs w:val="28"/>
        </w:rPr>
        <w:t>Работа с материалами данного пособия позволит:</w:t>
      </w:r>
    </w:p>
    <w:p w:rsidR="0070611F" w:rsidRPr="00DD42F5" w:rsidRDefault="0070611F" w:rsidP="0070611F">
      <w:pPr>
        <w:spacing w:line="360" w:lineRule="auto"/>
        <w:jc w:val="both"/>
        <w:rPr>
          <w:rFonts w:ascii="Times New Roman" w:hAnsi="Times New Roman" w:cs="Times New Roman"/>
          <w:sz w:val="28"/>
          <w:szCs w:val="28"/>
        </w:rPr>
      </w:pPr>
      <w:r w:rsidRPr="00DD42F5">
        <w:rPr>
          <w:rFonts w:ascii="Times New Roman" w:hAnsi="Times New Roman" w:cs="Times New Roman"/>
          <w:sz w:val="28"/>
          <w:szCs w:val="28"/>
        </w:rPr>
        <w:tab/>
        <w:t xml:space="preserve">- </w:t>
      </w:r>
      <w:proofErr w:type="gramStart"/>
      <w:r w:rsidRPr="00DD42F5">
        <w:rPr>
          <w:rFonts w:ascii="Times New Roman" w:hAnsi="Times New Roman" w:cs="Times New Roman"/>
          <w:sz w:val="28"/>
          <w:szCs w:val="28"/>
        </w:rPr>
        <w:t>научить обучающихся начальных классов писать</w:t>
      </w:r>
      <w:proofErr w:type="gramEnd"/>
      <w:r w:rsidRPr="00DD42F5">
        <w:rPr>
          <w:rFonts w:ascii="Times New Roman" w:hAnsi="Times New Roman" w:cs="Times New Roman"/>
          <w:sz w:val="28"/>
          <w:szCs w:val="28"/>
        </w:rPr>
        <w:t xml:space="preserve">  под диктовку тексты </w:t>
      </w:r>
      <w:r w:rsidRPr="00DD42F5">
        <w:rPr>
          <w:rFonts w:ascii="Times New Roman" w:hAnsi="Times New Roman" w:cs="Times New Roman"/>
          <w:sz w:val="28"/>
          <w:szCs w:val="28"/>
        </w:rPr>
        <w:lastRenderedPageBreak/>
        <w:t xml:space="preserve">в соответствии   с изученными правилами правописания; </w:t>
      </w:r>
    </w:p>
    <w:p w:rsidR="0070611F" w:rsidRPr="00DD42F5" w:rsidRDefault="0070611F" w:rsidP="0070611F">
      <w:pPr>
        <w:spacing w:line="360" w:lineRule="auto"/>
        <w:jc w:val="both"/>
        <w:rPr>
          <w:rFonts w:ascii="Times New Roman" w:hAnsi="Times New Roman" w:cs="Times New Roman"/>
          <w:sz w:val="28"/>
          <w:szCs w:val="28"/>
        </w:rPr>
      </w:pPr>
      <w:r w:rsidRPr="00DD42F5">
        <w:rPr>
          <w:rFonts w:ascii="Times New Roman" w:hAnsi="Times New Roman" w:cs="Times New Roman"/>
          <w:sz w:val="28"/>
          <w:szCs w:val="28"/>
        </w:rPr>
        <w:tab/>
        <w:t xml:space="preserve">- проверять предложенный текст, находить и исправлять орфографические ошибки; </w:t>
      </w:r>
    </w:p>
    <w:p w:rsidR="0070611F" w:rsidRPr="00DD42F5" w:rsidRDefault="0070611F" w:rsidP="0070611F">
      <w:pPr>
        <w:spacing w:line="360" w:lineRule="auto"/>
        <w:jc w:val="both"/>
        <w:rPr>
          <w:rFonts w:ascii="Times New Roman" w:hAnsi="Times New Roman" w:cs="Times New Roman"/>
          <w:sz w:val="28"/>
          <w:szCs w:val="28"/>
        </w:rPr>
      </w:pPr>
      <w:r w:rsidRPr="00DD42F5">
        <w:rPr>
          <w:rFonts w:ascii="Times New Roman" w:hAnsi="Times New Roman" w:cs="Times New Roman"/>
          <w:sz w:val="28"/>
          <w:szCs w:val="28"/>
        </w:rPr>
        <w:tab/>
        <w:t xml:space="preserve">- осознавать место возможного возникновения орфографической ошибки; </w:t>
      </w:r>
    </w:p>
    <w:p w:rsidR="0070611F" w:rsidRPr="00DD42F5" w:rsidRDefault="0070611F" w:rsidP="0070611F">
      <w:pPr>
        <w:spacing w:line="360" w:lineRule="auto"/>
        <w:jc w:val="both"/>
        <w:rPr>
          <w:rFonts w:ascii="Times New Roman" w:hAnsi="Times New Roman" w:cs="Times New Roman"/>
          <w:sz w:val="28"/>
          <w:szCs w:val="28"/>
        </w:rPr>
      </w:pPr>
      <w:r w:rsidRPr="00DD42F5">
        <w:rPr>
          <w:rFonts w:ascii="Times New Roman" w:hAnsi="Times New Roman" w:cs="Times New Roman"/>
          <w:sz w:val="28"/>
          <w:szCs w:val="28"/>
        </w:rPr>
        <w:tab/>
        <w:t xml:space="preserve">- при работе над ошибками осознавать причины появления ошибки и определять способы действий, помогающие предотвратить ее  в последующих  письменных работах; </w:t>
      </w:r>
    </w:p>
    <w:p w:rsidR="0070611F" w:rsidRPr="00DD42F5" w:rsidRDefault="0070611F" w:rsidP="0070611F">
      <w:pPr>
        <w:spacing w:line="360" w:lineRule="auto"/>
        <w:jc w:val="both"/>
        <w:rPr>
          <w:rFonts w:ascii="Times New Roman" w:hAnsi="Times New Roman" w:cs="Times New Roman"/>
          <w:sz w:val="28"/>
          <w:szCs w:val="28"/>
        </w:rPr>
      </w:pPr>
      <w:r w:rsidRPr="00DD42F5">
        <w:rPr>
          <w:rFonts w:ascii="Times New Roman" w:hAnsi="Times New Roman" w:cs="Times New Roman"/>
          <w:sz w:val="28"/>
          <w:szCs w:val="28"/>
        </w:rPr>
        <w:tab/>
        <w:t xml:space="preserve">- повысить  уровень  владения обучающимися базовыми  учебно-языковыми опознавательными умениями.                                                                                                                                                                                                                   </w:t>
      </w:r>
    </w:p>
    <w:p w:rsidR="00BC3217" w:rsidRDefault="00BC3217"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Pr="009378DB" w:rsidRDefault="00E8118D" w:rsidP="00E8118D">
      <w:pPr>
        <w:pStyle w:val="c0"/>
        <w:spacing w:before="0" w:beforeAutospacing="0" w:after="0" w:afterAutospacing="0" w:line="360" w:lineRule="auto"/>
        <w:jc w:val="center"/>
        <w:rPr>
          <w:b/>
          <w:bCs/>
          <w:sz w:val="28"/>
          <w:szCs w:val="28"/>
        </w:rPr>
      </w:pPr>
      <w:r w:rsidRPr="009378DB">
        <w:rPr>
          <w:b/>
          <w:bCs/>
          <w:sz w:val="28"/>
          <w:szCs w:val="28"/>
        </w:rPr>
        <w:lastRenderedPageBreak/>
        <w:t>Список литературы</w:t>
      </w:r>
    </w:p>
    <w:p w:rsidR="00E8118D" w:rsidRPr="00C02916" w:rsidRDefault="00E8118D" w:rsidP="00E8118D">
      <w:pPr>
        <w:pStyle w:val="c0"/>
        <w:spacing w:before="0" w:beforeAutospacing="0" w:after="0" w:afterAutospacing="0" w:line="360" w:lineRule="auto"/>
        <w:ind w:firstLine="709"/>
        <w:jc w:val="both"/>
        <w:rPr>
          <w:color w:val="FF0000"/>
          <w:sz w:val="28"/>
          <w:szCs w:val="28"/>
        </w:rPr>
      </w:pPr>
    </w:p>
    <w:p w:rsidR="00E8118D" w:rsidRPr="00C02916" w:rsidRDefault="00E8118D" w:rsidP="00E8118D">
      <w:pPr>
        <w:pStyle w:val="c1"/>
        <w:spacing w:before="0" w:beforeAutospacing="0" w:after="0" w:afterAutospacing="0" w:line="360" w:lineRule="auto"/>
        <w:ind w:firstLine="709"/>
        <w:jc w:val="both"/>
        <w:rPr>
          <w:color w:val="FF0000"/>
          <w:sz w:val="28"/>
          <w:szCs w:val="28"/>
        </w:rPr>
      </w:pPr>
    </w:p>
    <w:p w:rsidR="00E8118D" w:rsidRPr="00371E22" w:rsidRDefault="00E8118D" w:rsidP="00E8118D">
      <w:pPr>
        <w:pStyle w:val="c1"/>
        <w:tabs>
          <w:tab w:val="left" w:pos="1276"/>
        </w:tabs>
        <w:spacing w:before="0" w:beforeAutospacing="0" w:after="0" w:afterAutospacing="0" w:line="360" w:lineRule="auto"/>
        <w:ind w:firstLine="709"/>
        <w:jc w:val="both"/>
        <w:rPr>
          <w:sz w:val="28"/>
          <w:szCs w:val="28"/>
        </w:rPr>
      </w:pPr>
      <w:r>
        <w:rPr>
          <w:sz w:val="28"/>
          <w:szCs w:val="28"/>
        </w:rPr>
        <w:t>1</w:t>
      </w:r>
      <w:r w:rsidRPr="00371E22">
        <w:rPr>
          <w:sz w:val="28"/>
          <w:szCs w:val="28"/>
        </w:rPr>
        <w:t>.   Ковалева, Г.С., Кузнецова, М.И., Краснонянская, К.А. Готовимся к Всероссийской проверочной работе. Русский язык. Методические рекомендации. 4 класс</w:t>
      </w:r>
      <w:proofErr w:type="gramStart"/>
      <w:r w:rsidRPr="00371E22">
        <w:rPr>
          <w:sz w:val="28"/>
          <w:szCs w:val="28"/>
        </w:rPr>
        <w:t xml:space="preserve"> /П</w:t>
      </w:r>
      <w:proofErr w:type="gramEnd"/>
      <w:r w:rsidRPr="00371E22">
        <w:rPr>
          <w:sz w:val="28"/>
          <w:szCs w:val="28"/>
        </w:rPr>
        <w:t>од редакцией Г.С.Ковалевой. – М.: Просвещение, 2016 – 111с.</w:t>
      </w:r>
    </w:p>
    <w:p w:rsidR="00E8118D" w:rsidRPr="00E43BA9" w:rsidRDefault="00E8118D" w:rsidP="00E8118D">
      <w:pPr>
        <w:pStyle w:val="c1"/>
        <w:spacing w:before="0" w:beforeAutospacing="0" w:after="0" w:afterAutospacing="0" w:line="360" w:lineRule="auto"/>
        <w:ind w:firstLine="709"/>
        <w:jc w:val="both"/>
        <w:rPr>
          <w:sz w:val="28"/>
          <w:szCs w:val="28"/>
        </w:rPr>
      </w:pPr>
      <w:r>
        <w:rPr>
          <w:sz w:val="28"/>
          <w:szCs w:val="28"/>
        </w:rPr>
        <w:t>2</w:t>
      </w:r>
      <w:r w:rsidRPr="00E43BA9">
        <w:rPr>
          <w:sz w:val="28"/>
          <w:szCs w:val="28"/>
        </w:rPr>
        <w:t xml:space="preserve">.  Национальные Исследования Качества Образования [Электронный ресурс] </w:t>
      </w:r>
      <w:r>
        <w:rPr>
          <w:sz w:val="28"/>
          <w:szCs w:val="28"/>
        </w:rPr>
        <w:t>/</w:t>
      </w:r>
      <w:r w:rsidRPr="00E43BA9">
        <w:rPr>
          <w:sz w:val="28"/>
          <w:szCs w:val="28"/>
        </w:rPr>
        <w:t xml:space="preserve"> Режим доступа: </w:t>
      </w:r>
      <w:r w:rsidRPr="00E43BA9">
        <w:rPr>
          <w:sz w:val="28"/>
          <w:szCs w:val="28"/>
          <w:lang w:val="en-US"/>
        </w:rPr>
        <w:t>eduniko</w:t>
      </w:r>
      <w:r w:rsidRPr="00E43BA9">
        <w:rPr>
          <w:sz w:val="28"/>
          <w:szCs w:val="28"/>
        </w:rPr>
        <w:t>.</w:t>
      </w:r>
      <w:r w:rsidRPr="00E43BA9">
        <w:rPr>
          <w:sz w:val="28"/>
          <w:szCs w:val="28"/>
          <w:lang w:val="en-US"/>
        </w:rPr>
        <w:t>ru</w:t>
      </w:r>
    </w:p>
    <w:p w:rsidR="00E8118D" w:rsidRPr="00C02916" w:rsidRDefault="00E8118D" w:rsidP="00E8118D">
      <w:pPr>
        <w:pStyle w:val="c1"/>
        <w:spacing w:before="0" w:beforeAutospacing="0" w:after="0" w:afterAutospacing="0" w:line="360" w:lineRule="auto"/>
        <w:ind w:firstLine="709"/>
        <w:jc w:val="both"/>
        <w:rPr>
          <w:sz w:val="28"/>
          <w:szCs w:val="28"/>
        </w:rPr>
      </w:pPr>
      <w:r>
        <w:rPr>
          <w:sz w:val="28"/>
          <w:szCs w:val="28"/>
        </w:rPr>
        <w:t>3</w:t>
      </w:r>
      <w:r w:rsidRPr="00E43BA9">
        <w:rPr>
          <w:sz w:val="28"/>
          <w:szCs w:val="28"/>
        </w:rPr>
        <w:t>.</w:t>
      </w:r>
      <w:r w:rsidRPr="00C02916">
        <w:rPr>
          <w:sz w:val="28"/>
          <w:szCs w:val="28"/>
        </w:rPr>
        <w:t>   Никулина, М.Ю. Рабочая тетрадь по русскому языку: 5 класс: к учебнику М.М.Разумовской и др. Русский язык</w:t>
      </w:r>
      <w:r>
        <w:rPr>
          <w:sz w:val="28"/>
          <w:szCs w:val="28"/>
        </w:rPr>
        <w:t>.</w:t>
      </w:r>
      <w:r w:rsidRPr="00C02916">
        <w:rPr>
          <w:sz w:val="28"/>
          <w:szCs w:val="28"/>
        </w:rPr>
        <w:t xml:space="preserve"> ФГОС / М.Ю.Никулина. – М.: Издательство Экзамен, 2016. – 110с.</w:t>
      </w:r>
    </w:p>
    <w:p w:rsidR="00E8118D" w:rsidRPr="009378DB" w:rsidRDefault="00E8118D" w:rsidP="00E8118D">
      <w:pPr>
        <w:pStyle w:val="c1"/>
        <w:spacing w:before="0" w:beforeAutospacing="0" w:after="0" w:afterAutospacing="0" w:line="360" w:lineRule="auto"/>
        <w:ind w:firstLine="709"/>
        <w:jc w:val="both"/>
        <w:rPr>
          <w:sz w:val="28"/>
          <w:szCs w:val="28"/>
        </w:rPr>
      </w:pPr>
      <w:r w:rsidRPr="009378DB">
        <w:rPr>
          <w:sz w:val="28"/>
          <w:szCs w:val="28"/>
        </w:rPr>
        <w:t>4.  Приказ Министерства образования и науки Российской Федерации от 26.11.2015 № 1381 «О проведении мониторинга качества образования»</w:t>
      </w:r>
      <w:r w:rsidRPr="009378DB">
        <w:t xml:space="preserve"> </w:t>
      </w:r>
      <w:r w:rsidRPr="009378DB">
        <w:rPr>
          <w:sz w:val="28"/>
          <w:szCs w:val="28"/>
        </w:rPr>
        <w:t xml:space="preserve">[Электронный ресурс] / </w:t>
      </w:r>
      <w:hyperlink r:id="rId11" w:history="1">
        <w:r w:rsidRPr="009378DB">
          <w:rPr>
            <w:rStyle w:val="af"/>
            <w:color w:val="auto"/>
            <w:sz w:val="28"/>
            <w:szCs w:val="28"/>
          </w:rPr>
          <w:t>https://vpr.statgrad</w:t>
        </w:r>
      </w:hyperlink>
      <w:r w:rsidRPr="009378DB">
        <w:rPr>
          <w:sz w:val="28"/>
          <w:szCs w:val="28"/>
        </w:rPr>
        <w:t>.org/media/custom/2015/11/30/ prikaz__1381_ot_26_11_2015.pdf</w:t>
      </w:r>
    </w:p>
    <w:p w:rsidR="00E8118D" w:rsidRPr="009378DB" w:rsidRDefault="00E8118D" w:rsidP="00E8118D">
      <w:pPr>
        <w:pStyle w:val="c1"/>
        <w:spacing w:before="0" w:beforeAutospacing="0" w:after="0" w:afterAutospacing="0" w:line="360" w:lineRule="auto"/>
        <w:ind w:firstLine="709"/>
        <w:jc w:val="both"/>
        <w:rPr>
          <w:sz w:val="28"/>
          <w:szCs w:val="28"/>
        </w:rPr>
      </w:pPr>
      <w:r w:rsidRPr="009378DB">
        <w:rPr>
          <w:sz w:val="28"/>
          <w:szCs w:val="28"/>
        </w:rPr>
        <w:t>5.  Приказ Министерства образования и науки Российской Федерации от 01.03.2016 № 02-82 «О проведении Всероссийских проверочных работ в 2016г.»</w:t>
      </w:r>
      <w:r w:rsidRPr="009378DB">
        <w:t xml:space="preserve"> </w:t>
      </w:r>
      <w:r w:rsidRPr="009378DB">
        <w:rPr>
          <w:sz w:val="28"/>
          <w:szCs w:val="28"/>
        </w:rPr>
        <w:t xml:space="preserve">[Электронный ресурс] </w:t>
      </w:r>
      <w:hyperlink r:id="rId12" w:history="1">
        <w:r w:rsidRPr="009378DB">
          <w:rPr>
            <w:rStyle w:val="af"/>
            <w:color w:val="auto"/>
            <w:sz w:val="28"/>
            <w:szCs w:val="28"/>
          </w:rPr>
          <w:t>https://vpr.statgrad.org/media/custom/</w:t>
        </w:r>
      </w:hyperlink>
      <w:r w:rsidRPr="009378DB">
        <w:rPr>
          <w:sz w:val="28"/>
          <w:szCs w:val="28"/>
        </w:rPr>
        <w:t xml:space="preserve"> 2016/03/02/vpr2016.pdf</w:t>
      </w:r>
    </w:p>
    <w:p w:rsidR="00E8118D" w:rsidRPr="00C02916" w:rsidRDefault="00E8118D" w:rsidP="00E8118D">
      <w:pPr>
        <w:pStyle w:val="c1"/>
        <w:spacing w:before="0" w:beforeAutospacing="0" w:after="0" w:afterAutospacing="0" w:line="360" w:lineRule="auto"/>
        <w:ind w:firstLine="709"/>
        <w:jc w:val="both"/>
        <w:rPr>
          <w:sz w:val="28"/>
          <w:szCs w:val="28"/>
        </w:rPr>
      </w:pPr>
      <w:r>
        <w:rPr>
          <w:sz w:val="28"/>
          <w:szCs w:val="28"/>
        </w:rPr>
        <w:t xml:space="preserve">6. </w:t>
      </w:r>
      <w:r w:rsidRPr="00C02916">
        <w:rPr>
          <w:sz w:val="28"/>
          <w:szCs w:val="28"/>
        </w:rPr>
        <w:t>Сенина, Н.А., Вишневецкая, Г.В. Тесты для промежуточного контроля. 5-й  класс / Под</w:t>
      </w:r>
      <w:proofErr w:type="gramStart"/>
      <w:r w:rsidRPr="00C02916">
        <w:rPr>
          <w:sz w:val="28"/>
          <w:szCs w:val="28"/>
        </w:rPr>
        <w:t>.р</w:t>
      </w:r>
      <w:proofErr w:type="gramEnd"/>
      <w:r w:rsidRPr="00C02916">
        <w:rPr>
          <w:sz w:val="28"/>
          <w:szCs w:val="28"/>
        </w:rPr>
        <w:t>ед. Н.А.Сениной. – Ростов н</w:t>
      </w:r>
      <w:proofErr w:type="gramStart"/>
      <w:r w:rsidRPr="00C02916">
        <w:rPr>
          <w:sz w:val="28"/>
          <w:szCs w:val="28"/>
        </w:rPr>
        <w:t>/Д</w:t>
      </w:r>
      <w:proofErr w:type="gramEnd"/>
      <w:r w:rsidRPr="00C02916">
        <w:rPr>
          <w:sz w:val="28"/>
          <w:szCs w:val="28"/>
        </w:rPr>
        <w:t>: Легион, 2012. – 329 с.</w:t>
      </w:r>
    </w:p>
    <w:p w:rsidR="00E8118D" w:rsidRDefault="00E8118D" w:rsidP="004E069E">
      <w:pPr>
        <w:tabs>
          <w:tab w:val="left" w:pos="1134"/>
          <w:tab w:val="left" w:pos="2010"/>
        </w:tabs>
        <w:spacing w:line="360" w:lineRule="auto"/>
        <w:ind w:firstLine="709"/>
        <w:rPr>
          <w:rFonts w:ascii="Times New Roman" w:hAnsi="Times New Roman" w:cs="Times New Roman"/>
          <w:sz w:val="28"/>
          <w:szCs w:val="28"/>
        </w:rPr>
      </w:pPr>
    </w:p>
    <w:p w:rsidR="00E8118D" w:rsidRPr="004E069E" w:rsidRDefault="00E8118D" w:rsidP="004E069E">
      <w:pPr>
        <w:tabs>
          <w:tab w:val="left" w:pos="1134"/>
          <w:tab w:val="left" w:pos="2010"/>
        </w:tabs>
        <w:spacing w:line="360" w:lineRule="auto"/>
        <w:ind w:firstLine="709"/>
        <w:rPr>
          <w:rFonts w:ascii="Times New Roman" w:hAnsi="Times New Roman" w:cs="Times New Roman"/>
          <w:sz w:val="28"/>
          <w:szCs w:val="28"/>
        </w:rPr>
      </w:pPr>
    </w:p>
    <w:sectPr w:rsidR="00E8118D" w:rsidRPr="004E069E" w:rsidSect="000653C0">
      <w:headerReference w:type="default" r:id="rId13"/>
      <w:pgSz w:w="11906" w:h="16838"/>
      <w:pgMar w:top="1134" w:right="851"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57B" w:rsidRDefault="00CE357B" w:rsidP="000653C0">
      <w:r>
        <w:separator/>
      </w:r>
    </w:p>
  </w:endnote>
  <w:endnote w:type="continuationSeparator" w:id="0">
    <w:p w:rsidR="00CE357B" w:rsidRDefault="00CE357B" w:rsidP="000653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Unicode MS"/>
    <w:charset w:val="80"/>
    <w:family w:val="auto"/>
    <w:pitch w:val="variable"/>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 w:name="OpenSymbol">
    <w:altName w:val="Arial Unicode MS"/>
    <w:charset w:val="80"/>
    <w:family w:val="auto"/>
    <w:pitch w:val="default"/>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PT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57B" w:rsidRDefault="00CE357B" w:rsidP="000653C0">
      <w:r>
        <w:separator/>
      </w:r>
    </w:p>
  </w:footnote>
  <w:footnote w:type="continuationSeparator" w:id="0">
    <w:p w:rsidR="00CE357B" w:rsidRDefault="00CE357B" w:rsidP="000653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157714"/>
      <w:docPartObj>
        <w:docPartGallery w:val="Page Numbers (Top of Page)"/>
        <w:docPartUnique/>
      </w:docPartObj>
    </w:sdtPr>
    <w:sdtContent>
      <w:p w:rsidR="00163B48" w:rsidRDefault="00163B48">
        <w:pPr>
          <w:pStyle w:val="af1"/>
          <w:jc w:val="center"/>
        </w:pPr>
        <w:fldSimple w:instr=" PAGE   \* MERGEFORMAT ">
          <w:r w:rsidR="00E8118D">
            <w:rPr>
              <w:noProof/>
            </w:rPr>
            <w:t>78</w:t>
          </w:r>
        </w:fldSimple>
      </w:p>
    </w:sdtContent>
  </w:sdt>
  <w:p w:rsidR="00163B48" w:rsidRDefault="00163B48">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AADAE01A"/>
    <w:name w:val="WW8Num4"/>
    <w:lvl w:ilvl="0">
      <w:start w:val="1"/>
      <w:numFmt w:val="decimal"/>
      <w:lvlText w:val="%1."/>
      <w:lvlJc w:val="left"/>
      <w:pPr>
        <w:tabs>
          <w:tab w:val="num" w:pos="720"/>
        </w:tabs>
        <w:ind w:left="720" w:hanging="360"/>
      </w:pPr>
    </w:lvl>
    <w:lvl w:ilvl="1">
      <w:start w:val="1"/>
      <w:numFmt w:val="decimal"/>
      <w:lvlText w:val="%2."/>
      <w:lvlJc w:val="left"/>
      <w:pPr>
        <w:tabs>
          <w:tab w:val="num" w:pos="1070"/>
        </w:tabs>
        <w:ind w:left="107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AB600C56"/>
    <w:name w:val="WW8Num5"/>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B"/>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7B02B9F"/>
    <w:multiLevelType w:val="hybridMultilevel"/>
    <w:tmpl w:val="7E50261A"/>
    <w:lvl w:ilvl="0" w:tplc="745C63B4">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9">
    <w:nsid w:val="1AF60279"/>
    <w:multiLevelType w:val="hybridMultilevel"/>
    <w:tmpl w:val="4FE0C34A"/>
    <w:lvl w:ilvl="0" w:tplc="9848A49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nsid w:val="1C470E06"/>
    <w:multiLevelType w:val="hybridMultilevel"/>
    <w:tmpl w:val="3E965A06"/>
    <w:lvl w:ilvl="0" w:tplc="137E1E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EF763F"/>
    <w:multiLevelType w:val="hybridMultilevel"/>
    <w:tmpl w:val="8E12BA72"/>
    <w:lvl w:ilvl="0" w:tplc="33F247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827268"/>
    <w:multiLevelType w:val="hybridMultilevel"/>
    <w:tmpl w:val="E5407448"/>
    <w:lvl w:ilvl="0" w:tplc="57106C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11E1291"/>
    <w:multiLevelType w:val="hybridMultilevel"/>
    <w:tmpl w:val="5BB46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5D7538"/>
    <w:multiLevelType w:val="hybridMultilevel"/>
    <w:tmpl w:val="8E96A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FB5ED7"/>
    <w:multiLevelType w:val="hybridMultilevel"/>
    <w:tmpl w:val="DC8A5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CB11A2"/>
    <w:multiLevelType w:val="hybridMultilevel"/>
    <w:tmpl w:val="0E26323A"/>
    <w:lvl w:ilvl="0" w:tplc="9CDE86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4D3938"/>
    <w:multiLevelType w:val="hybridMultilevel"/>
    <w:tmpl w:val="DC229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776062"/>
    <w:multiLevelType w:val="hybridMultilevel"/>
    <w:tmpl w:val="9B72CFC0"/>
    <w:lvl w:ilvl="0" w:tplc="F580C6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AAB2E1C"/>
    <w:multiLevelType w:val="hybridMultilevel"/>
    <w:tmpl w:val="1238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B01295"/>
    <w:multiLevelType w:val="multilevel"/>
    <w:tmpl w:val="2258CD8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522F90"/>
    <w:multiLevelType w:val="hybridMultilevel"/>
    <w:tmpl w:val="0F2A3020"/>
    <w:lvl w:ilvl="0" w:tplc="CEECC00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787506"/>
    <w:multiLevelType w:val="multilevel"/>
    <w:tmpl w:val="D30A9CD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21F0816"/>
    <w:multiLevelType w:val="hybridMultilevel"/>
    <w:tmpl w:val="F48E6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0B426B"/>
    <w:multiLevelType w:val="hybridMultilevel"/>
    <w:tmpl w:val="4A32D31E"/>
    <w:lvl w:ilvl="0" w:tplc="54F831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67C0025"/>
    <w:multiLevelType w:val="hybridMultilevel"/>
    <w:tmpl w:val="A60EE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107299"/>
    <w:multiLevelType w:val="hybridMultilevel"/>
    <w:tmpl w:val="B6C8C1C8"/>
    <w:lvl w:ilvl="0" w:tplc="074C6658">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27">
    <w:nsid w:val="69F2483C"/>
    <w:multiLevelType w:val="hybridMultilevel"/>
    <w:tmpl w:val="D7F42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8429B2"/>
    <w:multiLevelType w:val="hybridMultilevel"/>
    <w:tmpl w:val="2E12F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6001CD"/>
    <w:multiLevelType w:val="hybridMultilevel"/>
    <w:tmpl w:val="F0326EB2"/>
    <w:lvl w:ilvl="0" w:tplc="384C0486">
      <w:start w:val="1"/>
      <w:numFmt w:val="decimal"/>
      <w:lvlText w:val="%1)"/>
      <w:lvlJc w:val="left"/>
      <w:pPr>
        <w:ind w:left="850" w:hanging="360"/>
      </w:pPr>
      <w:rPr>
        <w:rFonts w:hint="default"/>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0">
    <w:nsid w:val="7FCF7F16"/>
    <w:multiLevelType w:val="hybridMultilevel"/>
    <w:tmpl w:val="620E4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6"/>
  </w:num>
  <w:num w:numId="10">
    <w:abstractNumId w:val="8"/>
  </w:num>
  <w:num w:numId="11">
    <w:abstractNumId w:val="23"/>
  </w:num>
  <w:num w:numId="12">
    <w:abstractNumId w:val="13"/>
  </w:num>
  <w:num w:numId="13">
    <w:abstractNumId w:val="30"/>
  </w:num>
  <w:num w:numId="14">
    <w:abstractNumId w:val="14"/>
  </w:num>
  <w:num w:numId="15">
    <w:abstractNumId w:val="16"/>
  </w:num>
  <w:num w:numId="16">
    <w:abstractNumId w:val="21"/>
  </w:num>
  <w:num w:numId="17">
    <w:abstractNumId w:val="28"/>
  </w:num>
  <w:num w:numId="18">
    <w:abstractNumId w:val="22"/>
  </w:num>
  <w:num w:numId="19">
    <w:abstractNumId w:val="20"/>
  </w:num>
  <w:num w:numId="20">
    <w:abstractNumId w:val="10"/>
  </w:num>
  <w:num w:numId="21">
    <w:abstractNumId w:val="11"/>
  </w:num>
  <w:num w:numId="22">
    <w:abstractNumId w:val="9"/>
  </w:num>
  <w:num w:numId="23">
    <w:abstractNumId w:val="25"/>
  </w:num>
  <w:num w:numId="24">
    <w:abstractNumId w:val="27"/>
  </w:num>
  <w:num w:numId="25">
    <w:abstractNumId w:val="15"/>
  </w:num>
  <w:num w:numId="26">
    <w:abstractNumId w:val="24"/>
  </w:num>
  <w:num w:numId="27">
    <w:abstractNumId w:val="17"/>
  </w:num>
  <w:num w:numId="28">
    <w:abstractNumId w:val="12"/>
  </w:num>
  <w:num w:numId="29">
    <w:abstractNumId w:val="19"/>
  </w:num>
  <w:num w:numId="30">
    <w:abstractNumId w:val="18"/>
  </w:num>
  <w:num w:numId="31">
    <w:abstractNumId w:val="2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hdrShapeDefaults>
    <o:shapedefaults v:ext="edit" spidmax="14338"/>
  </w:hdrShapeDefaults>
  <w:footnotePr>
    <w:footnote w:id="-1"/>
    <w:footnote w:id="0"/>
  </w:footnotePr>
  <w:endnotePr>
    <w:endnote w:id="-1"/>
    <w:endnote w:id="0"/>
  </w:endnotePr>
  <w:compat/>
  <w:rsids>
    <w:rsidRoot w:val="00CD6EF6"/>
    <w:rsid w:val="00012657"/>
    <w:rsid w:val="000362A0"/>
    <w:rsid w:val="00045D70"/>
    <w:rsid w:val="000653C0"/>
    <w:rsid w:val="00065410"/>
    <w:rsid w:val="00067B29"/>
    <w:rsid w:val="00090B11"/>
    <w:rsid w:val="000B104E"/>
    <w:rsid w:val="000C3997"/>
    <w:rsid w:val="000D7C88"/>
    <w:rsid w:val="00103759"/>
    <w:rsid w:val="0011396A"/>
    <w:rsid w:val="00150CFC"/>
    <w:rsid w:val="00163B48"/>
    <w:rsid w:val="00195DB6"/>
    <w:rsid w:val="001A07CF"/>
    <w:rsid w:val="001B48F9"/>
    <w:rsid w:val="001C76F7"/>
    <w:rsid w:val="001D191E"/>
    <w:rsid w:val="001E1D9C"/>
    <w:rsid w:val="001E3ED7"/>
    <w:rsid w:val="00207A98"/>
    <w:rsid w:val="002B3B62"/>
    <w:rsid w:val="00310504"/>
    <w:rsid w:val="00341FFE"/>
    <w:rsid w:val="0035154B"/>
    <w:rsid w:val="00366B6D"/>
    <w:rsid w:val="00371F6C"/>
    <w:rsid w:val="00385E81"/>
    <w:rsid w:val="003B76BD"/>
    <w:rsid w:val="003D5014"/>
    <w:rsid w:val="003F507C"/>
    <w:rsid w:val="00413F07"/>
    <w:rsid w:val="00415477"/>
    <w:rsid w:val="0045347E"/>
    <w:rsid w:val="00467FD7"/>
    <w:rsid w:val="00472BCE"/>
    <w:rsid w:val="004C731E"/>
    <w:rsid w:val="004D124E"/>
    <w:rsid w:val="004E069E"/>
    <w:rsid w:val="004E4B4C"/>
    <w:rsid w:val="0050400C"/>
    <w:rsid w:val="00515F57"/>
    <w:rsid w:val="0056379F"/>
    <w:rsid w:val="0057170B"/>
    <w:rsid w:val="00576930"/>
    <w:rsid w:val="005A060D"/>
    <w:rsid w:val="005A115A"/>
    <w:rsid w:val="0060175E"/>
    <w:rsid w:val="00635CF7"/>
    <w:rsid w:val="006828AB"/>
    <w:rsid w:val="00691A4E"/>
    <w:rsid w:val="006E6E5C"/>
    <w:rsid w:val="006F5B2D"/>
    <w:rsid w:val="0070611F"/>
    <w:rsid w:val="007173B3"/>
    <w:rsid w:val="007548F2"/>
    <w:rsid w:val="00763A58"/>
    <w:rsid w:val="007D63B9"/>
    <w:rsid w:val="008248E8"/>
    <w:rsid w:val="00856764"/>
    <w:rsid w:val="00875087"/>
    <w:rsid w:val="008910B8"/>
    <w:rsid w:val="00894B74"/>
    <w:rsid w:val="008F269D"/>
    <w:rsid w:val="00944192"/>
    <w:rsid w:val="009C2AE2"/>
    <w:rsid w:val="00A11FD3"/>
    <w:rsid w:val="00A4364C"/>
    <w:rsid w:val="00A603B9"/>
    <w:rsid w:val="00A727D2"/>
    <w:rsid w:val="00A8066E"/>
    <w:rsid w:val="00AE40AE"/>
    <w:rsid w:val="00AE5FED"/>
    <w:rsid w:val="00AE723A"/>
    <w:rsid w:val="00AF647B"/>
    <w:rsid w:val="00B11FB6"/>
    <w:rsid w:val="00B137C4"/>
    <w:rsid w:val="00B503C0"/>
    <w:rsid w:val="00B52011"/>
    <w:rsid w:val="00B93CE9"/>
    <w:rsid w:val="00B97DF4"/>
    <w:rsid w:val="00BA0F25"/>
    <w:rsid w:val="00BA16A8"/>
    <w:rsid w:val="00BC0C1E"/>
    <w:rsid w:val="00BC1F30"/>
    <w:rsid w:val="00BC3217"/>
    <w:rsid w:val="00BE2827"/>
    <w:rsid w:val="00BE67B6"/>
    <w:rsid w:val="00C53803"/>
    <w:rsid w:val="00C57EFB"/>
    <w:rsid w:val="00C755E8"/>
    <w:rsid w:val="00CA5B1D"/>
    <w:rsid w:val="00CD0888"/>
    <w:rsid w:val="00CD6EF6"/>
    <w:rsid w:val="00CE357B"/>
    <w:rsid w:val="00D62D66"/>
    <w:rsid w:val="00D81879"/>
    <w:rsid w:val="00E06F67"/>
    <w:rsid w:val="00E12E99"/>
    <w:rsid w:val="00E213D1"/>
    <w:rsid w:val="00E30F97"/>
    <w:rsid w:val="00E4108C"/>
    <w:rsid w:val="00E63369"/>
    <w:rsid w:val="00E67243"/>
    <w:rsid w:val="00E8118D"/>
    <w:rsid w:val="00E967BC"/>
    <w:rsid w:val="00EC450B"/>
    <w:rsid w:val="00F015BE"/>
    <w:rsid w:val="00F02DDC"/>
    <w:rsid w:val="00F05059"/>
    <w:rsid w:val="00F10DA5"/>
    <w:rsid w:val="00F21CF0"/>
    <w:rsid w:val="00F91297"/>
    <w:rsid w:val="00FA0CB2"/>
    <w:rsid w:val="00FA1726"/>
    <w:rsid w:val="00FB277B"/>
    <w:rsid w:val="00FB2DE7"/>
    <w:rsid w:val="00FF4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EF6"/>
    <w:pPr>
      <w:widowControl w:val="0"/>
      <w:suppressAutoHyphens/>
      <w:spacing w:after="0" w:line="240" w:lineRule="auto"/>
    </w:pPr>
    <w:rPr>
      <w:rFonts w:ascii="Arial" w:eastAsia="DejaVu Sans" w:hAnsi="Arial" w:cs="DejaVu Sans"/>
      <w:kern w:val="1"/>
      <w:sz w:val="20"/>
      <w:szCs w:val="24"/>
      <w:lang w:eastAsia="hi-IN" w:bidi="hi-IN"/>
    </w:rPr>
  </w:style>
  <w:style w:type="paragraph" w:styleId="1">
    <w:name w:val="heading 1"/>
    <w:basedOn w:val="a0"/>
    <w:next w:val="a1"/>
    <w:link w:val="10"/>
    <w:qFormat/>
    <w:rsid w:val="00CD6EF6"/>
    <w:pPr>
      <w:numPr>
        <w:numId w:val="1"/>
      </w:numPr>
      <w:outlineLvl w:val="0"/>
    </w:pPr>
    <w:rPr>
      <w:rFonts w:ascii="Times New Roman" w:hAnsi="Times New Roman"/>
      <w:b/>
      <w:bCs/>
      <w:sz w:val="48"/>
      <w:szCs w:val="48"/>
    </w:rPr>
  </w:style>
  <w:style w:type="paragraph" w:styleId="2">
    <w:name w:val="heading 2"/>
    <w:basedOn w:val="a0"/>
    <w:next w:val="a1"/>
    <w:link w:val="20"/>
    <w:qFormat/>
    <w:rsid w:val="00CD6EF6"/>
    <w:pPr>
      <w:numPr>
        <w:ilvl w:val="1"/>
        <w:numId w:val="1"/>
      </w:numPr>
      <w:outlineLvl w:val="1"/>
    </w:pPr>
    <w:rPr>
      <w:rFonts w:ascii="Times New Roman" w:hAnsi="Times New Roman"/>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D6EF6"/>
    <w:rPr>
      <w:rFonts w:ascii="Times New Roman" w:eastAsia="DejaVu Sans" w:hAnsi="Times New Roman" w:cs="DejaVu Sans"/>
      <w:b/>
      <w:bCs/>
      <w:kern w:val="1"/>
      <w:sz w:val="48"/>
      <w:szCs w:val="48"/>
      <w:lang w:eastAsia="hi-IN" w:bidi="hi-IN"/>
    </w:rPr>
  </w:style>
  <w:style w:type="character" w:customStyle="1" w:styleId="20">
    <w:name w:val="Заголовок 2 Знак"/>
    <w:basedOn w:val="a2"/>
    <w:link w:val="2"/>
    <w:rsid w:val="00CD6EF6"/>
    <w:rPr>
      <w:rFonts w:ascii="Times New Roman" w:eastAsia="DejaVu Sans" w:hAnsi="Times New Roman" w:cs="DejaVu Sans"/>
      <w:b/>
      <w:bCs/>
      <w:kern w:val="1"/>
      <w:sz w:val="36"/>
      <w:szCs w:val="36"/>
      <w:lang w:eastAsia="hi-IN" w:bidi="hi-IN"/>
    </w:rPr>
  </w:style>
  <w:style w:type="character" w:customStyle="1" w:styleId="Absatz-Standardschriftart">
    <w:name w:val="Absatz-Standardschriftart"/>
    <w:rsid w:val="00CD6EF6"/>
  </w:style>
  <w:style w:type="character" w:customStyle="1" w:styleId="WW-Absatz-Standardschriftart">
    <w:name w:val="WW-Absatz-Standardschriftart"/>
    <w:rsid w:val="00CD6EF6"/>
  </w:style>
  <w:style w:type="character" w:styleId="a5">
    <w:name w:val="Emphasis"/>
    <w:qFormat/>
    <w:rsid w:val="00CD6EF6"/>
    <w:rPr>
      <w:i/>
      <w:iCs/>
    </w:rPr>
  </w:style>
  <w:style w:type="character" w:styleId="a6">
    <w:name w:val="Strong"/>
    <w:uiPriority w:val="22"/>
    <w:qFormat/>
    <w:rsid w:val="00CD6EF6"/>
    <w:rPr>
      <w:b/>
      <w:bCs/>
    </w:rPr>
  </w:style>
  <w:style w:type="character" w:customStyle="1" w:styleId="a7">
    <w:name w:val="Символ нумерации"/>
    <w:rsid w:val="00CD6EF6"/>
  </w:style>
  <w:style w:type="character" w:customStyle="1" w:styleId="11">
    <w:name w:val="Основной шрифт абзаца1"/>
    <w:rsid w:val="00CD6EF6"/>
  </w:style>
  <w:style w:type="character" w:customStyle="1" w:styleId="21">
    <w:name w:val="Основной текст (2)_"/>
    <w:basedOn w:val="11"/>
    <w:link w:val="210"/>
    <w:rsid w:val="00CD6EF6"/>
    <w:rPr>
      <w:rFonts w:ascii="Book Antiqua" w:eastAsia="Times New Roman" w:hAnsi="Book Antiqua" w:cs="Times New Roman"/>
      <w:spacing w:val="1"/>
      <w:sz w:val="31"/>
      <w:szCs w:val="31"/>
      <w:shd w:val="clear" w:color="auto" w:fill="FFFFFF"/>
      <w:lang w:val="ru-RU" w:eastAsia="ru-RU"/>
    </w:rPr>
  </w:style>
  <w:style w:type="character" w:customStyle="1" w:styleId="210pt">
    <w:name w:val="Основной текст (2) + 10 pt"/>
    <w:basedOn w:val="21"/>
    <w:rsid w:val="00CD6EF6"/>
  </w:style>
  <w:style w:type="character" w:customStyle="1" w:styleId="a8">
    <w:name w:val="Маркеры списка"/>
    <w:rsid w:val="00CD6EF6"/>
    <w:rPr>
      <w:rFonts w:ascii="OpenSymbol" w:eastAsia="OpenSymbol" w:hAnsi="OpenSymbol" w:cs="OpenSymbol"/>
    </w:rPr>
  </w:style>
  <w:style w:type="paragraph" w:customStyle="1" w:styleId="a0">
    <w:name w:val="Заголовок"/>
    <w:basedOn w:val="a"/>
    <w:next w:val="a1"/>
    <w:rsid w:val="00CD6EF6"/>
    <w:pPr>
      <w:keepNext/>
      <w:spacing w:before="240" w:after="120"/>
    </w:pPr>
    <w:rPr>
      <w:sz w:val="28"/>
      <w:szCs w:val="28"/>
    </w:rPr>
  </w:style>
  <w:style w:type="paragraph" w:styleId="a1">
    <w:name w:val="Body Text"/>
    <w:basedOn w:val="a"/>
    <w:link w:val="a9"/>
    <w:rsid w:val="00CD6EF6"/>
    <w:pPr>
      <w:spacing w:after="120"/>
    </w:pPr>
  </w:style>
  <w:style w:type="character" w:customStyle="1" w:styleId="a9">
    <w:name w:val="Основной текст Знак"/>
    <w:basedOn w:val="a2"/>
    <w:link w:val="a1"/>
    <w:rsid w:val="00CD6EF6"/>
    <w:rPr>
      <w:rFonts w:ascii="Arial" w:eastAsia="DejaVu Sans" w:hAnsi="Arial" w:cs="DejaVu Sans"/>
      <w:kern w:val="1"/>
      <w:sz w:val="20"/>
      <w:szCs w:val="24"/>
      <w:lang w:eastAsia="hi-IN" w:bidi="hi-IN"/>
    </w:rPr>
  </w:style>
  <w:style w:type="paragraph" w:styleId="aa">
    <w:name w:val="List"/>
    <w:basedOn w:val="a1"/>
    <w:rsid w:val="00CD6EF6"/>
  </w:style>
  <w:style w:type="paragraph" w:customStyle="1" w:styleId="12">
    <w:name w:val="Название1"/>
    <w:basedOn w:val="a"/>
    <w:rsid w:val="00CD6EF6"/>
    <w:pPr>
      <w:suppressLineNumbers/>
      <w:spacing w:before="120" w:after="120"/>
    </w:pPr>
    <w:rPr>
      <w:i/>
      <w:iCs/>
    </w:rPr>
  </w:style>
  <w:style w:type="paragraph" w:customStyle="1" w:styleId="13">
    <w:name w:val="Указатель1"/>
    <w:basedOn w:val="a"/>
    <w:rsid w:val="00CD6EF6"/>
    <w:pPr>
      <w:suppressLineNumbers/>
    </w:pPr>
  </w:style>
  <w:style w:type="paragraph" w:customStyle="1" w:styleId="ab">
    <w:name w:val="Содержимое таблицы"/>
    <w:basedOn w:val="a"/>
    <w:rsid w:val="00CD6EF6"/>
    <w:pPr>
      <w:suppressLineNumbers/>
    </w:pPr>
  </w:style>
  <w:style w:type="paragraph" w:customStyle="1" w:styleId="ac">
    <w:name w:val="Заголовок таблицы"/>
    <w:basedOn w:val="ab"/>
    <w:rsid w:val="00CD6EF6"/>
    <w:pPr>
      <w:jc w:val="center"/>
    </w:pPr>
    <w:rPr>
      <w:b/>
      <w:bCs/>
    </w:rPr>
  </w:style>
  <w:style w:type="paragraph" w:customStyle="1" w:styleId="22">
    <w:name w:val="Основной текст (2)"/>
    <w:basedOn w:val="a"/>
    <w:rsid w:val="00CD6EF6"/>
  </w:style>
  <w:style w:type="paragraph" w:styleId="ad">
    <w:name w:val="Normal (Web)"/>
    <w:basedOn w:val="a"/>
    <w:uiPriority w:val="99"/>
    <w:unhideWhenUsed/>
    <w:rsid w:val="00CD6EF6"/>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customStyle="1" w:styleId="33">
    <w:name w:val="Основной текст (33)_"/>
    <w:basedOn w:val="a2"/>
    <w:link w:val="331"/>
    <w:rsid w:val="00CD6EF6"/>
    <w:rPr>
      <w:rFonts w:ascii="Candara" w:hAnsi="Candara"/>
      <w:sz w:val="32"/>
      <w:szCs w:val="32"/>
      <w:shd w:val="clear" w:color="auto" w:fill="FFFFFF"/>
    </w:rPr>
  </w:style>
  <w:style w:type="character" w:customStyle="1" w:styleId="25">
    <w:name w:val="Основной текст (25)_"/>
    <w:basedOn w:val="a2"/>
    <w:link w:val="250"/>
    <w:rsid w:val="00CD6EF6"/>
    <w:rPr>
      <w:rFonts w:ascii="Candara" w:hAnsi="Candara"/>
      <w:sz w:val="32"/>
      <w:szCs w:val="32"/>
      <w:shd w:val="clear" w:color="auto" w:fill="FFFFFF"/>
    </w:rPr>
  </w:style>
  <w:style w:type="character" w:customStyle="1" w:styleId="25TimesNewRoman">
    <w:name w:val="Основной текст (25) + Times New Roman"/>
    <w:aliases w:val="17 pt"/>
    <w:basedOn w:val="25"/>
    <w:rsid w:val="00CD6EF6"/>
    <w:rPr>
      <w:rFonts w:ascii="Times New Roman" w:hAnsi="Times New Roman" w:cs="Times New Roman"/>
      <w:sz w:val="34"/>
      <w:szCs w:val="34"/>
    </w:rPr>
  </w:style>
  <w:style w:type="character" w:customStyle="1" w:styleId="25TimesNewRoman7">
    <w:name w:val="Основной текст (25) + Times New Roman7"/>
    <w:aliases w:val="11 pt,Полужирный,Курсив,Основной текст (2) + 13,5 pt,Интервал 1 pt"/>
    <w:basedOn w:val="25"/>
    <w:rsid w:val="00CD6EF6"/>
    <w:rPr>
      <w:rFonts w:ascii="Times New Roman" w:hAnsi="Times New Roman" w:cs="Times New Roman"/>
      <w:b/>
      <w:bCs/>
      <w:i/>
      <w:iCs/>
      <w:sz w:val="22"/>
      <w:szCs w:val="22"/>
    </w:rPr>
  </w:style>
  <w:style w:type="character" w:customStyle="1" w:styleId="25TimesNewRoman6">
    <w:name w:val="Основной текст (25) + Times New Roman6"/>
    <w:aliases w:val="17 pt5,Полужирный9"/>
    <w:basedOn w:val="25"/>
    <w:rsid w:val="00CD6EF6"/>
    <w:rPr>
      <w:rFonts w:ascii="Times New Roman" w:hAnsi="Times New Roman" w:cs="Times New Roman"/>
      <w:b/>
      <w:bCs/>
      <w:sz w:val="34"/>
      <w:szCs w:val="34"/>
    </w:rPr>
  </w:style>
  <w:style w:type="paragraph" w:customStyle="1" w:styleId="331">
    <w:name w:val="Основной текст (33)1"/>
    <w:basedOn w:val="a"/>
    <w:link w:val="33"/>
    <w:rsid w:val="00CD6EF6"/>
    <w:pPr>
      <w:widowControl/>
      <w:shd w:val="clear" w:color="auto" w:fill="FFFFFF"/>
      <w:suppressAutoHyphens w:val="0"/>
      <w:spacing w:line="365" w:lineRule="exact"/>
      <w:ind w:hanging="420"/>
      <w:jc w:val="both"/>
    </w:pPr>
    <w:rPr>
      <w:rFonts w:ascii="Candara" w:eastAsiaTheme="minorHAnsi" w:hAnsi="Candara" w:cstheme="minorBidi"/>
      <w:kern w:val="0"/>
      <w:sz w:val="32"/>
      <w:szCs w:val="32"/>
      <w:lang w:eastAsia="en-US" w:bidi="ar-SA"/>
    </w:rPr>
  </w:style>
  <w:style w:type="paragraph" w:customStyle="1" w:styleId="250">
    <w:name w:val="Основной текст (25)"/>
    <w:basedOn w:val="a"/>
    <w:link w:val="25"/>
    <w:rsid w:val="00CD6EF6"/>
    <w:pPr>
      <w:widowControl/>
      <w:shd w:val="clear" w:color="auto" w:fill="FFFFFF"/>
      <w:suppressAutoHyphens w:val="0"/>
      <w:spacing w:before="420" w:line="365" w:lineRule="exact"/>
      <w:ind w:hanging="420"/>
      <w:jc w:val="both"/>
    </w:pPr>
    <w:rPr>
      <w:rFonts w:ascii="Candara" w:eastAsiaTheme="minorHAnsi" w:hAnsi="Candara" w:cstheme="minorBidi"/>
      <w:kern w:val="0"/>
      <w:sz w:val="32"/>
      <w:szCs w:val="32"/>
      <w:lang w:eastAsia="en-US" w:bidi="ar-SA"/>
    </w:rPr>
  </w:style>
  <w:style w:type="character" w:customStyle="1" w:styleId="330">
    <w:name w:val="Основной текст (33)"/>
    <w:basedOn w:val="33"/>
    <w:rsid w:val="00CD6EF6"/>
    <w:rPr>
      <w:lang w:bidi="ar-SA"/>
    </w:rPr>
  </w:style>
  <w:style w:type="character" w:customStyle="1" w:styleId="25TimesNewRoman5">
    <w:name w:val="Основной текст (25) + Times New Roman5"/>
    <w:aliases w:val="17 pt4,Интервал -1 pt"/>
    <w:basedOn w:val="25"/>
    <w:rsid w:val="00CD6EF6"/>
    <w:rPr>
      <w:rFonts w:ascii="Times New Roman" w:hAnsi="Times New Roman" w:cs="Times New Roman"/>
      <w:spacing w:val="-20"/>
      <w:sz w:val="34"/>
      <w:szCs w:val="34"/>
      <w:lang w:bidi="ar-SA"/>
    </w:rPr>
  </w:style>
  <w:style w:type="character" w:customStyle="1" w:styleId="33ArialUnicodeMS">
    <w:name w:val="Основной текст (33) + Arial Unicode MS"/>
    <w:aliases w:val="12,5 pt5,Интервал 0 pt"/>
    <w:basedOn w:val="33"/>
    <w:rsid w:val="00CD6EF6"/>
    <w:rPr>
      <w:rFonts w:ascii="Arial Unicode MS" w:eastAsia="Arial Unicode MS" w:cs="Arial Unicode MS"/>
      <w:spacing w:val="10"/>
      <w:sz w:val="25"/>
      <w:szCs w:val="25"/>
      <w:lang w:bidi="ar-SA"/>
    </w:rPr>
  </w:style>
  <w:style w:type="character" w:customStyle="1" w:styleId="2517pt">
    <w:name w:val="Основной текст (25) + 17 pt"/>
    <w:aliases w:val="Полужирный5"/>
    <w:basedOn w:val="25"/>
    <w:rsid w:val="00CD6EF6"/>
    <w:rPr>
      <w:b/>
      <w:bCs/>
      <w:sz w:val="34"/>
      <w:szCs w:val="34"/>
      <w:lang w:bidi="ar-SA"/>
    </w:rPr>
  </w:style>
  <w:style w:type="character" w:customStyle="1" w:styleId="29">
    <w:name w:val="Основной текст (29)_"/>
    <w:basedOn w:val="a2"/>
    <w:link w:val="290"/>
    <w:rsid w:val="00CD6EF6"/>
    <w:rPr>
      <w:b/>
      <w:bCs/>
      <w:sz w:val="33"/>
      <w:szCs w:val="33"/>
      <w:shd w:val="clear" w:color="auto" w:fill="FFFFFF"/>
    </w:rPr>
  </w:style>
  <w:style w:type="paragraph" w:customStyle="1" w:styleId="290">
    <w:name w:val="Основной текст (29)"/>
    <w:basedOn w:val="a"/>
    <w:link w:val="29"/>
    <w:rsid w:val="00CD6EF6"/>
    <w:pPr>
      <w:widowControl/>
      <w:shd w:val="clear" w:color="auto" w:fill="FFFFFF"/>
      <w:suppressAutoHyphens w:val="0"/>
      <w:spacing w:before="780" w:line="408" w:lineRule="exact"/>
    </w:pPr>
    <w:rPr>
      <w:rFonts w:asciiTheme="minorHAnsi" w:eastAsiaTheme="minorHAnsi" w:hAnsiTheme="minorHAnsi" w:cstheme="minorBidi"/>
      <w:b/>
      <w:bCs/>
      <w:kern w:val="0"/>
      <w:sz w:val="33"/>
      <w:szCs w:val="33"/>
      <w:lang w:eastAsia="en-US" w:bidi="ar-SA"/>
    </w:rPr>
  </w:style>
  <w:style w:type="character" w:customStyle="1" w:styleId="29Candara1">
    <w:name w:val="Основной текст (29) + Candara1"/>
    <w:aliases w:val="17,5 pt4,Не полужирный1"/>
    <w:basedOn w:val="29"/>
    <w:rsid w:val="00CD6EF6"/>
    <w:rPr>
      <w:rFonts w:ascii="Candara" w:hAnsi="Candara" w:cs="Candara"/>
      <w:sz w:val="35"/>
      <w:szCs w:val="35"/>
      <w:lang w:bidi="ar-SA"/>
    </w:rPr>
  </w:style>
  <w:style w:type="character" w:customStyle="1" w:styleId="16">
    <w:name w:val="Основной текст (16)_"/>
    <w:basedOn w:val="a2"/>
    <w:link w:val="161"/>
    <w:rsid w:val="00CD6EF6"/>
    <w:rPr>
      <w:rFonts w:ascii="MS Reference Sans Serif" w:hAnsi="MS Reference Sans Serif"/>
      <w:spacing w:val="-3"/>
      <w:sz w:val="27"/>
      <w:szCs w:val="27"/>
      <w:shd w:val="clear" w:color="auto" w:fill="FFFFFF"/>
    </w:rPr>
  </w:style>
  <w:style w:type="character" w:customStyle="1" w:styleId="218">
    <w:name w:val="Основной текст (2)18"/>
    <w:basedOn w:val="21"/>
    <w:rsid w:val="00CD6EF6"/>
    <w:rPr>
      <w:rFonts w:ascii="Book Antiqua" w:hAnsi="Book Antiqua"/>
      <w:spacing w:val="1"/>
      <w:sz w:val="31"/>
      <w:szCs w:val="31"/>
      <w:lang w:bidi="ar-SA"/>
    </w:rPr>
  </w:style>
  <w:style w:type="character" w:customStyle="1" w:styleId="21pt">
    <w:name w:val="Основной текст (2) + Интервал 1 pt"/>
    <w:basedOn w:val="21"/>
    <w:rsid w:val="00CD6EF6"/>
    <w:rPr>
      <w:rFonts w:ascii="Book Antiqua" w:hAnsi="Book Antiqua"/>
      <w:spacing w:val="26"/>
      <w:sz w:val="31"/>
      <w:szCs w:val="31"/>
      <w:lang w:bidi="ar-SA"/>
    </w:rPr>
  </w:style>
  <w:style w:type="paragraph" w:customStyle="1" w:styleId="210">
    <w:name w:val="Основной текст (2)1"/>
    <w:basedOn w:val="a"/>
    <w:link w:val="21"/>
    <w:rsid w:val="00CD6EF6"/>
    <w:pPr>
      <w:widowControl/>
      <w:shd w:val="clear" w:color="auto" w:fill="FFFFFF"/>
      <w:suppressAutoHyphens w:val="0"/>
      <w:spacing w:before="180" w:after="180" w:line="240" w:lineRule="atLeast"/>
      <w:ind w:hanging="340"/>
    </w:pPr>
    <w:rPr>
      <w:rFonts w:ascii="Book Antiqua" w:eastAsia="Times New Roman" w:hAnsi="Book Antiqua" w:cs="Times New Roman"/>
      <w:spacing w:val="1"/>
      <w:kern w:val="0"/>
      <w:sz w:val="31"/>
      <w:szCs w:val="31"/>
      <w:lang w:eastAsia="ru-RU" w:bidi="ar-SA"/>
    </w:rPr>
  </w:style>
  <w:style w:type="paragraph" w:customStyle="1" w:styleId="161">
    <w:name w:val="Основной текст (16)1"/>
    <w:basedOn w:val="a"/>
    <w:link w:val="16"/>
    <w:rsid w:val="00CD6EF6"/>
    <w:pPr>
      <w:widowControl/>
      <w:shd w:val="clear" w:color="auto" w:fill="FFFFFF"/>
      <w:suppressAutoHyphens w:val="0"/>
      <w:spacing w:before="360" w:line="370" w:lineRule="exact"/>
      <w:jc w:val="both"/>
    </w:pPr>
    <w:rPr>
      <w:rFonts w:ascii="MS Reference Sans Serif" w:eastAsiaTheme="minorHAnsi" w:hAnsi="MS Reference Sans Serif" w:cstheme="minorBidi"/>
      <w:spacing w:val="-3"/>
      <w:kern w:val="0"/>
      <w:sz w:val="27"/>
      <w:szCs w:val="27"/>
      <w:lang w:eastAsia="en-US" w:bidi="ar-SA"/>
    </w:rPr>
  </w:style>
  <w:style w:type="paragraph" w:styleId="ae">
    <w:name w:val="List Paragraph"/>
    <w:basedOn w:val="a"/>
    <w:uiPriority w:val="34"/>
    <w:qFormat/>
    <w:rsid w:val="00CD6EF6"/>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apple-converted-space">
    <w:name w:val="apple-converted-space"/>
    <w:basedOn w:val="a2"/>
    <w:rsid w:val="00CD6EF6"/>
  </w:style>
  <w:style w:type="character" w:styleId="af">
    <w:name w:val="Hyperlink"/>
    <w:basedOn w:val="a2"/>
    <w:uiPriority w:val="99"/>
    <w:unhideWhenUsed/>
    <w:rsid w:val="00CD6EF6"/>
    <w:rPr>
      <w:color w:val="0000FF"/>
      <w:u w:val="single"/>
    </w:rPr>
  </w:style>
  <w:style w:type="character" w:customStyle="1" w:styleId="c7">
    <w:name w:val="c7"/>
    <w:basedOn w:val="a2"/>
    <w:rsid w:val="00CD6EF6"/>
  </w:style>
  <w:style w:type="paragraph" w:customStyle="1" w:styleId="c2">
    <w:name w:val="c2"/>
    <w:basedOn w:val="a"/>
    <w:rsid w:val="00CD6EF6"/>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customStyle="1" w:styleId="c6">
    <w:name w:val="c6"/>
    <w:basedOn w:val="a2"/>
    <w:rsid w:val="00CD6EF6"/>
  </w:style>
  <w:style w:type="paragraph" w:customStyle="1" w:styleId="c4">
    <w:name w:val="c4"/>
    <w:basedOn w:val="a"/>
    <w:rsid w:val="00CD6EF6"/>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table" w:styleId="af0">
    <w:name w:val="Table Grid"/>
    <w:basedOn w:val="a3"/>
    <w:uiPriority w:val="59"/>
    <w:rsid w:val="001C76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0653C0"/>
    <w:pPr>
      <w:tabs>
        <w:tab w:val="center" w:pos="4677"/>
        <w:tab w:val="right" w:pos="9355"/>
      </w:tabs>
    </w:pPr>
    <w:rPr>
      <w:rFonts w:cs="Mangal"/>
    </w:rPr>
  </w:style>
  <w:style w:type="character" w:customStyle="1" w:styleId="af2">
    <w:name w:val="Верхний колонтитул Знак"/>
    <w:basedOn w:val="a2"/>
    <w:link w:val="af1"/>
    <w:uiPriority w:val="99"/>
    <w:rsid w:val="000653C0"/>
    <w:rPr>
      <w:rFonts w:ascii="Arial" w:eastAsia="DejaVu Sans" w:hAnsi="Arial" w:cs="Mangal"/>
      <w:kern w:val="1"/>
      <w:sz w:val="20"/>
      <w:szCs w:val="24"/>
      <w:lang w:eastAsia="hi-IN" w:bidi="hi-IN"/>
    </w:rPr>
  </w:style>
  <w:style w:type="paragraph" w:styleId="af3">
    <w:name w:val="footer"/>
    <w:basedOn w:val="a"/>
    <w:link w:val="af4"/>
    <w:uiPriority w:val="99"/>
    <w:semiHidden/>
    <w:unhideWhenUsed/>
    <w:rsid w:val="000653C0"/>
    <w:pPr>
      <w:tabs>
        <w:tab w:val="center" w:pos="4677"/>
        <w:tab w:val="right" w:pos="9355"/>
      </w:tabs>
    </w:pPr>
    <w:rPr>
      <w:rFonts w:cs="Mangal"/>
    </w:rPr>
  </w:style>
  <w:style w:type="character" w:customStyle="1" w:styleId="af4">
    <w:name w:val="Нижний колонтитул Знак"/>
    <w:basedOn w:val="a2"/>
    <w:link w:val="af3"/>
    <w:uiPriority w:val="99"/>
    <w:semiHidden/>
    <w:rsid w:val="000653C0"/>
    <w:rPr>
      <w:rFonts w:ascii="Arial" w:eastAsia="DejaVu Sans" w:hAnsi="Arial" w:cs="Mangal"/>
      <w:kern w:val="1"/>
      <w:sz w:val="20"/>
      <w:szCs w:val="24"/>
      <w:lang w:eastAsia="hi-IN" w:bidi="hi-IN"/>
    </w:rPr>
  </w:style>
  <w:style w:type="character" w:customStyle="1" w:styleId="23">
    <w:name w:val="Основной текст (2) + Полужирный"/>
    <w:basedOn w:val="21"/>
    <w:rsid w:val="007D63B9"/>
    <w:rPr>
      <w:rFonts w:ascii="Times New Roman" w:hAnsi="Times New Roman"/>
      <w:b/>
      <w:bCs/>
      <w:i w:val="0"/>
      <w:iCs w:val="0"/>
      <w:smallCaps w:val="0"/>
      <w:strike w:val="0"/>
      <w:color w:val="000000"/>
      <w:spacing w:val="0"/>
      <w:w w:val="100"/>
      <w:position w:val="0"/>
      <w:sz w:val="28"/>
      <w:szCs w:val="28"/>
      <w:u w:val="none"/>
      <w:lang w:bidi="ru-RU"/>
    </w:rPr>
  </w:style>
  <w:style w:type="character" w:customStyle="1" w:styleId="4Exact">
    <w:name w:val="Основной текст (4) Exact"/>
    <w:basedOn w:val="a2"/>
    <w:rsid w:val="007D63B9"/>
    <w:rPr>
      <w:rFonts w:ascii="Times New Roman" w:eastAsia="Times New Roman" w:hAnsi="Times New Roman" w:cs="Times New Roman"/>
      <w:b/>
      <w:bCs/>
      <w:i/>
      <w:iCs/>
      <w:smallCaps w:val="0"/>
      <w:strike w:val="0"/>
      <w:sz w:val="28"/>
      <w:szCs w:val="28"/>
      <w:u w:val="none"/>
    </w:rPr>
  </w:style>
  <w:style w:type="character" w:customStyle="1" w:styleId="410ptExact">
    <w:name w:val="Основной текст (4) + 10 pt;Не полужирный;Не курсив Exact"/>
    <w:basedOn w:val="4"/>
    <w:rsid w:val="007D63B9"/>
    <w:rPr>
      <w:sz w:val="20"/>
      <w:szCs w:val="20"/>
    </w:rPr>
  </w:style>
  <w:style w:type="character" w:customStyle="1" w:styleId="6">
    <w:name w:val="Основной текст (6)_"/>
    <w:basedOn w:val="a2"/>
    <w:link w:val="60"/>
    <w:rsid w:val="007D63B9"/>
    <w:rPr>
      <w:rFonts w:ascii="Times New Roman" w:eastAsia="Times New Roman" w:hAnsi="Times New Roman" w:cs="Times New Roman"/>
      <w:i/>
      <w:iCs/>
      <w:sz w:val="28"/>
      <w:szCs w:val="28"/>
      <w:shd w:val="clear" w:color="auto" w:fill="FFFFFF"/>
    </w:rPr>
  </w:style>
  <w:style w:type="character" w:customStyle="1" w:styleId="4">
    <w:name w:val="Основной текст (4)_"/>
    <w:basedOn w:val="a2"/>
    <w:link w:val="40"/>
    <w:rsid w:val="007D63B9"/>
    <w:rPr>
      <w:rFonts w:ascii="Times New Roman" w:eastAsia="Times New Roman" w:hAnsi="Times New Roman" w:cs="Times New Roman"/>
      <w:b/>
      <w:bCs/>
      <w:i/>
      <w:iCs/>
      <w:sz w:val="28"/>
      <w:szCs w:val="28"/>
      <w:shd w:val="clear" w:color="auto" w:fill="FFFFFF"/>
    </w:rPr>
  </w:style>
  <w:style w:type="paragraph" w:customStyle="1" w:styleId="40">
    <w:name w:val="Основной текст (4)"/>
    <w:basedOn w:val="a"/>
    <w:link w:val="4"/>
    <w:rsid w:val="007D63B9"/>
    <w:pPr>
      <w:shd w:val="clear" w:color="auto" w:fill="FFFFFF"/>
      <w:suppressAutoHyphens w:val="0"/>
      <w:spacing w:before="600" w:after="3960" w:line="0" w:lineRule="atLeast"/>
      <w:jc w:val="center"/>
    </w:pPr>
    <w:rPr>
      <w:rFonts w:ascii="Times New Roman" w:eastAsia="Times New Roman" w:hAnsi="Times New Roman" w:cs="Times New Roman"/>
      <w:b/>
      <w:bCs/>
      <w:i/>
      <w:iCs/>
      <w:kern w:val="0"/>
      <w:sz w:val="28"/>
      <w:szCs w:val="28"/>
      <w:lang w:eastAsia="en-US" w:bidi="ar-SA"/>
    </w:rPr>
  </w:style>
  <w:style w:type="paragraph" w:customStyle="1" w:styleId="60">
    <w:name w:val="Основной текст (6)"/>
    <w:basedOn w:val="a"/>
    <w:link w:val="6"/>
    <w:rsid w:val="007D63B9"/>
    <w:pPr>
      <w:shd w:val="clear" w:color="auto" w:fill="FFFFFF"/>
      <w:suppressAutoHyphens w:val="0"/>
      <w:spacing w:after="600" w:line="322" w:lineRule="exact"/>
      <w:jc w:val="right"/>
    </w:pPr>
    <w:rPr>
      <w:rFonts w:ascii="Times New Roman" w:eastAsia="Times New Roman" w:hAnsi="Times New Roman" w:cs="Times New Roman"/>
      <w:i/>
      <w:iCs/>
      <w:kern w:val="0"/>
      <w:sz w:val="28"/>
      <w:szCs w:val="28"/>
      <w:lang w:eastAsia="en-US" w:bidi="ar-SA"/>
    </w:rPr>
  </w:style>
  <w:style w:type="character" w:customStyle="1" w:styleId="24">
    <w:name w:val="Заголовок №2_"/>
    <w:basedOn w:val="a2"/>
    <w:link w:val="26"/>
    <w:rsid w:val="006E6E5C"/>
    <w:rPr>
      <w:rFonts w:ascii="Times New Roman" w:eastAsia="Times New Roman" w:hAnsi="Times New Roman" w:cs="Times New Roman"/>
      <w:sz w:val="28"/>
      <w:szCs w:val="28"/>
      <w:shd w:val="clear" w:color="auto" w:fill="FFFFFF"/>
    </w:rPr>
  </w:style>
  <w:style w:type="paragraph" w:customStyle="1" w:styleId="26">
    <w:name w:val="Заголовок №2"/>
    <w:basedOn w:val="a"/>
    <w:link w:val="24"/>
    <w:rsid w:val="006E6E5C"/>
    <w:pPr>
      <w:shd w:val="clear" w:color="auto" w:fill="FFFFFF"/>
      <w:suppressAutoHyphens w:val="0"/>
      <w:spacing w:before="780" w:after="1560" w:line="0" w:lineRule="atLeast"/>
      <w:jc w:val="both"/>
      <w:outlineLvl w:val="1"/>
    </w:pPr>
    <w:rPr>
      <w:rFonts w:ascii="Times New Roman" w:eastAsia="Times New Roman" w:hAnsi="Times New Roman" w:cs="Times New Roman"/>
      <w:kern w:val="0"/>
      <w:sz w:val="28"/>
      <w:szCs w:val="28"/>
      <w:lang w:eastAsia="en-US" w:bidi="ar-SA"/>
    </w:rPr>
  </w:style>
  <w:style w:type="character" w:customStyle="1" w:styleId="af5">
    <w:name w:val="Колонтитул_"/>
    <w:basedOn w:val="a2"/>
    <w:link w:val="af6"/>
    <w:rsid w:val="00B11FB6"/>
    <w:rPr>
      <w:rFonts w:ascii="Times New Roman" w:eastAsia="Times New Roman" w:hAnsi="Times New Roman" w:cs="Times New Roman"/>
      <w:shd w:val="clear" w:color="auto" w:fill="FFFFFF"/>
    </w:rPr>
  </w:style>
  <w:style w:type="character" w:customStyle="1" w:styleId="-1pt">
    <w:name w:val="Колонтитул + Интервал -1 pt"/>
    <w:basedOn w:val="af5"/>
    <w:rsid w:val="00B11FB6"/>
    <w:rPr>
      <w:color w:val="000000"/>
      <w:spacing w:val="-20"/>
      <w:w w:val="100"/>
      <w:position w:val="0"/>
      <w:sz w:val="24"/>
      <w:szCs w:val="24"/>
      <w:lang w:val="ru-RU" w:eastAsia="ru-RU" w:bidi="ru-RU"/>
    </w:rPr>
  </w:style>
  <w:style w:type="character" w:customStyle="1" w:styleId="18">
    <w:name w:val="Основной текст (18)_"/>
    <w:basedOn w:val="a2"/>
    <w:link w:val="180"/>
    <w:rsid w:val="00B11FB6"/>
    <w:rPr>
      <w:rFonts w:ascii="Arial" w:eastAsia="Arial" w:hAnsi="Arial" w:cs="Arial"/>
      <w:shd w:val="clear" w:color="auto" w:fill="FFFFFF"/>
    </w:rPr>
  </w:style>
  <w:style w:type="character" w:customStyle="1" w:styleId="Arial105pt">
    <w:name w:val="Колонтитул + Arial;10;5 pt;Полужирный"/>
    <w:basedOn w:val="af5"/>
    <w:rsid w:val="00B11FB6"/>
    <w:rPr>
      <w:rFonts w:ascii="Arial" w:eastAsia="Arial" w:hAnsi="Arial" w:cs="Arial"/>
      <w:b/>
      <w:bCs/>
      <w:color w:val="000000"/>
      <w:spacing w:val="0"/>
      <w:w w:val="100"/>
      <w:position w:val="0"/>
      <w:sz w:val="21"/>
      <w:szCs w:val="21"/>
      <w:lang w:val="ru-RU" w:eastAsia="ru-RU" w:bidi="ru-RU"/>
    </w:rPr>
  </w:style>
  <w:style w:type="paragraph" w:customStyle="1" w:styleId="af6">
    <w:name w:val="Колонтитул"/>
    <w:basedOn w:val="a"/>
    <w:link w:val="af5"/>
    <w:rsid w:val="00B11FB6"/>
    <w:pPr>
      <w:shd w:val="clear" w:color="auto" w:fill="FFFFFF"/>
      <w:suppressAutoHyphens w:val="0"/>
      <w:spacing w:line="0" w:lineRule="atLeast"/>
    </w:pPr>
    <w:rPr>
      <w:rFonts w:ascii="Times New Roman" w:eastAsia="Times New Roman" w:hAnsi="Times New Roman" w:cs="Times New Roman"/>
      <w:kern w:val="0"/>
      <w:sz w:val="22"/>
      <w:szCs w:val="22"/>
      <w:lang w:eastAsia="en-US" w:bidi="ar-SA"/>
    </w:rPr>
  </w:style>
  <w:style w:type="paragraph" w:customStyle="1" w:styleId="180">
    <w:name w:val="Основной текст (18)"/>
    <w:basedOn w:val="a"/>
    <w:link w:val="18"/>
    <w:rsid w:val="00B11FB6"/>
    <w:pPr>
      <w:shd w:val="clear" w:color="auto" w:fill="FFFFFF"/>
      <w:suppressAutoHyphens w:val="0"/>
      <w:spacing w:before="180" w:line="250" w:lineRule="exact"/>
      <w:jc w:val="both"/>
    </w:pPr>
    <w:rPr>
      <w:rFonts w:eastAsia="Arial" w:cs="Arial"/>
      <w:kern w:val="0"/>
      <w:sz w:val="22"/>
      <w:szCs w:val="22"/>
      <w:lang w:eastAsia="en-US" w:bidi="ar-SA"/>
    </w:rPr>
  </w:style>
  <w:style w:type="paragraph" w:styleId="af7">
    <w:name w:val="No Spacing"/>
    <w:uiPriority w:val="1"/>
    <w:qFormat/>
    <w:rsid w:val="00B11FB6"/>
    <w:pPr>
      <w:spacing w:after="0" w:line="240" w:lineRule="auto"/>
    </w:pPr>
  </w:style>
  <w:style w:type="paragraph" w:styleId="af8">
    <w:name w:val="Balloon Text"/>
    <w:basedOn w:val="a"/>
    <w:link w:val="af9"/>
    <w:uiPriority w:val="99"/>
    <w:semiHidden/>
    <w:unhideWhenUsed/>
    <w:rsid w:val="00B11FB6"/>
    <w:rPr>
      <w:rFonts w:ascii="Tahoma" w:hAnsi="Tahoma" w:cs="Mangal"/>
      <w:sz w:val="16"/>
      <w:szCs w:val="14"/>
    </w:rPr>
  </w:style>
  <w:style w:type="character" w:customStyle="1" w:styleId="af9">
    <w:name w:val="Текст выноски Знак"/>
    <w:basedOn w:val="a2"/>
    <w:link w:val="af8"/>
    <w:uiPriority w:val="99"/>
    <w:semiHidden/>
    <w:rsid w:val="00B11FB6"/>
    <w:rPr>
      <w:rFonts w:ascii="Tahoma" w:eastAsia="DejaVu Sans" w:hAnsi="Tahoma" w:cs="Mangal"/>
      <w:kern w:val="1"/>
      <w:sz w:val="16"/>
      <w:szCs w:val="14"/>
      <w:lang w:eastAsia="hi-IN" w:bidi="hi-IN"/>
    </w:rPr>
  </w:style>
  <w:style w:type="character" w:customStyle="1" w:styleId="expanded">
    <w:name w:val="expanded"/>
    <w:basedOn w:val="a2"/>
    <w:rsid w:val="0045347E"/>
  </w:style>
  <w:style w:type="paragraph" w:customStyle="1" w:styleId="ListParagraph1">
    <w:name w:val="List Paragraph1"/>
    <w:basedOn w:val="a"/>
    <w:rsid w:val="001D191E"/>
    <w:pPr>
      <w:widowControl/>
      <w:suppressAutoHyphens w:val="0"/>
      <w:ind w:left="720"/>
      <w:contextualSpacing/>
      <w:jc w:val="both"/>
    </w:pPr>
    <w:rPr>
      <w:rFonts w:ascii="Times New Roman" w:eastAsia="Calibri" w:hAnsi="Times New Roman" w:cs="Times New Roman"/>
      <w:kern w:val="0"/>
      <w:sz w:val="28"/>
      <w:szCs w:val="22"/>
      <w:lang w:eastAsia="en-US" w:bidi="ar-SA"/>
    </w:rPr>
  </w:style>
  <w:style w:type="character" w:styleId="afa">
    <w:name w:val="Placeholder Text"/>
    <w:basedOn w:val="a2"/>
    <w:uiPriority w:val="99"/>
    <w:semiHidden/>
    <w:rsid w:val="00691A4E"/>
    <w:rPr>
      <w:color w:val="808080"/>
    </w:rPr>
  </w:style>
  <w:style w:type="paragraph" w:customStyle="1" w:styleId="normalcenter">
    <w:name w:val="normalcenter"/>
    <w:basedOn w:val="a"/>
    <w:rsid w:val="001B48F9"/>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customStyle="1" w:styleId="index">
    <w:name w:val="index"/>
    <w:basedOn w:val="a2"/>
    <w:rsid w:val="001B48F9"/>
  </w:style>
  <w:style w:type="character" w:customStyle="1" w:styleId="collapsed">
    <w:name w:val="collapsed"/>
    <w:basedOn w:val="a2"/>
    <w:rsid w:val="001B48F9"/>
  </w:style>
  <w:style w:type="character" w:customStyle="1" w:styleId="130">
    <w:name w:val="Основной текст (13)"/>
    <w:basedOn w:val="a2"/>
    <w:rsid w:val="0060175E"/>
    <w:rPr>
      <w:rFonts w:ascii="Times New Roman" w:eastAsia="Times New Roman" w:hAnsi="Times New Roman" w:cs="Times New Roman"/>
      <w:b/>
      <w:bCs/>
      <w:i w:val="0"/>
      <w:iCs w:val="0"/>
      <w:smallCaps w:val="0"/>
      <w:strike w:val="0"/>
      <w:color w:val="000000"/>
      <w:spacing w:val="0"/>
      <w:w w:val="100"/>
      <w:position w:val="0"/>
      <w:sz w:val="36"/>
      <w:szCs w:val="36"/>
      <w:u w:val="none"/>
      <w:lang w:val="ru-RU" w:eastAsia="ru-RU" w:bidi="ru-RU"/>
    </w:rPr>
  </w:style>
  <w:style w:type="character" w:customStyle="1" w:styleId="131">
    <w:name w:val="Основной текст (13)_"/>
    <w:basedOn w:val="a2"/>
    <w:rsid w:val="0060175E"/>
    <w:rPr>
      <w:rFonts w:ascii="Times New Roman" w:eastAsia="Times New Roman" w:hAnsi="Times New Roman" w:cs="Times New Roman"/>
      <w:b/>
      <w:bCs/>
      <w:i w:val="0"/>
      <w:iCs w:val="0"/>
      <w:smallCaps w:val="0"/>
      <w:strike w:val="0"/>
      <w:sz w:val="36"/>
      <w:szCs w:val="36"/>
      <w:u w:val="none"/>
    </w:rPr>
  </w:style>
  <w:style w:type="character" w:customStyle="1" w:styleId="18Exact">
    <w:name w:val="Основной текст (18) Exact"/>
    <w:basedOn w:val="18"/>
    <w:rsid w:val="0060175E"/>
    <w:rPr>
      <w:rFonts w:ascii="Times New Roman" w:eastAsia="Times New Roman" w:hAnsi="Times New Roman" w:cs="Times New Roman"/>
      <w:b/>
      <w:bCs/>
      <w:i w:val="0"/>
      <w:iCs w:val="0"/>
      <w:smallCaps w:val="0"/>
      <w:strike w:val="0"/>
      <w:spacing w:val="30"/>
      <w:sz w:val="40"/>
      <w:szCs w:val="40"/>
      <w:u w:val="none"/>
    </w:rPr>
  </w:style>
  <w:style w:type="paragraph" w:customStyle="1" w:styleId="zpage">
    <w:name w:val="zpage"/>
    <w:basedOn w:val="a"/>
    <w:rsid w:val="00415477"/>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c0">
    <w:name w:val="c0"/>
    <w:basedOn w:val="a"/>
    <w:rsid w:val="00E8118D"/>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c1">
    <w:name w:val="c1"/>
    <w:basedOn w:val="a"/>
    <w:rsid w:val="00E8118D"/>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s>
</file>

<file path=word/webSettings.xml><?xml version="1.0" encoding="utf-8"?>
<w:webSettings xmlns:r="http://schemas.openxmlformats.org/officeDocument/2006/relationships" xmlns:w="http://schemas.openxmlformats.org/wordprocessingml/2006/main">
  <w:divs>
    <w:div w:id="351417105">
      <w:bodyDiv w:val="1"/>
      <w:marLeft w:val="0"/>
      <w:marRight w:val="0"/>
      <w:marTop w:val="0"/>
      <w:marBottom w:val="0"/>
      <w:divBdr>
        <w:top w:val="none" w:sz="0" w:space="0" w:color="auto"/>
        <w:left w:val="none" w:sz="0" w:space="0" w:color="auto"/>
        <w:bottom w:val="none" w:sz="0" w:space="0" w:color="auto"/>
        <w:right w:val="none" w:sz="0" w:space="0" w:color="auto"/>
      </w:divBdr>
      <w:divsChild>
        <w:div w:id="1955206082">
          <w:marLeft w:val="0"/>
          <w:marRight w:val="0"/>
          <w:marTop w:val="0"/>
          <w:marBottom w:val="72"/>
          <w:divBdr>
            <w:top w:val="none" w:sz="0" w:space="0" w:color="auto"/>
            <w:left w:val="none" w:sz="0" w:space="0" w:color="auto"/>
            <w:bottom w:val="none" w:sz="0" w:space="0" w:color="auto"/>
            <w:right w:val="none" w:sz="0" w:space="0" w:color="auto"/>
          </w:divBdr>
        </w:div>
        <w:div w:id="782848553">
          <w:marLeft w:val="0"/>
          <w:marRight w:val="0"/>
          <w:marTop w:val="480"/>
          <w:marBottom w:val="0"/>
          <w:divBdr>
            <w:top w:val="none" w:sz="0" w:space="0" w:color="auto"/>
            <w:left w:val="none" w:sz="0" w:space="0" w:color="auto"/>
            <w:bottom w:val="none" w:sz="0" w:space="0" w:color="auto"/>
            <w:right w:val="none" w:sz="0" w:space="0" w:color="auto"/>
          </w:divBdr>
          <w:divsChild>
            <w:div w:id="1960647860">
              <w:marLeft w:val="0"/>
              <w:marRight w:val="0"/>
              <w:marTop w:val="0"/>
              <w:marBottom w:val="0"/>
              <w:divBdr>
                <w:top w:val="none" w:sz="0" w:space="0" w:color="auto"/>
                <w:left w:val="none" w:sz="0" w:space="0" w:color="auto"/>
                <w:bottom w:val="none" w:sz="0" w:space="0" w:color="auto"/>
                <w:right w:val="none" w:sz="0" w:space="0" w:color="auto"/>
              </w:divBdr>
              <w:divsChild>
                <w:div w:id="61294353">
                  <w:marLeft w:val="0"/>
                  <w:marRight w:val="0"/>
                  <w:marTop w:val="0"/>
                  <w:marBottom w:val="0"/>
                  <w:divBdr>
                    <w:top w:val="single" w:sz="6" w:space="8" w:color="DFDFDF"/>
                    <w:left w:val="single" w:sz="6" w:space="8" w:color="DFDFDF"/>
                    <w:bottom w:val="single" w:sz="6" w:space="8" w:color="DFDFDF"/>
                    <w:right w:val="single" w:sz="6" w:space="8" w:color="DFDFDF"/>
                  </w:divBdr>
                  <w:divsChild>
                    <w:div w:id="2001889688">
                      <w:marLeft w:val="-150"/>
                      <w:marRight w:val="0"/>
                      <w:marTop w:val="0"/>
                      <w:marBottom w:val="240"/>
                      <w:divBdr>
                        <w:top w:val="none" w:sz="0" w:space="0" w:color="auto"/>
                        <w:left w:val="none" w:sz="0" w:space="0" w:color="auto"/>
                        <w:bottom w:val="none" w:sz="0" w:space="0" w:color="auto"/>
                        <w:right w:val="none" w:sz="0" w:space="0" w:color="auto"/>
                      </w:divBdr>
                    </w:div>
                    <w:div w:id="1150290668">
                      <w:marLeft w:val="0"/>
                      <w:marRight w:val="0"/>
                      <w:marTop w:val="0"/>
                      <w:marBottom w:val="0"/>
                      <w:divBdr>
                        <w:top w:val="none" w:sz="0" w:space="0" w:color="auto"/>
                        <w:left w:val="none" w:sz="0" w:space="0" w:color="auto"/>
                        <w:bottom w:val="none" w:sz="0" w:space="0" w:color="auto"/>
                        <w:right w:val="none" w:sz="0" w:space="0" w:color="auto"/>
                      </w:divBdr>
                      <w:divsChild>
                        <w:div w:id="117530345">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486554672">
                  <w:marLeft w:val="0"/>
                  <w:marRight w:val="0"/>
                  <w:marTop w:val="0"/>
                  <w:marBottom w:val="0"/>
                  <w:divBdr>
                    <w:top w:val="single" w:sz="6" w:space="8" w:color="DFDFDF"/>
                    <w:left w:val="single" w:sz="6" w:space="8" w:color="DFDFDF"/>
                    <w:bottom w:val="single" w:sz="6" w:space="8" w:color="DFDFDF"/>
                    <w:right w:val="single" w:sz="6" w:space="8" w:color="DFDFDF"/>
                  </w:divBdr>
                  <w:divsChild>
                    <w:div w:id="2116897367">
                      <w:marLeft w:val="-150"/>
                      <w:marRight w:val="0"/>
                      <w:marTop w:val="0"/>
                      <w:marBottom w:val="240"/>
                      <w:divBdr>
                        <w:top w:val="none" w:sz="0" w:space="0" w:color="auto"/>
                        <w:left w:val="none" w:sz="0" w:space="0" w:color="auto"/>
                        <w:bottom w:val="none" w:sz="0" w:space="0" w:color="auto"/>
                        <w:right w:val="none" w:sz="0" w:space="0" w:color="auto"/>
                      </w:divBdr>
                    </w:div>
                    <w:div w:id="539049715">
                      <w:marLeft w:val="0"/>
                      <w:marRight w:val="0"/>
                      <w:marTop w:val="0"/>
                      <w:marBottom w:val="0"/>
                      <w:divBdr>
                        <w:top w:val="none" w:sz="0" w:space="0" w:color="auto"/>
                        <w:left w:val="none" w:sz="0" w:space="0" w:color="auto"/>
                        <w:bottom w:val="none" w:sz="0" w:space="0" w:color="auto"/>
                        <w:right w:val="none" w:sz="0" w:space="0" w:color="auto"/>
                      </w:divBdr>
                      <w:divsChild>
                        <w:div w:id="2008903031">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884566359">
                  <w:marLeft w:val="0"/>
                  <w:marRight w:val="0"/>
                  <w:marTop w:val="0"/>
                  <w:marBottom w:val="0"/>
                  <w:divBdr>
                    <w:top w:val="single" w:sz="6" w:space="8" w:color="DFDFDF"/>
                    <w:left w:val="single" w:sz="6" w:space="8" w:color="DFDFDF"/>
                    <w:bottom w:val="single" w:sz="6" w:space="8" w:color="DFDFDF"/>
                    <w:right w:val="single" w:sz="6" w:space="8" w:color="DFDFDF"/>
                  </w:divBdr>
                  <w:divsChild>
                    <w:div w:id="571158152">
                      <w:marLeft w:val="-150"/>
                      <w:marRight w:val="0"/>
                      <w:marTop w:val="0"/>
                      <w:marBottom w:val="240"/>
                      <w:divBdr>
                        <w:top w:val="none" w:sz="0" w:space="0" w:color="auto"/>
                        <w:left w:val="none" w:sz="0" w:space="0" w:color="auto"/>
                        <w:bottom w:val="none" w:sz="0" w:space="0" w:color="auto"/>
                        <w:right w:val="none" w:sz="0" w:space="0" w:color="auto"/>
                      </w:divBdr>
                    </w:div>
                    <w:div w:id="799493217">
                      <w:marLeft w:val="0"/>
                      <w:marRight w:val="0"/>
                      <w:marTop w:val="0"/>
                      <w:marBottom w:val="0"/>
                      <w:divBdr>
                        <w:top w:val="none" w:sz="0" w:space="0" w:color="auto"/>
                        <w:left w:val="none" w:sz="0" w:space="0" w:color="auto"/>
                        <w:bottom w:val="none" w:sz="0" w:space="0" w:color="auto"/>
                        <w:right w:val="none" w:sz="0" w:space="0" w:color="auto"/>
                      </w:divBdr>
                      <w:divsChild>
                        <w:div w:id="73500878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050350557">
                  <w:marLeft w:val="0"/>
                  <w:marRight w:val="0"/>
                  <w:marTop w:val="0"/>
                  <w:marBottom w:val="0"/>
                  <w:divBdr>
                    <w:top w:val="single" w:sz="6" w:space="8" w:color="DFDFDF"/>
                    <w:left w:val="single" w:sz="6" w:space="8" w:color="DFDFDF"/>
                    <w:bottom w:val="single" w:sz="6" w:space="8" w:color="DFDFDF"/>
                    <w:right w:val="single" w:sz="6" w:space="8" w:color="DFDFDF"/>
                  </w:divBdr>
                  <w:divsChild>
                    <w:div w:id="1365522805">
                      <w:marLeft w:val="-150"/>
                      <w:marRight w:val="0"/>
                      <w:marTop w:val="0"/>
                      <w:marBottom w:val="240"/>
                      <w:divBdr>
                        <w:top w:val="none" w:sz="0" w:space="0" w:color="auto"/>
                        <w:left w:val="none" w:sz="0" w:space="0" w:color="auto"/>
                        <w:bottom w:val="none" w:sz="0" w:space="0" w:color="auto"/>
                        <w:right w:val="none" w:sz="0" w:space="0" w:color="auto"/>
                      </w:divBdr>
                    </w:div>
                    <w:div w:id="1801877567">
                      <w:marLeft w:val="0"/>
                      <w:marRight w:val="0"/>
                      <w:marTop w:val="0"/>
                      <w:marBottom w:val="0"/>
                      <w:divBdr>
                        <w:top w:val="none" w:sz="0" w:space="0" w:color="auto"/>
                        <w:left w:val="none" w:sz="0" w:space="0" w:color="auto"/>
                        <w:bottom w:val="none" w:sz="0" w:space="0" w:color="auto"/>
                        <w:right w:val="none" w:sz="0" w:space="0" w:color="auto"/>
                      </w:divBdr>
                      <w:divsChild>
                        <w:div w:id="1246962690">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396901386">
                  <w:marLeft w:val="0"/>
                  <w:marRight w:val="0"/>
                  <w:marTop w:val="0"/>
                  <w:marBottom w:val="0"/>
                  <w:divBdr>
                    <w:top w:val="single" w:sz="6" w:space="8" w:color="DFDFDF"/>
                    <w:left w:val="single" w:sz="6" w:space="8" w:color="DFDFDF"/>
                    <w:bottom w:val="single" w:sz="6" w:space="8" w:color="DFDFDF"/>
                    <w:right w:val="single" w:sz="6" w:space="8" w:color="DFDFDF"/>
                  </w:divBdr>
                  <w:divsChild>
                    <w:div w:id="350037962">
                      <w:marLeft w:val="-150"/>
                      <w:marRight w:val="0"/>
                      <w:marTop w:val="0"/>
                      <w:marBottom w:val="240"/>
                      <w:divBdr>
                        <w:top w:val="none" w:sz="0" w:space="0" w:color="auto"/>
                        <w:left w:val="none" w:sz="0" w:space="0" w:color="auto"/>
                        <w:bottom w:val="none" w:sz="0" w:space="0" w:color="auto"/>
                        <w:right w:val="none" w:sz="0" w:space="0" w:color="auto"/>
                      </w:divBdr>
                    </w:div>
                    <w:div w:id="1403479610">
                      <w:marLeft w:val="0"/>
                      <w:marRight w:val="0"/>
                      <w:marTop w:val="0"/>
                      <w:marBottom w:val="0"/>
                      <w:divBdr>
                        <w:top w:val="none" w:sz="0" w:space="0" w:color="auto"/>
                        <w:left w:val="none" w:sz="0" w:space="0" w:color="auto"/>
                        <w:bottom w:val="none" w:sz="0" w:space="0" w:color="auto"/>
                        <w:right w:val="none" w:sz="0" w:space="0" w:color="auto"/>
                      </w:divBdr>
                      <w:divsChild>
                        <w:div w:id="24079700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980304681">
                  <w:marLeft w:val="0"/>
                  <w:marRight w:val="0"/>
                  <w:marTop w:val="0"/>
                  <w:marBottom w:val="0"/>
                  <w:divBdr>
                    <w:top w:val="single" w:sz="6" w:space="8" w:color="DFDFDF"/>
                    <w:left w:val="single" w:sz="6" w:space="8" w:color="DFDFDF"/>
                    <w:bottom w:val="single" w:sz="6" w:space="8" w:color="DFDFDF"/>
                    <w:right w:val="single" w:sz="6" w:space="8" w:color="DFDFDF"/>
                  </w:divBdr>
                  <w:divsChild>
                    <w:div w:id="731586997">
                      <w:marLeft w:val="-150"/>
                      <w:marRight w:val="0"/>
                      <w:marTop w:val="0"/>
                      <w:marBottom w:val="240"/>
                      <w:divBdr>
                        <w:top w:val="none" w:sz="0" w:space="0" w:color="auto"/>
                        <w:left w:val="none" w:sz="0" w:space="0" w:color="auto"/>
                        <w:bottom w:val="none" w:sz="0" w:space="0" w:color="auto"/>
                        <w:right w:val="none" w:sz="0" w:space="0" w:color="auto"/>
                      </w:divBdr>
                    </w:div>
                    <w:div w:id="824442931">
                      <w:marLeft w:val="0"/>
                      <w:marRight w:val="0"/>
                      <w:marTop w:val="0"/>
                      <w:marBottom w:val="0"/>
                      <w:divBdr>
                        <w:top w:val="none" w:sz="0" w:space="0" w:color="auto"/>
                        <w:left w:val="none" w:sz="0" w:space="0" w:color="auto"/>
                        <w:bottom w:val="none" w:sz="0" w:space="0" w:color="auto"/>
                        <w:right w:val="none" w:sz="0" w:space="0" w:color="auto"/>
                      </w:divBdr>
                      <w:divsChild>
                        <w:div w:id="940602998">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987930800">
                  <w:marLeft w:val="0"/>
                  <w:marRight w:val="0"/>
                  <w:marTop w:val="0"/>
                  <w:marBottom w:val="0"/>
                  <w:divBdr>
                    <w:top w:val="single" w:sz="6" w:space="8" w:color="DFDFDF"/>
                    <w:left w:val="single" w:sz="6" w:space="8" w:color="DFDFDF"/>
                    <w:bottom w:val="single" w:sz="6" w:space="8" w:color="DFDFDF"/>
                    <w:right w:val="single" w:sz="6" w:space="8" w:color="DFDFDF"/>
                  </w:divBdr>
                  <w:divsChild>
                    <w:div w:id="657340720">
                      <w:marLeft w:val="-150"/>
                      <w:marRight w:val="0"/>
                      <w:marTop w:val="0"/>
                      <w:marBottom w:val="240"/>
                      <w:divBdr>
                        <w:top w:val="none" w:sz="0" w:space="0" w:color="auto"/>
                        <w:left w:val="none" w:sz="0" w:space="0" w:color="auto"/>
                        <w:bottom w:val="none" w:sz="0" w:space="0" w:color="auto"/>
                        <w:right w:val="none" w:sz="0" w:space="0" w:color="auto"/>
                      </w:divBdr>
                    </w:div>
                    <w:div w:id="1750693165">
                      <w:marLeft w:val="0"/>
                      <w:marRight w:val="0"/>
                      <w:marTop w:val="0"/>
                      <w:marBottom w:val="0"/>
                      <w:divBdr>
                        <w:top w:val="none" w:sz="0" w:space="0" w:color="auto"/>
                        <w:left w:val="none" w:sz="0" w:space="0" w:color="auto"/>
                        <w:bottom w:val="none" w:sz="0" w:space="0" w:color="auto"/>
                        <w:right w:val="none" w:sz="0" w:space="0" w:color="auto"/>
                      </w:divBdr>
                      <w:divsChild>
                        <w:div w:id="1916471926">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869882974">
                  <w:marLeft w:val="0"/>
                  <w:marRight w:val="0"/>
                  <w:marTop w:val="0"/>
                  <w:marBottom w:val="0"/>
                  <w:divBdr>
                    <w:top w:val="single" w:sz="6" w:space="8" w:color="DFDFDF"/>
                    <w:left w:val="single" w:sz="6" w:space="8" w:color="DFDFDF"/>
                    <w:bottom w:val="single" w:sz="6" w:space="8" w:color="DFDFDF"/>
                    <w:right w:val="single" w:sz="6" w:space="8" w:color="DFDFDF"/>
                  </w:divBdr>
                  <w:divsChild>
                    <w:div w:id="297690131">
                      <w:marLeft w:val="-150"/>
                      <w:marRight w:val="0"/>
                      <w:marTop w:val="0"/>
                      <w:marBottom w:val="240"/>
                      <w:divBdr>
                        <w:top w:val="none" w:sz="0" w:space="0" w:color="auto"/>
                        <w:left w:val="none" w:sz="0" w:space="0" w:color="auto"/>
                        <w:bottom w:val="none" w:sz="0" w:space="0" w:color="auto"/>
                        <w:right w:val="none" w:sz="0" w:space="0" w:color="auto"/>
                      </w:divBdr>
                    </w:div>
                    <w:div w:id="1365248782">
                      <w:marLeft w:val="0"/>
                      <w:marRight w:val="0"/>
                      <w:marTop w:val="0"/>
                      <w:marBottom w:val="0"/>
                      <w:divBdr>
                        <w:top w:val="none" w:sz="0" w:space="0" w:color="auto"/>
                        <w:left w:val="none" w:sz="0" w:space="0" w:color="auto"/>
                        <w:bottom w:val="none" w:sz="0" w:space="0" w:color="auto"/>
                        <w:right w:val="none" w:sz="0" w:space="0" w:color="auto"/>
                      </w:divBdr>
                      <w:divsChild>
                        <w:div w:id="1094589037">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011295706">
                  <w:marLeft w:val="0"/>
                  <w:marRight w:val="0"/>
                  <w:marTop w:val="0"/>
                  <w:marBottom w:val="0"/>
                  <w:divBdr>
                    <w:top w:val="single" w:sz="6" w:space="8" w:color="DFDFDF"/>
                    <w:left w:val="single" w:sz="6" w:space="8" w:color="DFDFDF"/>
                    <w:bottom w:val="single" w:sz="6" w:space="8" w:color="DFDFDF"/>
                    <w:right w:val="single" w:sz="6" w:space="8" w:color="DFDFDF"/>
                  </w:divBdr>
                  <w:divsChild>
                    <w:div w:id="699279928">
                      <w:marLeft w:val="-150"/>
                      <w:marRight w:val="0"/>
                      <w:marTop w:val="0"/>
                      <w:marBottom w:val="240"/>
                      <w:divBdr>
                        <w:top w:val="none" w:sz="0" w:space="0" w:color="auto"/>
                        <w:left w:val="none" w:sz="0" w:space="0" w:color="auto"/>
                        <w:bottom w:val="none" w:sz="0" w:space="0" w:color="auto"/>
                        <w:right w:val="none" w:sz="0" w:space="0" w:color="auto"/>
                      </w:divBdr>
                    </w:div>
                    <w:div w:id="474879990">
                      <w:marLeft w:val="0"/>
                      <w:marRight w:val="0"/>
                      <w:marTop w:val="0"/>
                      <w:marBottom w:val="0"/>
                      <w:divBdr>
                        <w:top w:val="none" w:sz="0" w:space="0" w:color="auto"/>
                        <w:left w:val="none" w:sz="0" w:space="0" w:color="auto"/>
                        <w:bottom w:val="none" w:sz="0" w:space="0" w:color="auto"/>
                        <w:right w:val="none" w:sz="0" w:space="0" w:color="auto"/>
                      </w:divBdr>
                      <w:divsChild>
                        <w:div w:id="111320414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84902643">
                  <w:marLeft w:val="0"/>
                  <w:marRight w:val="0"/>
                  <w:marTop w:val="0"/>
                  <w:marBottom w:val="0"/>
                  <w:divBdr>
                    <w:top w:val="single" w:sz="6" w:space="8" w:color="DFDFDF"/>
                    <w:left w:val="single" w:sz="6" w:space="8" w:color="DFDFDF"/>
                    <w:bottom w:val="single" w:sz="6" w:space="8" w:color="DFDFDF"/>
                    <w:right w:val="single" w:sz="6" w:space="8" w:color="DFDFDF"/>
                  </w:divBdr>
                  <w:divsChild>
                    <w:div w:id="569078413">
                      <w:marLeft w:val="-150"/>
                      <w:marRight w:val="0"/>
                      <w:marTop w:val="0"/>
                      <w:marBottom w:val="240"/>
                      <w:divBdr>
                        <w:top w:val="none" w:sz="0" w:space="0" w:color="auto"/>
                        <w:left w:val="none" w:sz="0" w:space="0" w:color="auto"/>
                        <w:bottom w:val="none" w:sz="0" w:space="0" w:color="auto"/>
                        <w:right w:val="none" w:sz="0" w:space="0" w:color="auto"/>
                      </w:divBdr>
                    </w:div>
                    <w:div w:id="1802650906">
                      <w:marLeft w:val="0"/>
                      <w:marRight w:val="0"/>
                      <w:marTop w:val="0"/>
                      <w:marBottom w:val="0"/>
                      <w:divBdr>
                        <w:top w:val="none" w:sz="0" w:space="0" w:color="auto"/>
                        <w:left w:val="none" w:sz="0" w:space="0" w:color="auto"/>
                        <w:bottom w:val="none" w:sz="0" w:space="0" w:color="auto"/>
                        <w:right w:val="none" w:sz="0" w:space="0" w:color="auto"/>
                      </w:divBdr>
                      <w:divsChild>
                        <w:div w:id="620764195">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320810807">
                  <w:marLeft w:val="0"/>
                  <w:marRight w:val="0"/>
                  <w:marTop w:val="0"/>
                  <w:marBottom w:val="0"/>
                  <w:divBdr>
                    <w:top w:val="single" w:sz="6" w:space="8" w:color="DFDFDF"/>
                    <w:left w:val="single" w:sz="6" w:space="8" w:color="DFDFDF"/>
                    <w:bottom w:val="single" w:sz="6" w:space="8" w:color="DFDFDF"/>
                    <w:right w:val="single" w:sz="6" w:space="8" w:color="DFDFDF"/>
                  </w:divBdr>
                  <w:divsChild>
                    <w:div w:id="169756764">
                      <w:marLeft w:val="-150"/>
                      <w:marRight w:val="0"/>
                      <w:marTop w:val="0"/>
                      <w:marBottom w:val="240"/>
                      <w:divBdr>
                        <w:top w:val="none" w:sz="0" w:space="0" w:color="auto"/>
                        <w:left w:val="none" w:sz="0" w:space="0" w:color="auto"/>
                        <w:bottom w:val="none" w:sz="0" w:space="0" w:color="auto"/>
                        <w:right w:val="none" w:sz="0" w:space="0" w:color="auto"/>
                      </w:divBdr>
                    </w:div>
                    <w:div w:id="1799295728">
                      <w:marLeft w:val="0"/>
                      <w:marRight w:val="0"/>
                      <w:marTop w:val="0"/>
                      <w:marBottom w:val="0"/>
                      <w:divBdr>
                        <w:top w:val="none" w:sz="0" w:space="0" w:color="auto"/>
                        <w:left w:val="none" w:sz="0" w:space="0" w:color="auto"/>
                        <w:bottom w:val="none" w:sz="0" w:space="0" w:color="auto"/>
                        <w:right w:val="none" w:sz="0" w:space="0" w:color="auto"/>
                      </w:divBdr>
                      <w:divsChild>
                        <w:div w:id="557403057">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 w:id="1457486709">
      <w:bodyDiv w:val="1"/>
      <w:marLeft w:val="0"/>
      <w:marRight w:val="0"/>
      <w:marTop w:val="0"/>
      <w:marBottom w:val="0"/>
      <w:divBdr>
        <w:top w:val="none" w:sz="0" w:space="0" w:color="auto"/>
        <w:left w:val="none" w:sz="0" w:space="0" w:color="auto"/>
        <w:bottom w:val="none" w:sz="0" w:space="0" w:color="auto"/>
        <w:right w:val="none" w:sz="0" w:space="0" w:color="auto"/>
      </w:divBdr>
      <w:divsChild>
        <w:div w:id="76708481">
          <w:marLeft w:val="0"/>
          <w:marRight w:val="0"/>
          <w:marTop w:val="0"/>
          <w:marBottom w:val="72"/>
          <w:divBdr>
            <w:top w:val="none" w:sz="0" w:space="0" w:color="auto"/>
            <w:left w:val="none" w:sz="0" w:space="0" w:color="auto"/>
            <w:bottom w:val="none" w:sz="0" w:space="0" w:color="auto"/>
            <w:right w:val="none" w:sz="0" w:space="0" w:color="auto"/>
          </w:divBdr>
        </w:div>
        <w:div w:id="2140755549">
          <w:marLeft w:val="0"/>
          <w:marRight w:val="0"/>
          <w:marTop w:val="480"/>
          <w:marBottom w:val="0"/>
          <w:divBdr>
            <w:top w:val="none" w:sz="0" w:space="0" w:color="auto"/>
            <w:left w:val="none" w:sz="0" w:space="0" w:color="auto"/>
            <w:bottom w:val="none" w:sz="0" w:space="0" w:color="auto"/>
            <w:right w:val="none" w:sz="0" w:space="0" w:color="auto"/>
          </w:divBdr>
          <w:divsChild>
            <w:div w:id="1958828372">
              <w:marLeft w:val="0"/>
              <w:marRight w:val="0"/>
              <w:marTop w:val="0"/>
              <w:marBottom w:val="0"/>
              <w:divBdr>
                <w:top w:val="none" w:sz="0" w:space="0" w:color="auto"/>
                <w:left w:val="none" w:sz="0" w:space="0" w:color="auto"/>
                <w:bottom w:val="none" w:sz="0" w:space="0" w:color="auto"/>
                <w:right w:val="none" w:sz="0" w:space="0" w:color="auto"/>
              </w:divBdr>
              <w:divsChild>
                <w:div w:id="720134613">
                  <w:marLeft w:val="0"/>
                  <w:marRight w:val="0"/>
                  <w:marTop w:val="0"/>
                  <w:marBottom w:val="0"/>
                  <w:divBdr>
                    <w:top w:val="single" w:sz="6" w:space="8" w:color="DFDFDF"/>
                    <w:left w:val="single" w:sz="6" w:space="8" w:color="DFDFDF"/>
                    <w:bottom w:val="single" w:sz="6" w:space="8" w:color="DFDFDF"/>
                    <w:right w:val="single" w:sz="6" w:space="8" w:color="DFDFDF"/>
                  </w:divBdr>
                  <w:divsChild>
                    <w:div w:id="90667521">
                      <w:marLeft w:val="-150"/>
                      <w:marRight w:val="0"/>
                      <w:marTop w:val="0"/>
                      <w:marBottom w:val="240"/>
                      <w:divBdr>
                        <w:top w:val="none" w:sz="0" w:space="0" w:color="auto"/>
                        <w:left w:val="none" w:sz="0" w:space="0" w:color="auto"/>
                        <w:bottom w:val="none" w:sz="0" w:space="0" w:color="auto"/>
                        <w:right w:val="none" w:sz="0" w:space="0" w:color="auto"/>
                      </w:divBdr>
                    </w:div>
                    <w:div w:id="1339039163">
                      <w:marLeft w:val="0"/>
                      <w:marRight w:val="0"/>
                      <w:marTop w:val="0"/>
                      <w:marBottom w:val="0"/>
                      <w:divBdr>
                        <w:top w:val="none" w:sz="0" w:space="0" w:color="auto"/>
                        <w:left w:val="none" w:sz="0" w:space="0" w:color="auto"/>
                        <w:bottom w:val="none" w:sz="0" w:space="0" w:color="auto"/>
                        <w:right w:val="none" w:sz="0" w:space="0" w:color="auto"/>
                      </w:divBdr>
                      <w:divsChild>
                        <w:div w:id="78639433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683629683">
                  <w:marLeft w:val="0"/>
                  <w:marRight w:val="0"/>
                  <w:marTop w:val="0"/>
                  <w:marBottom w:val="0"/>
                  <w:divBdr>
                    <w:top w:val="single" w:sz="6" w:space="8" w:color="DFDFDF"/>
                    <w:left w:val="single" w:sz="6" w:space="8" w:color="DFDFDF"/>
                    <w:bottom w:val="single" w:sz="6" w:space="8" w:color="DFDFDF"/>
                    <w:right w:val="single" w:sz="6" w:space="8" w:color="DFDFDF"/>
                  </w:divBdr>
                  <w:divsChild>
                    <w:div w:id="1287154753">
                      <w:marLeft w:val="-150"/>
                      <w:marRight w:val="0"/>
                      <w:marTop w:val="0"/>
                      <w:marBottom w:val="240"/>
                      <w:divBdr>
                        <w:top w:val="none" w:sz="0" w:space="0" w:color="auto"/>
                        <w:left w:val="none" w:sz="0" w:space="0" w:color="auto"/>
                        <w:bottom w:val="none" w:sz="0" w:space="0" w:color="auto"/>
                        <w:right w:val="none" w:sz="0" w:space="0" w:color="auto"/>
                      </w:divBdr>
                    </w:div>
                    <w:div w:id="482939277">
                      <w:marLeft w:val="0"/>
                      <w:marRight w:val="0"/>
                      <w:marTop w:val="0"/>
                      <w:marBottom w:val="0"/>
                      <w:divBdr>
                        <w:top w:val="none" w:sz="0" w:space="0" w:color="auto"/>
                        <w:left w:val="none" w:sz="0" w:space="0" w:color="auto"/>
                        <w:bottom w:val="none" w:sz="0" w:space="0" w:color="auto"/>
                        <w:right w:val="none" w:sz="0" w:space="0" w:color="auto"/>
                      </w:divBdr>
                      <w:divsChild>
                        <w:div w:id="362898630">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860122913">
                  <w:marLeft w:val="0"/>
                  <w:marRight w:val="0"/>
                  <w:marTop w:val="0"/>
                  <w:marBottom w:val="0"/>
                  <w:divBdr>
                    <w:top w:val="single" w:sz="6" w:space="8" w:color="DFDFDF"/>
                    <w:left w:val="single" w:sz="6" w:space="8" w:color="DFDFDF"/>
                    <w:bottom w:val="single" w:sz="6" w:space="8" w:color="DFDFDF"/>
                    <w:right w:val="single" w:sz="6" w:space="8" w:color="DFDFDF"/>
                  </w:divBdr>
                  <w:divsChild>
                    <w:div w:id="682781144">
                      <w:marLeft w:val="-150"/>
                      <w:marRight w:val="0"/>
                      <w:marTop w:val="0"/>
                      <w:marBottom w:val="240"/>
                      <w:divBdr>
                        <w:top w:val="none" w:sz="0" w:space="0" w:color="auto"/>
                        <w:left w:val="none" w:sz="0" w:space="0" w:color="auto"/>
                        <w:bottom w:val="none" w:sz="0" w:space="0" w:color="auto"/>
                        <w:right w:val="none" w:sz="0" w:space="0" w:color="auto"/>
                      </w:divBdr>
                    </w:div>
                    <w:div w:id="1301838738">
                      <w:marLeft w:val="0"/>
                      <w:marRight w:val="0"/>
                      <w:marTop w:val="0"/>
                      <w:marBottom w:val="0"/>
                      <w:divBdr>
                        <w:top w:val="none" w:sz="0" w:space="0" w:color="auto"/>
                        <w:left w:val="none" w:sz="0" w:space="0" w:color="auto"/>
                        <w:bottom w:val="none" w:sz="0" w:space="0" w:color="auto"/>
                        <w:right w:val="none" w:sz="0" w:space="0" w:color="auto"/>
                      </w:divBdr>
                      <w:divsChild>
                        <w:div w:id="1044139756">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732506937">
                  <w:marLeft w:val="0"/>
                  <w:marRight w:val="0"/>
                  <w:marTop w:val="0"/>
                  <w:marBottom w:val="0"/>
                  <w:divBdr>
                    <w:top w:val="single" w:sz="6" w:space="8" w:color="DFDFDF"/>
                    <w:left w:val="single" w:sz="6" w:space="8" w:color="DFDFDF"/>
                    <w:bottom w:val="single" w:sz="6" w:space="8" w:color="DFDFDF"/>
                    <w:right w:val="single" w:sz="6" w:space="8" w:color="DFDFDF"/>
                  </w:divBdr>
                  <w:divsChild>
                    <w:div w:id="1741901862">
                      <w:marLeft w:val="-150"/>
                      <w:marRight w:val="0"/>
                      <w:marTop w:val="0"/>
                      <w:marBottom w:val="240"/>
                      <w:divBdr>
                        <w:top w:val="none" w:sz="0" w:space="0" w:color="auto"/>
                        <w:left w:val="none" w:sz="0" w:space="0" w:color="auto"/>
                        <w:bottom w:val="none" w:sz="0" w:space="0" w:color="auto"/>
                        <w:right w:val="none" w:sz="0" w:space="0" w:color="auto"/>
                      </w:divBdr>
                    </w:div>
                    <w:div w:id="1894079959">
                      <w:marLeft w:val="0"/>
                      <w:marRight w:val="0"/>
                      <w:marTop w:val="0"/>
                      <w:marBottom w:val="0"/>
                      <w:divBdr>
                        <w:top w:val="none" w:sz="0" w:space="0" w:color="auto"/>
                        <w:left w:val="none" w:sz="0" w:space="0" w:color="auto"/>
                        <w:bottom w:val="none" w:sz="0" w:space="0" w:color="auto"/>
                        <w:right w:val="none" w:sz="0" w:space="0" w:color="auto"/>
                      </w:divBdr>
                      <w:divsChild>
                        <w:div w:id="1477454607">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883592255">
                  <w:marLeft w:val="0"/>
                  <w:marRight w:val="0"/>
                  <w:marTop w:val="0"/>
                  <w:marBottom w:val="0"/>
                  <w:divBdr>
                    <w:top w:val="single" w:sz="6" w:space="8" w:color="DFDFDF"/>
                    <w:left w:val="single" w:sz="6" w:space="8" w:color="DFDFDF"/>
                    <w:bottom w:val="single" w:sz="6" w:space="8" w:color="DFDFDF"/>
                    <w:right w:val="single" w:sz="6" w:space="8" w:color="DFDFDF"/>
                  </w:divBdr>
                  <w:divsChild>
                    <w:div w:id="1023365249">
                      <w:marLeft w:val="-150"/>
                      <w:marRight w:val="0"/>
                      <w:marTop w:val="0"/>
                      <w:marBottom w:val="240"/>
                      <w:divBdr>
                        <w:top w:val="none" w:sz="0" w:space="0" w:color="auto"/>
                        <w:left w:val="none" w:sz="0" w:space="0" w:color="auto"/>
                        <w:bottom w:val="none" w:sz="0" w:space="0" w:color="auto"/>
                        <w:right w:val="none" w:sz="0" w:space="0" w:color="auto"/>
                      </w:divBdr>
                    </w:div>
                    <w:div w:id="1923028469">
                      <w:marLeft w:val="0"/>
                      <w:marRight w:val="0"/>
                      <w:marTop w:val="0"/>
                      <w:marBottom w:val="0"/>
                      <w:divBdr>
                        <w:top w:val="none" w:sz="0" w:space="0" w:color="auto"/>
                        <w:left w:val="none" w:sz="0" w:space="0" w:color="auto"/>
                        <w:bottom w:val="none" w:sz="0" w:space="0" w:color="auto"/>
                        <w:right w:val="none" w:sz="0" w:space="0" w:color="auto"/>
                      </w:divBdr>
                      <w:divsChild>
                        <w:div w:id="1907448484">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2069723716">
                  <w:marLeft w:val="0"/>
                  <w:marRight w:val="0"/>
                  <w:marTop w:val="0"/>
                  <w:marBottom w:val="0"/>
                  <w:divBdr>
                    <w:top w:val="single" w:sz="6" w:space="8" w:color="DFDFDF"/>
                    <w:left w:val="single" w:sz="6" w:space="8" w:color="DFDFDF"/>
                    <w:bottom w:val="single" w:sz="6" w:space="8" w:color="DFDFDF"/>
                    <w:right w:val="single" w:sz="6" w:space="8" w:color="DFDFDF"/>
                  </w:divBdr>
                  <w:divsChild>
                    <w:div w:id="1499232324">
                      <w:marLeft w:val="-150"/>
                      <w:marRight w:val="0"/>
                      <w:marTop w:val="0"/>
                      <w:marBottom w:val="240"/>
                      <w:divBdr>
                        <w:top w:val="none" w:sz="0" w:space="0" w:color="auto"/>
                        <w:left w:val="none" w:sz="0" w:space="0" w:color="auto"/>
                        <w:bottom w:val="none" w:sz="0" w:space="0" w:color="auto"/>
                        <w:right w:val="none" w:sz="0" w:space="0" w:color="auto"/>
                      </w:divBdr>
                    </w:div>
                    <w:div w:id="987589926">
                      <w:marLeft w:val="0"/>
                      <w:marRight w:val="0"/>
                      <w:marTop w:val="0"/>
                      <w:marBottom w:val="0"/>
                      <w:divBdr>
                        <w:top w:val="none" w:sz="0" w:space="0" w:color="auto"/>
                        <w:left w:val="none" w:sz="0" w:space="0" w:color="auto"/>
                        <w:bottom w:val="none" w:sz="0" w:space="0" w:color="auto"/>
                        <w:right w:val="none" w:sz="0" w:space="0" w:color="auto"/>
                      </w:divBdr>
                      <w:divsChild>
                        <w:div w:id="2032762323">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968899842">
                  <w:marLeft w:val="0"/>
                  <w:marRight w:val="0"/>
                  <w:marTop w:val="0"/>
                  <w:marBottom w:val="0"/>
                  <w:divBdr>
                    <w:top w:val="single" w:sz="6" w:space="8" w:color="DFDFDF"/>
                    <w:left w:val="single" w:sz="6" w:space="8" w:color="DFDFDF"/>
                    <w:bottom w:val="single" w:sz="6" w:space="8" w:color="DFDFDF"/>
                    <w:right w:val="single" w:sz="6" w:space="8" w:color="DFDFDF"/>
                  </w:divBdr>
                  <w:divsChild>
                    <w:div w:id="665786017">
                      <w:marLeft w:val="-150"/>
                      <w:marRight w:val="0"/>
                      <w:marTop w:val="0"/>
                      <w:marBottom w:val="240"/>
                      <w:divBdr>
                        <w:top w:val="none" w:sz="0" w:space="0" w:color="auto"/>
                        <w:left w:val="none" w:sz="0" w:space="0" w:color="auto"/>
                        <w:bottom w:val="none" w:sz="0" w:space="0" w:color="auto"/>
                        <w:right w:val="none" w:sz="0" w:space="0" w:color="auto"/>
                      </w:divBdr>
                    </w:div>
                    <w:div w:id="1279214580">
                      <w:marLeft w:val="0"/>
                      <w:marRight w:val="0"/>
                      <w:marTop w:val="0"/>
                      <w:marBottom w:val="0"/>
                      <w:divBdr>
                        <w:top w:val="none" w:sz="0" w:space="0" w:color="auto"/>
                        <w:left w:val="none" w:sz="0" w:space="0" w:color="auto"/>
                        <w:bottom w:val="none" w:sz="0" w:space="0" w:color="auto"/>
                        <w:right w:val="none" w:sz="0" w:space="0" w:color="auto"/>
                      </w:divBdr>
                      <w:divsChild>
                        <w:div w:id="706684315">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519857358">
                  <w:marLeft w:val="0"/>
                  <w:marRight w:val="0"/>
                  <w:marTop w:val="0"/>
                  <w:marBottom w:val="0"/>
                  <w:divBdr>
                    <w:top w:val="single" w:sz="6" w:space="8" w:color="DFDFDF"/>
                    <w:left w:val="single" w:sz="6" w:space="8" w:color="DFDFDF"/>
                    <w:bottom w:val="single" w:sz="6" w:space="8" w:color="DFDFDF"/>
                    <w:right w:val="single" w:sz="6" w:space="8" w:color="DFDFDF"/>
                  </w:divBdr>
                  <w:divsChild>
                    <w:div w:id="1958483391">
                      <w:marLeft w:val="-150"/>
                      <w:marRight w:val="0"/>
                      <w:marTop w:val="0"/>
                      <w:marBottom w:val="240"/>
                      <w:divBdr>
                        <w:top w:val="none" w:sz="0" w:space="0" w:color="auto"/>
                        <w:left w:val="none" w:sz="0" w:space="0" w:color="auto"/>
                        <w:bottom w:val="none" w:sz="0" w:space="0" w:color="auto"/>
                        <w:right w:val="none" w:sz="0" w:space="0" w:color="auto"/>
                      </w:divBdr>
                    </w:div>
                    <w:div w:id="1831828990">
                      <w:marLeft w:val="0"/>
                      <w:marRight w:val="0"/>
                      <w:marTop w:val="0"/>
                      <w:marBottom w:val="0"/>
                      <w:divBdr>
                        <w:top w:val="none" w:sz="0" w:space="0" w:color="auto"/>
                        <w:left w:val="none" w:sz="0" w:space="0" w:color="auto"/>
                        <w:bottom w:val="none" w:sz="0" w:space="0" w:color="auto"/>
                        <w:right w:val="none" w:sz="0" w:space="0" w:color="auto"/>
                      </w:divBdr>
                      <w:divsChild>
                        <w:div w:id="1361323670">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646281953">
                  <w:marLeft w:val="0"/>
                  <w:marRight w:val="0"/>
                  <w:marTop w:val="0"/>
                  <w:marBottom w:val="0"/>
                  <w:divBdr>
                    <w:top w:val="single" w:sz="6" w:space="8" w:color="DFDFDF"/>
                    <w:left w:val="single" w:sz="6" w:space="8" w:color="DFDFDF"/>
                    <w:bottom w:val="single" w:sz="6" w:space="8" w:color="DFDFDF"/>
                    <w:right w:val="single" w:sz="6" w:space="8" w:color="DFDFDF"/>
                  </w:divBdr>
                  <w:divsChild>
                    <w:div w:id="1257060202">
                      <w:marLeft w:val="-150"/>
                      <w:marRight w:val="0"/>
                      <w:marTop w:val="0"/>
                      <w:marBottom w:val="240"/>
                      <w:divBdr>
                        <w:top w:val="none" w:sz="0" w:space="0" w:color="auto"/>
                        <w:left w:val="none" w:sz="0" w:space="0" w:color="auto"/>
                        <w:bottom w:val="none" w:sz="0" w:space="0" w:color="auto"/>
                        <w:right w:val="none" w:sz="0" w:space="0" w:color="auto"/>
                      </w:divBdr>
                    </w:div>
                    <w:div w:id="465663689">
                      <w:marLeft w:val="0"/>
                      <w:marRight w:val="0"/>
                      <w:marTop w:val="0"/>
                      <w:marBottom w:val="0"/>
                      <w:divBdr>
                        <w:top w:val="none" w:sz="0" w:space="0" w:color="auto"/>
                        <w:left w:val="none" w:sz="0" w:space="0" w:color="auto"/>
                        <w:bottom w:val="none" w:sz="0" w:space="0" w:color="auto"/>
                        <w:right w:val="none" w:sz="0" w:space="0" w:color="auto"/>
                      </w:divBdr>
                      <w:divsChild>
                        <w:div w:id="176575903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418089492">
                  <w:marLeft w:val="0"/>
                  <w:marRight w:val="0"/>
                  <w:marTop w:val="0"/>
                  <w:marBottom w:val="0"/>
                  <w:divBdr>
                    <w:top w:val="single" w:sz="6" w:space="8" w:color="DFDFDF"/>
                    <w:left w:val="single" w:sz="6" w:space="8" w:color="DFDFDF"/>
                    <w:bottom w:val="single" w:sz="6" w:space="8" w:color="DFDFDF"/>
                    <w:right w:val="single" w:sz="6" w:space="8" w:color="DFDFDF"/>
                  </w:divBdr>
                  <w:divsChild>
                    <w:div w:id="1217862817">
                      <w:marLeft w:val="-150"/>
                      <w:marRight w:val="0"/>
                      <w:marTop w:val="0"/>
                      <w:marBottom w:val="240"/>
                      <w:divBdr>
                        <w:top w:val="none" w:sz="0" w:space="0" w:color="auto"/>
                        <w:left w:val="none" w:sz="0" w:space="0" w:color="auto"/>
                        <w:bottom w:val="none" w:sz="0" w:space="0" w:color="auto"/>
                        <w:right w:val="none" w:sz="0" w:space="0" w:color="auto"/>
                      </w:divBdr>
                    </w:div>
                    <w:div w:id="97799152">
                      <w:marLeft w:val="0"/>
                      <w:marRight w:val="0"/>
                      <w:marTop w:val="0"/>
                      <w:marBottom w:val="0"/>
                      <w:divBdr>
                        <w:top w:val="none" w:sz="0" w:space="0" w:color="auto"/>
                        <w:left w:val="none" w:sz="0" w:space="0" w:color="auto"/>
                        <w:bottom w:val="none" w:sz="0" w:space="0" w:color="auto"/>
                        <w:right w:val="none" w:sz="0" w:space="0" w:color="auto"/>
                      </w:divBdr>
                      <w:divsChild>
                        <w:div w:id="1376275905">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499733464">
                  <w:marLeft w:val="0"/>
                  <w:marRight w:val="0"/>
                  <w:marTop w:val="0"/>
                  <w:marBottom w:val="0"/>
                  <w:divBdr>
                    <w:top w:val="single" w:sz="6" w:space="8" w:color="DFDFDF"/>
                    <w:left w:val="single" w:sz="6" w:space="8" w:color="DFDFDF"/>
                    <w:bottom w:val="single" w:sz="6" w:space="8" w:color="DFDFDF"/>
                    <w:right w:val="single" w:sz="6" w:space="8" w:color="DFDFDF"/>
                  </w:divBdr>
                  <w:divsChild>
                    <w:div w:id="328751046">
                      <w:marLeft w:val="-150"/>
                      <w:marRight w:val="0"/>
                      <w:marTop w:val="0"/>
                      <w:marBottom w:val="240"/>
                      <w:divBdr>
                        <w:top w:val="none" w:sz="0" w:space="0" w:color="auto"/>
                        <w:left w:val="none" w:sz="0" w:space="0" w:color="auto"/>
                        <w:bottom w:val="none" w:sz="0" w:space="0" w:color="auto"/>
                        <w:right w:val="none" w:sz="0" w:space="0" w:color="auto"/>
                      </w:divBdr>
                    </w:div>
                    <w:div w:id="1583636702">
                      <w:marLeft w:val="0"/>
                      <w:marRight w:val="0"/>
                      <w:marTop w:val="0"/>
                      <w:marBottom w:val="0"/>
                      <w:divBdr>
                        <w:top w:val="none" w:sz="0" w:space="0" w:color="auto"/>
                        <w:left w:val="none" w:sz="0" w:space="0" w:color="auto"/>
                        <w:bottom w:val="none" w:sz="0" w:space="0" w:color="auto"/>
                        <w:right w:val="none" w:sz="0" w:space="0" w:color="auto"/>
                      </w:divBdr>
                      <w:divsChild>
                        <w:div w:id="144588599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 w:id="1594630052">
      <w:bodyDiv w:val="1"/>
      <w:marLeft w:val="0"/>
      <w:marRight w:val="0"/>
      <w:marTop w:val="0"/>
      <w:marBottom w:val="0"/>
      <w:divBdr>
        <w:top w:val="none" w:sz="0" w:space="0" w:color="auto"/>
        <w:left w:val="none" w:sz="0" w:space="0" w:color="auto"/>
        <w:bottom w:val="none" w:sz="0" w:space="0" w:color="auto"/>
        <w:right w:val="none" w:sz="0" w:space="0" w:color="auto"/>
      </w:divBdr>
      <w:divsChild>
        <w:div w:id="308675717">
          <w:marLeft w:val="0"/>
          <w:marRight w:val="0"/>
          <w:marTop w:val="0"/>
          <w:marBottom w:val="0"/>
          <w:divBdr>
            <w:top w:val="single" w:sz="6" w:space="8" w:color="DFDFDF"/>
            <w:left w:val="single" w:sz="6" w:space="8" w:color="DFDFDF"/>
            <w:bottom w:val="single" w:sz="6" w:space="8" w:color="DFDFDF"/>
            <w:right w:val="single" w:sz="6" w:space="8" w:color="DFDFDF"/>
          </w:divBdr>
          <w:divsChild>
            <w:div w:id="15275653">
              <w:marLeft w:val="0"/>
              <w:marRight w:val="0"/>
              <w:marTop w:val="0"/>
              <w:marBottom w:val="0"/>
              <w:divBdr>
                <w:top w:val="none" w:sz="0" w:space="0" w:color="auto"/>
                <w:left w:val="none" w:sz="0" w:space="0" w:color="auto"/>
                <w:bottom w:val="none" w:sz="0" w:space="0" w:color="auto"/>
                <w:right w:val="none" w:sz="0" w:space="0" w:color="auto"/>
              </w:divBdr>
              <w:divsChild>
                <w:div w:id="765810881">
                  <w:marLeft w:val="0"/>
                  <w:marRight w:val="0"/>
                  <w:marTop w:val="0"/>
                  <w:marBottom w:val="72"/>
                  <w:divBdr>
                    <w:top w:val="none" w:sz="0" w:space="0" w:color="auto"/>
                    <w:left w:val="none" w:sz="0" w:space="0" w:color="auto"/>
                    <w:bottom w:val="none" w:sz="0" w:space="0" w:color="auto"/>
                    <w:right w:val="none" w:sz="0" w:space="0" w:color="auto"/>
                  </w:divBdr>
                </w:div>
              </w:divsChild>
            </w:div>
            <w:div w:id="1185901282">
              <w:marLeft w:val="0"/>
              <w:marRight w:val="0"/>
              <w:marTop w:val="0"/>
              <w:marBottom w:val="0"/>
              <w:divBdr>
                <w:top w:val="none" w:sz="0" w:space="0" w:color="auto"/>
                <w:left w:val="none" w:sz="0" w:space="0" w:color="auto"/>
                <w:bottom w:val="none" w:sz="0" w:space="0" w:color="auto"/>
                <w:right w:val="none" w:sz="0" w:space="0" w:color="auto"/>
              </w:divBdr>
              <w:divsChild>
                <w:div w:id="1949119397">
                  <w:marLeft w:val="0"/>
                  <w:marRight w:val="0"/>
                  <w:marTop w:val="480"/>
                  <w:marBottom w:val="0"/>
                  <w:divBdr>
                    <w:top w:val="none" w:sz="0" w:space="0" w:color="auto"/>
                    <w:left w:val="none" w:sz="0" w:space="0" w:color="auto"/>
                    <w:bottom w:val="none" w:sz="0" w:space="0" w:color="auto"/>
                    <w:right w:val="none" w:sz="0" w:space="0" w:color="auto"/>
                  </w:divBdr>
                  <w:divsChild>
                    <w:div w:id="1130513873">
                      <w:marLeft w:val="0"/>
                      <w:marRight w:val="0"/>
                      <w:marTop w:val="0"/>
                      <w:marBottom w:val="0"/>
                      <w:divBdr>
                        <w:top w:val="none" w:sz="0" w:space="0" w:color="auto"/>
                        <w:left w:val="none" w:sz="0" w:space="0" w:color="auto"/>
                        <w:bottom w:val="none" w:sz="0" w:space="0" w:color="auto"/>
                        <w:right w:val="none" w:sz="0" w:space="0" w:color="auto"/>
                      </w:divBdr>
                      <w:divsChild>
                        <w:div w:id="1580628760">
                          <w:marLeft w:val="0"/>
                          <w:marRight w:val="0"/>
                          <w:marTop w:val="0"/>
                          <w:marBottom w:val="0"/>
                          <w:divBdr>
                            <w:top w:val="single" w:sz="6" w:space="8" w:color="DFDFDF"/>
                            <w:left w:val="single" w:sz="6" w:space="8" w:color="DFDFDF"/>
                            <w:bottom w:val="single" w:sz="6" w:space="8" w:color="DFDFDF"/>
                            <w:right w:val="single" w:sz="6" w:space="8" w:color="DFDFDF"/>
                          </w:divBdr>
                          <w:divsChild>
                            <w:div w:id="18120042">
                              <w:marLeft w:val="-150"/>
                              <w:marRight w:val="0"/>
                              <w:marTop w:val="0"/>
                              <w:marBottom w:val="240"/>
                              <w:divBdr>
                                <w:top w:val="none" w:sz="0" w:space="0" w:color="auto"/>
                                <w:left w:val="none" w:sz="0" w:space="0" w:color="auto"/>
                                <w:bottom w:val="none" w:sz="0" w:space="0" w:color="auto"/>
                                <w:right w:val="none" w:sz="0" w:space="0" w:color="auto"/>
                              </w:divBdr>
                            </w:div>
                            <w:div w:id="1263103997">
                              <w:marLeft w:val="0"/>
                              <w:marRight w:val="0"/>
                              <w:marTop w:val="0"/>
                              <w:marBottom w:val="0"/>
                              <w:divBdr>
                                <w:top w:val="none" w:sz="0" w:space="0" w:color="auto"/>
                                <w:left w:val="none" w:sz="0" w:space="0" w:color="auto"/>
                                <w:bottom w:val="none" w:sz="0" w:space="0" w:color="auto"/>
                                <w:right w:val="none" w:sz="0" w:space="0" w:color="auto"/>
                              </w:divBdr>
                              <w:divsChild>
                                <w:div w:id="2033264748">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59468392">
                          <w:marLeft w:val="0"/>
                          <w:marRight w:val="0"/>
                          <w:marTop w:val="0"/>
                          <w:marBottom w:val="0"/>
                          <w:divBdr>
                            <w:top w:val="single" w:sz="6" w:space="8" w:color="DFDFDF"/>
                            <w:left w:val="single" w:sz="6" w:space="8" w:color="DFDFDF"/>
                            <w:bottom w:val="single" w:sz="6" w:space="8" w:color="DFDFDF"/>
                            <w:right w:val="single" w:sz="6" w:space="8" w:color="DFDFDF"/>
                          </w:divBdr>
                          <w:divsChild>
                            <w:div w:id="1960642460">
                              <w:marLeft w:val="-150"/>
                              <w:marRight w:val="0"/>
                              <w:marTop w:val="0"/>
                              <w:marBottom w:val="240"/>
                              <w:divBdr>
                                <w:top w:val="none" w:sz="0" w:space="0" w:color="auto"/>
                                <w:left w:val="none" w:sz="0" w:space="0" w:color="auto"/>
                                <w:bottom w:val="none" w:sz="0" w:space="0" w:color="auto"/>
                                <w:right w:val="none" w:sz="0" w:space="0" w:color="auto"/>
                              </w:divBdr>
                            </w:div>
                            <w:div w:id="718938812">
                              <w:marLeft w:val="0"/>
                              <w:marRight w:val="0"/>
                              <w:marTop w:val="0"/>
                              <w:marBottom w:val="0"/>
                              <w:divBdr>
                                <w:top w:val="none" w:sz="0" w:space="0" w:color="auto"/>
                                <w:left w:val="none" w:sz="0" w:space="0" w:color="auto"/>
                                <w:bottom w:val="none" w:sz="0" w:space="0" w:color="auto"/>
                                <w:right w:val="none" w:sz="0" w:space="0" w:color="auto"/>
                              </w:divBdr>
                              <w:divsChild>
                                <w:div w:id="129639961">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981621157">
                          <w:marLeft w:val="0"/>
                          <w:marRight w:val="0"/>
                          <w:marTop w:val="0"/>
                          <w:marBottom w:val="0"/>
                          <w:divBdr>
                            <w:top w:val="single" w:sz="6" w:space="8" w:color="DFDFDF"/>
                            <w:left w:val="single" w:sz="6" w:space="8" w:color="DFDFDF"/>
                            <w:bottom w:val="single" w:sz="6" w:space="8" w:color="DFDFDF"/>
                            <w:right w:val="single" w:sz="6" w:space="8" w:color="DFDFDF"/>
                          </w:divBdr>
                          <w:divsChild>
                            <w:div w:id="1925265198">
                              <w:marLeft w:val="-150"/>
                              <w:marRight w:val="0"/>
                              <w:marTop w:val="0"/>
                              <w:marBottom w:val="240"/>
                              <w:divBdr>
                                <w:top w:val="none" w:sz="0" w:space="0" w:color="auto"/>
                                <w:left w:val="none" w:sz="0" w:space="0" w:color="auto"/>
                                <w:bottom w:val="none" w:sz="0" w:space="0" w:color="auto"/>
                                <w:right w:val="none" w:sz="0" w:space="0" w:color="auto"/>
                              </w:divBdr>
                            </w:div>
                            <w:div w:id="1677422995">
                              <w:marLeft w:val="0"/>
                              <w:marRight w:val="0"/>
                              <w:marTop w:val="0"/>
                              <w:marBottom w:val="0"/>
                              <w:divBdr>
                                <w:top w:val="none" w:sz="0" w:space="0" w:color="auto"/>
                                <w:left w:val="none" w:sz="0" w:space="0" w:color="auto"/>
                                <w:bottom w:val="none" w:sz="0" w:space="0" w:color="auto"/>
                                <w:right w:val="none" w:sz="0" w:space="0" w:color="auto"/>
                              </w:divBdr>
                              <w:divsChild>
                                <w:div w:id="20404930">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270552526">
                          <w:marLeft w:val="0"/>
                          <w:marRight w:val="0"/>
                          <w:marTop w:val="0"/>
                          <w:marBottom w:val="0"/>
                          <w:divBdr>
                            <w:top w:val="single" w:sz="6" w:space="8" w:color="DFDFDF"/>
                            <w:left w:val="single" w:sz="6" w:space="8" w:color="DFDFDF"/>
                            <w:bottom w:val="single" w:sz="6" w:space="8" w:color="DFDFDF"/>
                            <w:right w:val="single" w:sz="6" w:space="8" w:color="DFDFDF"/>
                          </w:divBdr>
                          <w:divsChild>
                            <w:div w:id="833256016">
                              <w:marLeft w:val="-150"/>
                              <w:marRight w:val="0"/>
                              <w:marTop w:val="0"/>
                              <w:marBottom w:val="240"/>
                              <w:divBdr>
                                <w:top w:val="none" w:sz="0" w:space="0" w:color="auto"/>
                                <w:left w:val="none" w:sz="0" w:space="0" w:color="auto"/>
                                <w:bottom w:val="none" w:sz="0" w:space="0" w:color="auto"/>
                                <w:right w:val="none" w:sz="0" w:space="0" w:color="auto"/>
                              </w:divBdr>
                            </w:div>
                            <w:div w:id="1733966554">
                              <w:marLeft w:val="0"/>
                              <w:marRight w:val="0"/>
                              <w:marTop w:val="0"/>
                              <w:marBottom w:val="0"/>
                              <w:divBdr>
                                <w:top w:val="none" w:sz="0" w:space="0" w:color="auto"/>
                                <w:left w:val="none" w:sz="0" w:space="0" w:color="auto"/>
                                <w:bottom w:val="none" w:sz="0" w:space="0" w:color="auto"/>
                                <w:right w:val="none" w:sz="0" w:space="0" w:color="auto"/>
                              </w:divBdr>
                              <w:divsChild>
                                <w:div w:id="135145844">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676834776">
                          <w:marLeft w:val="0"/>
                          <w:marRight w:val="0"/>
                          <w:marTop w:val="0"/>
                          <w:marBottom w:val="0"/>
                          <w:divBdr>
                            <w:top w:val="single" w:sz="6" w:space="8" w:color="DFDFDF"/>
                            <w:left w:val="single" w:sz="6" w:space="8" w:color="DFDFDF"/>
                            <w:bottom w:val="single" w:sz="6" w:space="8" w:color="DFDFDF"/>
                            <w:right w:val="single" w:sz="6" w:space="8" w:color="DFDFDF"/>
                          </w:divBdr>
                          <w:divsChild>
                            <w:div w:id="1144472152">
                              <w:marLeft w:val="-150"/>
                              <w:marRight w:val="0"/>
                              <w:marTop w:val="0"/>
                              <w:marBottom w:val="240"/>
                              <w:divBdr>
                                <w:top w:val="none" w:sz="0" w:space="0" w:color="auto"/>
                                <w:left w:val="none" w:sz="0" w:space="0" w:color="auto"/>
                                <w:bottom w:val="none" w:sz="0" w:space="0" w:color="auto"/>
                                <w:right w:val="none" w:sz="0" w:space="0" w:color="auto"/>
                              </w:divBdr>
                            </w:div>
                            <w:div w:id="1424571912">
                              <w:marLeft w:val="0"/>
                              <w:marRight w:val="0"/>
                              <w:marTop w:val="0"/>
                              <w:marBottom w:val="0"/>
                              <w:divBdr>
                                <w:top w:val="none" w:sz="0" w:space="0" w:color="auto"/>
                                <w:left w:val="none" w:sz="0" w:space="0" w:color="auto"/>
                                <w:bottom w:val="none" w:sz="0" w:space="0" w:color="auto"/>
                                <w:right w:val="none" w:sz="0" w:space="0" w:color="auto"/>
                              </w:divBdr>
                              <w:divsChild>
                                <w:div w:id="1822770153">
                                  <w:marLeft w:val="0"/>
                                  <w:marRight w:val="0"/>
                                  <w:marTop w:val="0"/>
                                  <w:marBottom w:val="72"/>
                                  <w:divBdr>
                                    <w:top w:val="none" w:sz="0" w:space="0" w:color="auto"/>
                                    <w:left w:val="none" w:sz="0" w:space="0" w:color="auto"/>
                                    <w:bottom w:val="none" w:sz="0" w:space="0" w:color="auto"/>
                                    <w:right w:val="none" w:sz="0" w:space="0" w:color="auto"/>
                                  </w:divBdr>
                                  <w:divsChild>
                                    <w:div w:id="10854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502776">
                          <w:marLeft w:val="0"/>
                          <w:marRight w:val="0"/>
                          <w:marTop w:val="0"/>
                          <w:marBottom w:val="0"/>
                          <w:divBdr>
                            <w:top w:val="single" w:sz="6" w:space="8" w:color="DFDFDF"/>
                            <w:left w:val="single" w:sz="6" w:space="8" w:color="DFDFDF"/>
                            <w:bottom w:val="single" w:sz="6" w:space="8" w:color="DFDFDF"/>
                            <w:right w:val="single" w:sz="6" w:space="8" w:color="DFDFDF"/>
                          </w:divBdr>
                          <w:divsChild>
                            <w:div w:id="1260673165">
                              <w:marLeft w:val="-150"/>
                              <w:marRight w:val="0"/>
                              <w:marTop w:val="0"/>
                              <w:marBottom w:val="240"/>
                              <w:divBdr>
                                <w:top w:val="none" w:sz="0" w:space="0" w:color="auto"/>
                                <w:left w:val="none" w:sz="0" w:space="0" w:color="auto"/>
                                <w:bottom w:val="none" w:sz="0" w:space="0" w:color="auto"/>
                                <w:right w:val="none" w:sz="0" w:space="0" w:color="auto"/>
                              </w:divBdr>
                            </w:div>
                            <w:div w:id="981231632">
                              <w:marLeft w:val="0"/>
                              <w:marRight w:val="0"/>
                              <w:marTop w:val="0"/>
                              <w:marBottom w:val="0"/>
                              <w:divBdr>
                                <w:top w:val="none" w:sz="0" w:space="0" w:color="auto"/>
                                <w:left w:val="none" w:sz="0" w:space="0" w:color="auto"/>
                                <w:bottom w:val="none" w:sz="0" w:space="0" w:color="auto"/>
                                <w:right w:val="none" w:sz="0" w:space="0" w:color="auto"/>
                              </w:divBdr>
                              <w:divsChild>
                                <w:div w:id="51586909">
                                  <w:marLeft w:val="0"/>
                                  <w:marRight w:val="0"/>
                                  <w:marTop w:val="0"/>
                                  <w:marBottom w:val="72"/>
                                  <w:divBdr>
                                    <w:top w:val="none" w:sz="0" w:space="0" w:color="auto"/>
                                    <w:left w:val="none" w:sz="0" w:space="0" w:color="auto"/>
                                    <w:bottom w:val="none" w:sz="0" w:space="0" w:color="auto"/>
                                    <w:right w:val="none" w:sz="0" w:space="0" w:color="auto"/>
                                  </w:divBdr>
                                  <w:divsChild>
                                    <w:div w:id="8644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264345">
                          <w:marLeft w:val="0"/>
                          <w:marRight w:val="0"/>
                          <w:marTop w:val="0"/>
                          <w:marBottom w:val="0"/>
                          <w:divBdr>
                            <w:top w:val="single" w:sz="6" w:space="8" w:color="DFDFDF"/>
                            <w:left w:val="single" w:sz="6" w:space="8" w:color="DFDFDF"/>
                            <w:bottom w:val="single" w:sz="6" w:space="8" w:color="DFDFDF"/>
                            <w:right w:val="single" w:sz="6" w:space="8" w:color="DFDFDF"/>
                          </w:divBdr>
                          <w:divsChild>
                            <w:div w:id="361248834">
                              <w:marLeft w:val="-150"/>
                              <w:marRight w:val="0"/>
                              <w:marTop w:val="0"/>
                              <w:marBottom w:val="240"/>
                              <w:divBdr>
                                <w:top w:val="none" w:sz="0" w:space="0" w:color="auto"/>
                                <w:left w:val="none" w:sz="0" w:space="0" w:color="auto"/>
                                <w:bottom w:val="none" w:sz="0" w:space="0" w:color="auto"/>
                                <w:right w:val="none" w:sz="0" w:space="0" w:color="auto"/>
                              </w:divBdr>
                            </w:div>
                            <w:div w:id="135227241">
                              <w:marLeft w:val="0"/>
                              <w:marRight w:val="0"/>
                              <w:marTop w:val="0"/>
                              <w:marBottom w:val="0"/>
                              <w:divBdr>
                                <w:top w:val="none" w:sz="0" w:space="0" w:color="auto"/>
                                <w:left w:val="none" w:sz="0" w:space="0" w:color="auto"/>
                                <w:bottom w:val="none" w:sz="0" w:space="0" w:color="auto"/>
                                <w:right w:val="none" w:sz="0" w:space="0" w:color="auto"/>
                              </w:divBdr>
                              <w:divsChild>
                                <w:div w:id="2021659489">
                                  <w:marLeft w:val="0"/>
                                  <w:marRight w:val="0"/>
                                  <w:marTop w:val="0"/>
                                  <w:marBottom w:val="72"/>
                                  <w:divBdr>
                                    <w:top w:val="none" w:sz="0" w:space="0" w:color="auto"/>
                                    <w:left w:val="none" w:sz="0" w:space="0" w:color="auto"/>
                                    <w:bottom w:val="none" w:sz="0" w:space="0" w:color="auto"/>
                                    <w:right w:val="none" w:sz="0" w:space="0" w:color="auto"/>
                                  </w:divBdr>
                                  <w:divsChild>
                                    <w:div w:id="13829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363303">
                          <w:marLeft w:val="0"/>
                          <w:marRight w:val="0"/>
                          <w:marTop w:val="0"/>
                          <w:marBottom w:val="0"/>
                          <w:divBdr>
                            <w:top w:val="single" w:sz="6" w:space="8" w:color="DFDFDF"/>
                            <w:left w:val="single" w:sz="6" w:space="8" w:color="DFDFDF"/>
                            <w:bottom w:val="single" w:sz="6" w:space="8" w:color="DFDFDF"/>
                            <w:right w:val="single" w:sz="6" w:space="8" w:color="DFDFDF"/>
                          </w:divBdr>
                          <w:divsChild>
                            <w:div w:id="1294604098">
                              <w:marLeft w:val="-150"/>
                              <w:marRight w:val="0"/>
                              <w:marTop w:val="0"/>
                              <w:marBottom w:val="240"/>
                              <w:divBdr>
                                <w:top w:val="none" w:sz="0" w:space="0" w:color="auto"/>
                                <w:left w:val="none" w:sz="0" w:space="0" w:color="auto"/>
                                <w:bottom w:val="none" w:sz="0" w:space="0" w:color="auto"/>
                                <w:right w:val="none" w:sz="0" w:space="0" w:color="auto"/>
                              </w:divBdr>
                            </w:div>
                            <w:div w:id="1831554599">
                              <w:marLeft w:val="0"/>
                              <w:marRight w:val="0"/>
                              <w:marTop w:val="0"/>
                              <w:marBottom w:val="0"/>
                              <w:divBdr>
                                <w:top w:val="none" w:sz="0" w:space="0" w:color="auto"/>
                                <w:left w:val="none" w:sz="0" w:space="0" w:color="auto"/>
                                <w:bottom w:val="none" w:sz="0" w:space="0" w:color="auto"/>
                                <w:right w:val="none" w:sz="0" w:space="0" w:color="auto"/>
                              </w:divBdr>
                              <w:divsChild>
                                <w:div w:id="124958328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715034543">
                          <w:marLeft w:val="0"/>
                          <w:marRight w:val="0"/>
                          <w:marTop w:val="0"/>
                          <w:marBottom w:val="0"/>
                          <w:divBdr>
                            <w:top w:val="single" w:sz="6" w:space="8" w:color="DFDFDF"/>
                            <w:left w:val="single" w:sz="6" w:space="8" w:color="DFDFDF"/>
                            <w:bottom w:val="single" w:sz="6" w:space="8" w:color="DFDFDF"/>
                            <w:right w:val="single" w:sz="6" w:space="8" w:color="DFDFDF"/>
                          </w:divBdr>
                          <w:divsChild>
                            <w:div w:id="1072780022">
                              <w:marLeft w:val="-150"/>
                              <w:marRight w:val="0"/>
                              <w:marTop w:val="0"/>
                              <w:marBottom w:val="240"/>
                              <w:divBdr>
                                <w:top w:val="none" w:sz="0" w:space="0" w:color="auto"/>
                                <w:left w:val="none" w:sz="0" w:space="0" w:color="auto"/>
                                <w:bottom w:val="none" w:sz="0" w:space="0" w:color="auto"/>
                                <w:right w:val="none" w:sz="0" w:space="0" w:color="auto"/>
                              </w:divBdr>
                            </w:div>
                            <w:div w:id="1267228671">
                              <w:marLeft w:val="0"/>
                              <w:marRight w:val="0"/>
                              <w:marTop w:val="0"/>
                              <w:marBottom w:val="0"/>
                              <w:divBdr>
                                <w:top w:val="none" w:sz="0" w:space="0" w:color="auto"/>
                                <w:left w:val="none" w:sz="0" w:space="0" w:color="auto"/>
                                <w:bottom w:val="none" w:sz="0" w:space="0" w:color="auto"/>
                                <w:right w:val="none" w:sz="0" w:space="0" w:color="auto"/>
                              </w:divBdr>
                              <w:divsChild>
                                <w:div w:id="1700814466">
                                  <w:marLeft w:val="0"/>
                                  <w:marRight w:val="0"/>
                                  <w:marTop w:val="0"/>
                                  <w:marBottom w:val="72"/>
                                  <w:divBdr>
                                    <w:top w:val="none" w:sz="0" w:space="0" w:color="auto"/>
                                    <w:left w:val="none" w:sz="0" w:space="0" w:color="auto"/>
                                    <w:bottom w:val="none" w:sz="0" w:space="0" w:color="auto"/>
                                    <w:right w:val="none" w:sz="0" w:space="0" w:color="auto"/>
                                  </w:divBdr>
                                  <w:divsChild>
                                    <w:div w:id="150748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002676">
                          <w:marLeft w:val="0"/>
                          <w:marRight w:val="0"/>
                          <w:marTop w:val="0"/>
                          <w:marBottom w:val="0"/>
                          <w:divBdr>
                            <w:top w:val="single" w:sz="6" w:space="8" w:color="DFDFDF"/>
                            <w:left w:val="single" w:sz="6" w:space="8" w:color="DFDFDF"/>
                            <w:bottom w:val="single" w:sz="6" w:space="8" w:color="DFDFDF"/>
                            <w:right w:val="single" w:sz="6" w:space="8" w:color="DFDFDF"/>
                          </w:divBdr>
                          <w:divsChild>
                            <w:div w:id="803617137">
                              <w:marLeft w:val="-150"/>
                              <w:marRight w:val="0"/>
                              <w:marTop w:val="0"/>
                              <w:marBottom w:val="240"/>
                              <w:divBdr>
                                <w:top w:val="none" w:sz="0" w:space="0" w:color="auto"/>
                                <w:left w:val="none" w:sz="0" w:space="0" w:color="auto"/>
                                <w:bottom w:val="none" w:sz="0" w:space="0" w:color="auto"/>
                                <w:right w:val="none" w:sz="0" w:space="0" w:color="auto"/>
                              </w:divBdr>
                            </w:div>
                            <w:div w:id="894118629">
                              <w:marLeft w:val="0"/>
                              <w:marRight w:val="0"/>
                              <w:marTop w:val="0"/>
                              <w:marBottom w:val="0"/>
                              <w:divBdr>
                                <w:top w:val="none" w:sz="0" w:space="0" w:color="auto"/>
                                <w:left w:val="none" w:sz="0" w:space="0" w:color="auto"/>
                                <w:bottom w:val="none" w:sz="0" w:space="0" w:color="auto"/>
                                <w:right w:val="none" w:sz="0" w:space="0" w:color="auto"/>
                              </w:divBdr>
                              <w:divsChild>
                                <w:div w:id="911891751">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937250628">
                          <w:marLeft w:val="0"/>
                          <w:marRight w:val="0"/>
                          <w:marTop w:val="0"/>
                          <w:marBottom w:val="0"/>
                          <w:divBdr>
                            <w:top w:val="single" w:sz="6" w:space="8" w:color="DFDFDF"/>
                            <w:left w:val="single" w:sz="6" w:space="8" w:color="DFDFDF"/>
                            <w:bottom w:val="single" w:sz="6" w:space="8" w:color="DFDFDF"/>
                            <w:right w:val="single" w:sz="6" w:space="8" w:color="DFDFDF"/>
                          </w:divBdr>
                          <w:divsChild>
                            <w:div w:id="708913509">
                              <w:marLeft w:val="-150"/>
                              <w:marRight w:val="0"/>
                              <w:marTop w:val="0"/>
                              <w:marBottom w:val="240"/>
                              <w:divBdr>
                                <w:top w:val="none" w:sz="0" w:space="0" w:color="auto"/>
                                <w:left w:val="none" w:sz="0" w:space="0" w:color="auto"/>
                                <w:bottom w:val="none" w:sz="0" w:space="0" w:color="auto"/>
                                <w:right w:val="none" w:sz="0" w:space="0" w:color="auto"/>
                              </w:divBdr>
                            </w:div>
                            <w:div w:id="148524717">
                              <w:marLeft w:val="0"/>
                              <w:marRight w:val="0"/>
                              <w:marTop w:val="0"/>
                              <w:marBottom w:val="0"/>
                              <w:divBdr>
                                <w:top w:val="none" w:sz="0" w:space="0" w:color="auto"/>
                                <w:left w:val="none" w:sz="0" w:space="0" w:color="auto"/>
                                <w:bottom w:val="none" w:sz="0" w:space="0" w:color="auto"/>
                                <w:right w:val="none" w:sz="0" w:space="0" w:color="auto"/>
                              </w:divBdr>
                              <w:divsChild>
                                <w:div w:id="629164374">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581413">
          <w:marLeft w:val="0"/>
          <w:marRight w:val="0"/>
          <w:marTop w:val="0"/>
          <w:marBottom w:val="0"/>
          <w:divBdr>
            <w:top w:val="single" w:sz="6" w:space="8" w:color="DFDFDF"/>
            <w:left w:val="single" w:sz="6" w:space="8" w:color="DFDFDF"/>
            <w:bottom w:val="single" w:sz="6" w:space="8" w:color="DFDFDF"/>
            <w:right w:val="single" w:sz="6" w:space="8" w:color="DFDFDF"/>
          </w:divBdr>
          <w:divsChild>
            <w:div w:id="1753549933">
              <w:marLeft w:val="-150"/>
              <w:marRight w:val="0"/>
              <w:marTop w:val="0"/>
              <w:marBottom w:val="240"/>
              <w:divBdr>
                <w:top w:val="none" w:sz="0" w:space="0" w:color="auto"/>
                <w:left w:val="none" w:sz="0" w:space="0" w:color="auto"/>
                <w:bottom w:val="none" w:sz="0" w:space="0" w:color="auto"/>
                <w:right w:val="none" w:sz="0" w:space="0" w:color="auto"/>
              </w:divBdr>
            </w:div>
            <w:div w:id="484933113">
              <w:marLeft w:val="0"/>
              <w:marRight w:val="0"/>
              <w:marTop w:val="0"/>
              <w:marBottom w:val="0"/>
              <w:divBdr>
                <w:top w:val="none" w:sz="0" w:space="0" w:color="auto"/>
                <w:left w:val="none" w:sz="0" w:space="0" w:color="auto"/>
                <w:bottom w:val="none" w:sz="0" w:space="0" w:color="auto"/>
                <w:right w:val="none" w:sz="0" w:space="0" w:color="auto"/>
              </w:divBdr>
              <w:divsChild>
                <w:div w:id="1265186463">
                  <w:marLeft w:val="0"/>
                  <w:marRight w:val="0"/>
                  <w:marTop w:val="0"/>
                  <w:marBottom w:val="72"/>
                  <w:divBdr>
                    <w:top w:val="none" w:sz="0" w:space="0" w:color="auto"/>
                    <w:left w:val="none" w:sz="0" w:space="0" w:color="auto"/>
                    <w:bottom w:val="none" w:sz="0" w:space="0" w:color="auto"/>
                    <w:right w:val="none" w:sz="0" w:space="0" w:color="auto"/>
                  </w:divBdr>
                </w:div>
              </w:divsChild>
            </w:div>
            <w:div w:id="1410157758">
              <w:marLeft w:val="0"/>
              <w:marRight w:val="0"/>
              <w:marTop w:val="0"/>
              <w:marBottom w:val="0"/>
              <w:divBdr>
                <w:top w:val="none" w:sz="0" w:space="0" w:color="auto"/>
                <w:left w:val="none" w:sz="0" w:space="0" w:color="auto"/>
                <w:bottom w:val="none" w:sz="0" w:space="0" w:color="auto"/>
                <w:right w:val="none" w:sz="0" w:space="0" w:color="auto"/>
              </w:divBdr>
            </w:div>
          </w:divsChild>
        </w:div>
        <w:div w:id="1875381656">
          <w:marLeft w:val="0"/>
          <w:marRight w:val="0"/>
          <w:marTop w:val="0"/>
          <w:marBottom w:val="0"/>
          <w:divBdr>
            <w:top w:val="single" w:sz="6" w:space="8" w:color="DFDFDF"/>
            <w:left w:val="single" w:sz="6" w:space="8" w:color="DFDFDF"/>
            <w:bottom w:val="single" w:sz="6" w:space="8" w:color="DFDFDF"/>
            <w:right w:val="single" w:sz="6" w:space="8" w:color="DFDFDF"/>
          </w:divBdr>
          <w:divsChild>
            <w:div w:id="1461337834">
              <w:marLeft w:val="-150"/>
              <w:marRight w:val="0"/>
              <w:marTop w:val="0"/>
              <w:marBottom w:val="240"/>
              <w:divBdr>
                <w:top w:val="none" w:sz="0" w:space="0" w:color="auto"/>
                <w:left w:val="none" w:sz="0" w:space="0" w:color="auto"/>
                <w:bottom w:val="none" w:sz="0" w:space="0" w:color="auto"/>
                <w:right w:val="none" w:sz="0" w:space="0" w:color="auto"/>
              </w:divBdr>
            </w:div>
            <w:div w:id="1308321128">
              <w:marLeft w:val="0"/>
              <w:marRight w:val="0"/>
              <w:marTop w:val="0"/>
              <w:marBottom w:val="0"/>
              <w:divBdr>
                <w:top w:val="none" w:sz="0" w:space="0" w:color="auto"/>
                <w:left w:val="none" w:sz="0" w:space="0" w:color="auto"/>
                <w:bottom w:val="none" w:sz="0" w:space="0" w:color="auto"/>
                <w:right w:val="none" w:sz="0" w:space="0" w:color="auto"/>
              </w:divBdr>
              <w:divsChild>
                <w:div w:id="823087128">
                  <w:marLeft w:val="0"/>
                  <w:marRight w:val="0"/>
                  <w:marTop w:val="0"/>
                  <w:marBottom w:val="72"/>
                  <w:divBdr>
                    <w:top w:val="none" w:sz="0" w:space="0" w:color="auto"/>
                    <w:left w:val="none" w:sz="0" w:space="0" w:color="auto"/>
                    <w:bottom w:val="none" w:sz="0" w:space="0" w:color="auto"/>
                    <w:right w:val="none" w:sz="0" w:space="0" w:color="auto"/>
                  </w:divBdr>
                </w:div>
              </w:divsChild>
            </w:div>
            <w:div w:id="1569800623">
              <w:marLeft w:val="0"/>
              <w:marRight w:val="0"/>
              <w:marTop w:val="0"/>
              <w:marBottom w:val="0"/>
              <w:divBdr>
                <w:top w:val="none" w:sz="0" w:space="0" w:color="auto"/>
                <w:left w:val="none" w:sz="0" w:space="0" w:color="auto"/>
                <w:bottom w:val="none" w:sz="0" w:space="0" w:color="auto"/>
                <w:right w:val="none" w:sz="0" w:space="0" w:color="auto"/>
              </w:divBdr>
            </w:div>
          </w:divsChild>
        </w:div>
        <w:div w:id="289627258">
          <w:marLeft w:val="0"/>
          <w:marRight w:val="0"/>
          <w:marTop w:val="0"/>
          <w:marBottom w:val="0"/>
          <w:divBdr>
            <w:top w:val="single" w:sz="6" w:space="8" w:color="DFDFDF"/>
            <w:left w:val="single" w:sz="6" w:space="8" w:color="DFDFDF"/>
            <w:bottom w:val="single" w:sz="6" w:space="8" w:color="DFDFDF"/>
            <w:right w:val="single" w:sz="6" w:space="8" w:color="DFDFDF"/>
          </w:divBdr>
          <w:divsChild>
            <w:div w:id="76633907">
              <w:marLeft w:val="-150"/>
              <w:marRight w:val="0"/>
              <w:marTop w:val="0"/>
              <w:marBottom w:val="240"/>
              <w:divBdr>
                <w:top w:val="none" w:sz="0" w:space="0" w:color="auto"/>
                <w:left w:val="none" w:sz="0" w:space="0" w:color="auto"/>
                <w:bottom w:val="none" w:sz="0" w:space="0" w:color="auto"/>
                <w:right w:val="none" w:sz="0" w:space="0" w:color="auto"/>
              </w:divBdr>
            </w:div>
            <w:div w:id="105471990">
              <w:marLeft w:val="0"/>
              <w:marRight w:val="0"/>
              <w:marTop w:val="0"/>
              <w:marBottom w:val="0"/>
              <w:divBdr>
                <w:top w:val="none" w:sz="0" w:space="0" w:color="auto"/>
                <w:left w:val="none" w:sz="0" w:space="0" w:color="auto"/>
                <w:bottom w:val="none" w:sz="0" w:space="0" w:color="auto"/>
                <w:right w:val="none" w:sz="0" w:space="0" w:color="auto"/>
              </w:divBdr>
              <w:divsChild>
                <w:div w:id="1514144458">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r.statgrad.org/media/cust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r.statgra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24781-5FF6-48BF-9564-3F42CE4D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76</Pages>
  <Words>16060</Words>
  <Characters>91544</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45</cp:revision>
  <cp:lastPrinted>2016-03-24T09:23:00Z</cp:lastPrinted>
  <dcterms:created xsi:type="dcterms:W3CDTF">2016-03-21T14:49:00Z</dcterms:created>
  <dcterms:modified xsi:type="dcterms:W3CDTF">2016-03-24T09:23:00Z</dcterms:modified>
</cp:coreProperties>
</file>